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531" w:rsidRPr="002E4922" w:rsidRDefault="0020356F" w:rsidP="00820531">
      <w:pPr>
        <w:pStyle w:val="Tytu"/>
        <w:spacing w:line="360" w:lineRule="auto"/>
        <w:ind w:left="6372"/>
        <w:jc w:val="left"/>
        <w:rPr>
          <w:i/>
          <w:sz w:val="16"/>
          <w:szCs w:val="16"/>
        </w:rPr>
      </w:pPr>
      <w:r w:rsidRPr="002E4922">
        <w:rPr>
          <w:i/>
          <w:sz w:val="16"/>
          <w:szCs w:val="16"/>
        </w:rPr>
        <w:t xml:space="preserve">            </w:t>
      </w:r>
      <w:r w:rsidR="00270C8B" w:rsidRPr="002E4922">
        <w:rPr>
          <w:i/>
          <w:sz w:val="16"/>
          <w:szCs w:val="16"/>
        </w:rPr>
        <w:t>Załącznik nr 5</w:t>
      </w:r>
      <w:r w:rsidR="00820531" w:rsidRPr="002E4922">
        <w:rPr>
          <w:i/>
          <w:sz w:val="16"/>
          <w:szCs w:val="16"/>
        </w:rPr>
        <w:t xml:space="preserve"> do SWZ</w:t>
      </w:r>
    </w:p>
    <w:p w:rsidR="00820531" w:rsidRPr="007B287E" w:rsidRDefault="00DA3667" w:rsidP="003B11A5">
      <w:pPr>
        <w:pStyle w:val="Tytu"/>
        <w:spacing w:line="360" w:lineRule="auto"/>
        <w:ind w:firstLine="708"/>
        <w:rPr>
          <w:sz w:val="20"/>
        </w:rPr>
      </w:pPr>
      <w:r w:rsidRPr="007B287E">
        <w:rPr>
          <w:sz w:val="20"/>
        </w:rPr>
        <w:t xml:space="preserve"> </w:t>
      </w:r>
    </w:p>
    <w:p w:rsidR="00D7730D" w:rsidRPr="007B287E" w:rsidRDefault="00DA3667" w:rsidP="003B11A5">
      <w:pPr>
        <w:pStyle w:val="Tytu"/>
        <w:spacing w:line="360" w:lineRule="auto"/>
        <w:ind w:firstLine="708"/>
        <w:rPr>
          <w:sz w:val="20"/>
        </w:rPr>
      </w:pPr>
      <w:r w:rsidRPr="007B287E">
        <w:rPr>
          <w:sz w:val="20"/>
        </w:rPr>
        <w:t xml:space="preserve"> UMOWA</w:t>
      </w:r>
      <w:r w:rsidR="00820531" w:rsidRPr="007B287E">
        <w:rPr>
          <w:sz w:val="20"/>
        </w:rPr>
        <w:t xml:space="preserve"> - wzór</w:t>
      </w:r>
    </w:p>
    <w:p w:rsidR="00D7730D" w:rsidRPr="007B287E" w:rsidRDefault="00D7730D" w:rsidP="00C73855">
      <w:pPr>
        <w:spacing w:after="0" w:line="240" w:lineRule="auto"/>
        <w:rPr>
          <w:rFonts w:ascii="Times New Roman" w:eastAsia="Times New Roman" w:hAnsi="Times New Roman" w:cs="Times New Roman"/>
          <w:sz w:val="20"/>
          <w:szCs w:val="20"/>
        </w:rPr>
      </w:pPr>
    </w:p>
    <w:p w:rsidR="00C73855" w:rsidRPr="007B287E" w:rsidRDefault="00C73855" w:rsidP="00C73855">
      <w:pPr>
        <w:pStyle w:val="Tekstpodstawowy"/>
        <w:jc w:val="both"/>
        <w:rPr>
          <w:sz w:val="20"/>
        </w:rPr>
      </w:pPr>
      <w:r w:rsidRPr="007B287E">
        <w:rPr>
          <w:sz w:val="20"/>
        </w:rPr>
        <w:t xml:space="preserve">zawarta w dniu </w:t>
      </w:r>
      <w:r w:rsidR="00C9590F" w:rsidRPr="007B287E">
        <w:rPr>
          <w:sz w:val="20"/>
        </w:rPr>
        <w:t>………….</w:t>
      </w:r>
      <w:r w:rsidRPr="007B287E">
        <w:rPr>
          <w:b/>
          <w:sz w:val="20"/>
        </w:rPr>
        <w:t>r.</w:t>
      </w:r>
      <w:r w:rsidRPr="007B287E">
        <w:rPr>
          <w:sz w:val="20"/>
        </w:rPr>
        <w:t xml:space="preserve"> w Nowym Sączu z Wykonawcą </w:t>
      </w:r>
      <w:r w:rsidR="00270C8B" w:rsidRPr="007B287E">
        <w:rPr>
          <w:sz w:val="20"/>
        </w:rPr>
        <w:t>wybranym w trybie art. 275</w:t>
      </w:r>
      <w:r w:rsidRPr="007B287E">
        <w:rPr>
          <w:sz w:val="20"/>
        </w:rPr>
        <w:t xml:space="preserve"> pkt.1 na podstawie ustawy z dnia 11.09.2019 r. Prawo zamówie</w:t>
      </w:r>
      <w:r w:rsidR="00242761" w:rsidRPr="007B287E">
        <w:rPr>
          <w:sz w:val="20"/>
        </w:rPr>
        <w:t>ń publicznych (tj. Dz. U. z 2024 r. poz. 1320</w:t>
      </w:r>
      <w:r w:rsidRPr="007B287E">
        <w:rPr>
          <w:sz w:val="20"/>
        </w:rPr>
        <w:t>) pomiędzy:</w:t>
      </w:r>
    </w:p>
    <w:p w:rsidR="00C73855" w:rsidRPr="007B287E" w:rsidRDefault="00C73855" w:rsidP="00C73855">
      <w:pPr>
        <w:spacing w:after="0" w:line="240" w:lineRule="auto"/>
        <w:rPr>
          <w:rFonts w:ascii="Times New Roman" w:eastAsia="Times New Roman" w:hAnsi="Times New Roman" w:cs="Times New Roman"/>
          <w:sz w:val="20"/>
          <w:szCs w:val="20"/>
        </w:rPr>
      </w:pPr>
    </w:p>
    <w:p w:rsidR="00C73855" w:rsidRPr="007B287E" w:rsidRDefault="00C73855" w:rsidP="00C73855">
      <w:pPr>
        <w:spacing w:after="0" w:line="240" w:lineRule="auto"/>
        <w:rPr>
          <w:rFonts w:ascii="Times New Roman" w:eastAsia="Times New Roman" w:hAnsi="Times New Roman" w:cs="Times New Roman"/>
          <w:sz w:val="20"/>
          <w:szCs w:val="20"/>
        </w:rPr>
      </w:pPr>
    </w:p>
    <w:p w:rsidR="00D7730D" w:rsidRPr="007B287E" w:rsidRDefault="00D7730D" w:rsidP="00D7730D">
      <w:pPr>
        <w:numPr>
          <w:ilvl w:val="0"/>
          <w:numId w:val="1"/>
        </w:numPr>
        <w:spacing w:after="0" w:line="240" w:lineRule="auto"/>
        <w:jc w:val="both"/>
        <w:rPr>
          <w:rFonts w:ascii="Times New Roman" w:eastAsia="Times New Roman" w:hAnsi="Times New Roman" w:cs="Times New Roman"/>
          <w:sz w:val="20"/>
          <w:szCs w:val="20"/>
        </w:rPr>
      </w:pPr>
      <w:r w:rsidRPr="007B287E">
        <w:rPr>
          <w:rFonts w:ascii="Times New Roman" w:eastAsia="Times New Roman" w:hAnsi="Times New Roman" w:cs="Times New Roman"/>
          <w:b/>
          <w:sz w:val="20"/>
          <w:szCs w:val="20"/>
        </w:rPr>
        <w:t>Szpitalem Specjalistycznym im. Jędrzeja Śniadeckiego w Nowym Sączu</w:t>
      </w:r>
      <w:r w:rsidRPr="007B287E">
        <w:rPr>
          <w:rFonts w:ascii="Times New Roman" w:eastAsia="Times New Roman" w:hAnsi="Times New Roman" w:cs="Times New Roman"/>
          <w:sz w:val="20"/>
          <w:szCs w:val="20"/>
        </w:rPr>
        <w:t xml:space="preserve">, </w:t>
      </w:r>
      <w:r w:rsidRPr="007B287E">
        <w:rPr>
          <w:rFonts w:ascii="Times New Roman" w:eastAsia="Times New Roman" w:hAnsi="Times New Roman" w:cs="Times New Roman"/>
          <w:b/>
          <w:sz w:val="20"/>
          <w:szCs w:val="20"/>
        </w:rPr>
        <w:t>33-300 Nowy Sącz ul. Młyńska 10,</w:t>
      </w:r>
      <w:r w:rsidRPr="007B287E">
        <w:rPr>
          <w:rFonts w:ascii="Times New Roman" w:eastAsia="Times New Roman" w:hAnsi="Times New Roman" w:cs="Times New Roman"/>
          <w:sz w:val="20"/>
          <w:szCs w:val="20"/>
        </w:rPr>
        <w:t xml:space="preserve"> zarejestrowanym w Sądzie Rejonowym  dla Krakowa Śródmieścia w Krakowie Wydział XII Gospodarczy Krajowego Rejestru Sądowego pod poz. 0000029409</w:t>
      </w:r>
    </w:p>
    <w:p w:rsidR="00D7730D" w:rsidRPr="007B287E" w:rsidRDefault="00D7730D" w:rsidP="00D7730D">
      <w:pPr>
        <w:numPr>
          <w:ilvl w:val="0"/>
          <w:numId w:val="1"/>
        </w:numPr>
        <w:spacing w:after="0" w:line="240" w:lineRule="auto"/>
        <w:jc w:val="both"/>
        <w:rPr>
          <w:rFonts w:ascii="Times New Roman" w:eastAsia="Times New Roman" w:hAnsi="Times New Roman" w:cs="Times New Roman"/>
          <w:sz w:val="20"/>
          <w:szCs w:val="20"/>
        </w:rPr>
      </w:pPr>
      <w:r w:rsidRPr="007B287E">
        <w:rPr>
          <w:rFonts w:ascii="Times New Roman" w:eastAsia="Times New Roman" w:hAnsi="Times New Roman" w:cs="Times New Roman"/>
          <w:sz w:val="20"/>
          <w:szCs w:val="20"/>
        </w:rPr>
        <w:t>reprezentowanym przez:</w:t>
      </w:r>
    </w:p>
    <w:p w:rsidR="0023741C" w:rsidRPr="007B287E" w:rsidRDefault="0023741C" w:rsidP="00D7730D">
      <w:pPr>
        <w:pStyle w:val="Nagwek2"/>
        <w:spacing w:before="0" w:after="0"/>
        <w:rPr>
          <w:rFonts w:ascii="Times New Roman" w:hAnsi="Times New Roman"/>
          <w:b w:val="0"/>
          <w:sz w:val="20"/>
          <w:szCs w:val="20"/>
        </w:rPr>
      </w:pPr>
    </w:p>
    <w:p w:rsidR="0023741C" w:rsidRPr="007B287E" w:rsidRDefault="00795F68" w:rsidP="00D7730D">
      <w:pPr>
        <w:pStyle w:val="Nagwek2"/>
        <w:spacing w:before="0" w:after="0"/>
        <w:rPr>
          <w:rFonts w:ascii="Times New Roman" w:hAnsi="Times New Roman"/>
          <w:i w:val="0"/>
          <w:sz w:val="20"/>
          <w:szCs w:val="20"/>
        </w:rPr>
      </w:pPr>
      <w:r w:rsidRPr="007B287E">
        <w:rPr>
          <w:rFonts w:ascii="Times New Roman" w:hAnsi="Times New Roman"/>
          <w:i w:val="0"/>
          <w:sz w:val="20"/>
          <w:szCs w:val="20"/>
        </w:rPr>
        <w:t>Dyrektora</w:t>
      </w:r>
      <w:r w:rsidRPr="007B287E">
        <w:rPr>
          <w:rFonts w:ascii="Times New Roman" w:hAnsi="Times New Roman"/>
          <w:b w:val="0"/>
          <w:sz w:val="20"/>
          <w:szCs w:val="20"/>
        </w:rPr>
        <w:tab/>
      </w:r>
      <w:r w:rsidRPr="007B287E">
        <w:rPr>
          <w:rFonts w:ascii="Times New Roman" w:hAnsi="Times New Roman"/>
          <w:b w:val="0"/>
          <w:sz w:val="20"/>
          <w:szCs w:val="20"/>
        </w:rPr>
        <w:tab/>
      </w:r>
      <w:r w:rsidRPr="007B287E">
        <w:rPr>
          <w:rFonts w:ascii="Times New Roman" w:hAnsi="Times New Roman"/>
          <w:b w:val="0"/>
          <w:sz w:val="20"/>
          <w:szCs w:val="20"/>
        </w:rPr>
        <w:tab/>
      </w:r>
      <w:r w:rsidRPr="007B287E">
        <w:rPr>
          <w:rFonts w:ascii="Times New Roman" w:hAnsi="Times New Roman"/>
          <w:b w:val="0"/>
          <w:sz w:val="20"/>
          <w:szCs w:val="20"/>
        </w:rPr>
        <w:tab/>
      </w:r>
      <w:r w:rsidR="00D2343F" w:rsidRPr="007B287E">
        <w:rPr>
          <w:rFonts w:ascii="Times New Roman" w:hAnsi="Times New Roman"/>
          <w:b w:val="0"/>
          <w:sz w:val="20"/>
          <w:szCs w:val="20"/>
        </w:rPr>
        <w:t xml:space="preserve">                                                       </w:t>
      </w:r>
      <w:r w:rsidRPr="007B287E">
        <w:rPr>
          <w:rFonts w:ascii="Times New Roman" w:hAnsi="Times New Roman"/>
          <w:i w:val="0"/>
          <w:sz w:val="20"/>
          <w:szCs w:val="20"/>
        </w:rPr>
        <w:t>Lidię Zelek</w:t>
      </w:r>
    </w:p>
    <w:p w:rsidR="00D7730D" w:rsidRPr="007B287E" w:rsidRDefault="00D7730D" w:rsidP="00D7730D">
      <w:pPr>
        <w:pStyle w:val="Nagwek2"/>
        <w:spacing w:before="0" w:after="0"/>
        <w:rPr>
          <w:rFonts w:ascii="Times New Roman" w:hAnsi="Times New Roman"/>
          <w:b w:val="0"/>
          <w:i w:val="0"/>
          <w:sz w:val="20"/>
          <w:szCs w:val="20"/>
        </w:rPr>
      </w:pPr>
      <w:r w:rsidRPr="007B287E">
        <w:rPr>
          <w:rFonts w:ascii="Times New Roman" w:hAnsi="Times New Roman"/>
          <w:b w:val="0"/>
          <w:sz w:val="20"/>
          <w:szCs w:val="20"/>
        </w:rPr>
        <w:t>działającym jako</w:t>
      </w:r>
      <w:r w:rsidR="00F72FA2" w:rsidRPr="007B287E">
        <w:rPr>
          <w:rFonts w:ascii="Times New Roman" w:hAnsi="Times New Roman"/>
          <w:b w:val="0"/>
          <w:sz w:val="20"/>
          <w:szCs w:val="20"/>
        </w:rPr>
        <w:t xml:space="preserve"> </w:t>
      </w:r>
      <w:r w:rsidRPr="007B287E">
        <w:rPr>
          <w:rFonts w:ascii="Times New Roman" w:hAnsi="Times New Roman"/>
          <w:i w:val="0"/>
          <w:sz w:val="20"/>
          <w:szCs w:val="20"/>
        </w:rPr>
        <w:t>Zamawiający</w:t>
      </w:r>
    </w:p>
    <w:p w:rsidR="00D7730D" w:rsidRPr="007B287E" w:rsidRDefault="00D7730D" w:rsidP="00D7730D">
      <w:pPr>
        <w:pStyle w:val="Lista"/>
        <w:rPr>
          <w:rFonts w:cs="Times New Roman"/>
          <w:sz w:val="20"/>
        </w:rPr>
      </w:pPr>
      <w:r w:rsidRPr="007B287E">
        <w:rPr>
          <w:rFonts w:cs="Times New Roman"/>
          <w:sz w:val="20"/>
        </w:rPr>
        <w:t>a</w:t>
      </w:r>
    </w:p>
    <w:p w:rsidR="00242761" w:rsidRPr="007B287E" w:rsidRDefault="00242761" w:rsidP="00795F68">
      <w:pPr>
        <w:pStyle w:val="NormalnyWeb"/>
        <w:spacing w:before="0" w:after="0"/>
        <w:jc w:val="both"/>
        <w:rPr>
          <w:sz w:val="20"/>
        </w:rPr>
      </w:pPr>
      <w:r w:rsidRPr="007B287E">
        <w:rPr>
          <w:sz w:val="20"/>
        </w:rPr>
        <w:t>…………………………………………</w:t>
      </w:r>
    </w:p>
    <w:p w:rsidR="00242761" w:rsidRPr="007B287E" w:rsidRDefault="00242761" w:rsidP="00795F68">
      <w:pPr>
        <w:pStyle w:val="NormalnyWeb"/>
        <w:spacing w:before="0" w:after="0"/>
        <w:jc w:val="both"/>
        <w:rPr>
          <w:sz w:val="20"/>
        </w:rPr>
      </w:pPr>
    </w:p>
    <w:p w:rsidR="00795F68" w:rsidRPr="007B287E" w:rsidRDefault="00EB6F2B" w:rsidP="00795F68">
      <w:pPr>
        <w:pStyle w:val="NormalnyWeb"/>
        <w:spacing w:before="0" w:after="0"/>
        <w:jc w:val="both"/>
        <w:rPr>
          <w:sz w:val="20"/>
        </w:rPr>
      </w:pPr>
      <w:r w:rsidRPr="007B287E">
        <w:rPr>
          <w:sz w:val="20"/>
        </w:rPr>
        <w:t>reprezentowaną przez:</w:t>
      </w:r>
    </w:p>
    <w:p w:rsidR="00795F68" w:rsidRPr="007B287E" w:rsidRDefault="00795F68" w:rsidP="00795F68">
      <w:pPr>
        <w:pStyle w:val="NormalnyWeb"/>
        <w:spacing w:before="0" w:after="0"/>
        <w:jc w:val="both"/>
        <w:rPr>
          <w:sz w:val="20"/>
        </w:rPr>
      </w:pPr>
    </w:p>
    <w:p w:rsidR="00C9590F" w:rsidRPr="007B287E" w:rsidRDefault="00C9590F" w:rsidP="00795F68">
      <w:pPr>
        <w:spacing w:line="240" w:lineRule="auto"/>
        <w:jc w:val="both"/>
        <w:rPr>
          <w:rFonts w:ascii="Times New Roman" w:eastAsia="Times New Roman" w:hAnsi="Times New Roman" w:cs="Times New Roman"/>
          <w:b/>
          <w:sz w:val="20"/>
          <w:szCs w:val="20"/>
        </w:rPr>
      </w:pPr>
      <w:r w:rsidRPr="007B287E">
        <w:rPr>
          <w:rFonts w:ascii="Times New Roman" w:eastAsia="Times New Roman" w:hAnsi="Times New Roman" w:cs="Times New Roman"/>
          <w:b/>
          <w:sz w:val="20"/>
          <w:szCs w:val="20"/>
        </w:rPr>
        <w:t>…………………………………………</w:t>
      </w:r>
    </w:p>
    <w:p w:rsidR="00D7730D" w:rsidRPr="007B287E" w:rsidRDefault="00D7730D" w:rsidP="00795F68">
      <w:pPr>
        <w:spacing w:line="240" w:lineRule="auto"/>
        <w:jc w:val="both"/>
        <w:rPr>
          <w:rFonts w:ascii="Times New Roman" w:eastAsia="Times New Roman" w:hAnsi="Times New Roman" w:cs="Times New Roman"/>
          <w:b/>
          <w:sz w:val="20"/>
          <w:szCs w:val="20"/>
        </w:rPr>
      </w:pPr>
      <w:r w:rsidRPr="007B287E">
        <w:rPr>
          <w:rFonts w:ascii="Times New Roman" w:eastAsia="Times New Roman" w:hAnsi="Times New Roman" w:cs="Times New Roman"/>
          <w:sz w:val="20"/>
          <w:szCs w:val="20"/>
        </w:rPr>
        <w:t xml:space="preserve">działającą </w:t>
      </w:r>
      <w:r w:rsidR="008B41A5" w:rsidRPr="007B287E">
        <w:rPr>
          <w:rFonts w:ascii="Times New Roman" w:eastAsia="Times New Roman" w:hAnsi="Times New Roman" w:cs="Times New Roman"/>
          <w:sz w:val="20"/>
          <w:szCs w:val="20"/>
        </w:rPr>
        <w:t>jako</w:t>
      </w:r>
      <w:r w:rsidR="008B41A5" w:rsidRPr="007B287E">
        <w:rPr>
          <w:rFonts w:ascii="Times New Roman" w:eastAsia="Times New Roman" w:hAnsi="Times New Roman" w:cs="Times New Roman"/>
          <w:b/>
          <w:i/>
          <w:sz w:val="20"/>
          <w:szCs w:val="20"/>
        </w:rPr>
        <w:t xml:space="preserve"> Wykonawca</w:t>
      </w:r>
      <w:r w:rsidR="00331809" w:rsidRPr="007B287E">
        <w:rPr>
          <w:rFonts w:ascii="Times New Roman" w:eastAsia="Times New Roman" w:hAnsi="Times New Roman" w:cs="Times New Roman"/>
          <w:b/>
          <w:i/>
          <w:sz w:val="20"/>
          <w:szCs w:val="20"/>
        </w:rPr>
        <w:tab/>
      </w:r>
    </w:p>
    <w:p w:rsidR="00D7730D" w:rsidRPr="007B287E" w:rsidRDefault="00D7730D" w:rsidP="00D7730D">
      <w:pPr>
        <w:pStyle w:val="Tekstpodstawowy"/>
        <w:jc w:val="left"/>
        <w:rPr>
          <w:sz w:val="20"/>
        </w:rPr>
      </w:pPr>
      <w:r w:rsidRPr="007B287E">
        <w:rPr>
          <w:sz w:val="20"/>
        </w:rPr>
        <w:t>o następującej treści:</w:t>
      </w:r>
    </w:p>
    <w:p w:rsidR="00657B78" w:rsidRPr="007B287E" w:rsidRDefault="00657B78" w:rsidP="00D7730D">
      <w:pPr>
        <w:pStyle w:val="Tekstpodstawowy"/>
        <w:jc w:val="left"/>
        <w:rPr>
          <w:sz w:val="20"/>
        </w:rPr>
      </w:pPr>
    </w:p>
    <w:p w:rsidR="00D7730D" w:rsidRPr="007B287E" w:rsidRDefault="00D7730D" w:rsidP="00CB1B70">
      <w:pPr>
        <w:autoSpaceDE w:val="0"/>
        <w:autoSpaceDN w:val="0"/>
        <w:adjustRightInd w:val="0"/>
        <w:spacing w:after="0"/>
        <w:jc w:val="center"/>
        <w:rPr>
          <w:rFonts w:ascii="Times New Roman" w:eastAsia="Times New Roman" w:hAnsi="Times New Roman" w:cs="Times New Roman"/>
          <w:b/>
          <w:bCs/>
          <w:color w:val="000000"/>
          <w:sz w:val="20"/>
          <w:szCs w:val="20"/>
        </w:rPr>
      </w:pPr>
      <w:r w:rsidRPr="007B287E">
        <w:rPr>
          <w:rFonts w:ascii="Times New Roman" w:eastAsia="Times New Roman" w:hAnsi="Times New Roman" w:cs="Times New Roman"/>
          <w:b/>
          <w:bCs/>
          <w:color w:val="000000"/>
          <w:sz w:val="20"/>
          <w:szCs w:val="20"/>
        </w:rPr>
        <w:t>§ 1</w:t>
      </w:r>
    </w:p>
    <w:p w:rsidR="00D7730D" w:rsidRPr="007B287E" w:rsidRDefault="00D7730D" w:rsidP="004D2959">
      <w:pPr>
        <w:autoSpaceDE w:val="0"/>
        <w:autoSpaceDN w:val="0"/>
        <w:adjustRightInd w:val="0"/>
        <w:spacing w:after="120"/>
        <w:jc w:val="center"/>
        <w:rPr>
          <w:rFonts w:ascii="Times New Roman" w:eastAsia="Times New Roman" w:hAnsi="Times New Roman" w:cs="Times New Roman"/>
          <w:b/>
          <w:bCs/>
          <w:color w:val="000000"/>
          <w:sz w:val="20"/>
          <w:szCs w:val="20"/>
        </w:rPr>
      </w:pPr>
      <w:r w:rsidRPr="007B287E">
        <w:rPr>
          <w:rFonts w:ascii="Times New Roman" w:eastAsia="Times New Roman" w:hAnsi="Times New Roman" w:cs="Times New Roman"/>
          <w:b/>
          <w:bCs/>
          <w:color w:val="000000"/>
          <w:sz w:val="20"/>
          <w:szCs w:val="20"/>
        </w:rPr>
        <w:t>Przedmiot umowy</w:t>
      </w:r>
    </w:p>
    <w:p w:rsidR="00D7730D" w:rsidRPr="007B287E" w:rsidRDefault="00D7730D" w:rsidP="00BB3068">
      <w:pPr>
        <w:pStyle w:val="Akapitzlist"/>
        <w:numPr>
          <w:ilvl w:val="0"/>
          <w:numId w:val="2"/>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sz w:val="20"/>
        </w:rPr>
        <w:t>Wykonawca zobowiązuje się do świ</w:t>
      </w:r>
      <w:r w:rsidR="00DE552B" w:rsidRPr="007B287E">
        <w:rPr>
          <w:rFonts w:ascii="Times New Roman" w:hAnsi="Times New Roman"/>
          <w:sz w:val="20"/>
        </w:rPr>
        <w:t xml:space="preserve">adczenia na rzecz Zamawiającego </w:t>
      </w:r>
      <w:r w:rsidRPr="007B287E">
        <w:rPr>
          <w:rFonts w:ascii="Times New Roman" w:hAnsi="Times New Roman"/>
          <w:b/>
          <w:i/>
          <w:sz w:val="20"/>
        </w:rPr>
        <w:t xml:space="preserve">usług serwisowych pogwarancyjnych związanych z konserwacją, </w:t>
      </w:r>
      <w:r w:rsidR="00270C8B" w:rsidRPr="007B287E">
        <w:rPr>
          <w:rFonts w:ascii="Times New Roman" w:hAnsi="Times New Roman"/>
          <w:b/>
          <w:i/>
          <w:sz w:val="20"/>
        </w:rPr>
        <w:t xml:space="preserve">przeglądami </w:t>
      </w:r>
      <w:r w:rsidRPr="007B287E">
        <w:rPr>
          <w:rFonts w:ascii="Times New Roman" w:hAnsi="Times New Roman"/>
          <w:b/>
          <w:i/>
          <w:sz w:val="20"/>
        </w:rPr>
        <w:t>sprzętu i aparatury medycznej znajdujących</w:t>
      </w:r>
      <w:r w:rsidR="007E2572" w:rsidRPr="007B287E">
        <w:rPr>
          <w:rFonts w:ascii="Times New Roman" w:hAnsi="Times New Roman"/>
          <w:b/>
          <w:i/>
          <w:sz w:val="20"/>
        </w:rPr>
        <w:t xml:space="preserve"> się w Zakładzie Radioterapii</w:t>
      </w:r>
      <w:r w:rsidR="00D2343F" w:rsidRPr="007B287E">
        <w:rPr>
          <w:rFonts w:ascii="Times New Roman" w:hAnsi="Times New Roman"/>
          <w:b/>
          <w:i/>
          <w:sz w:val="20"/>
        </w:rPr>
        <w:t xml:space="preserve"> /</w:t>
      </w:r>
      <w:r w:rsidR="00027F4A" w:rsidRPr="007B287E">
        <w:rPr>
          <w:rFonts w:ascii="Times New Roman" w:hAnsi="Times New Roman"/>
          <w:b/>
          <w:i/>
          <w:sz w:val="20"/>
        </w:rPr>
        <w:t xml:space="preserve">w zakresie postępowania </w:t>
      </w:r>
      <w:r w:rsidR="00126682" w:rsidRPr="007B287E">
        <w:rPr>
          <w:rFonts w:ascii="Times New Roman" w:hAnsi="Times New Roman"/>
          <w:b/>
          <w:i/>
          <w:sz w:val="20"/>
        </w:rPr>
        <w:t>nr DA.</w:t>
      </w:r>
      <w:r w:rsidR="00242761" w:rsidRPr="007B287E">
        <w:rPr>
          <w:rFonts w:ascii="Times New Roman" w:hAnsi="Times New Roman"/>
          <w:b/>
          <w:i/>
          <w:sz w:val="20"/>
        </w:rPr>
        <w:t>261.1</w:t>
      </w:r>
      <w:r w:rsidR="00270C8B" w:rsidRPr="007B287E">
        <w:rPr>
          <w:rFonts w:ascii="Times New Roman" w:hAnsi="Times New Roman"/>
          <w:b/>
          <w:i/>
          <w:sz w:val="20"/>
        </w:rPr>
        <w:t>.28</w:t>
      </w:r>
      <w:r w:rsidR="0024248C" w:rsidRPr="007B287E">
        <w:rPr>
          <w:rFonts w:ascii="Times New Roman" w:hAnsi="Times New Roman"/>
          <w:b/>
          <w:i/>
          <w:sz w:val="20"/>
        </w:rPr>
        <w:t>.202</w:t>
      </w:r>
      <w:r w:rsidR="00270C8B" w:rsidRPr="007B287E">
        <w:rPr>
          <w:rFonts w:ascii="Times New Roman" w:hAnsi="Times New Roman"/>
          <w:b/>
          <w:i/>
          <w:sz w:val="20"/>
        </w:rPr>
        <w:t>6</w:t>
      </w:r>
      <w:r w:rsidR="0024248C" w:rsidRPr="007B287E">
        <w:rPr>
          <w:rFonts w:ascii="Times New Roman" w:hAnsi="Times New Roman"/>
          <w:sz w:val="20"/>
        </w:rPr>
        <w:t xml:space="preserve"> </w:t>
      </w:r>
      <w:r w:rsidRPr="007B287E">
        <w:rPr>
          <w:rFonts w:ascii="Times New Roman" w:hAnsi="Times New Roman"/>
          <w:sz w:val="20"/>
        </w:rPr>
        <w:t>szczegółowo określonyc</w:t>
      </w:r>
      <w:r w:rsidR="00E36159" w:rsidRPr="007B287E">
        <w:rPr>
          <w:rFonts w:ascii="Times New Roman" w:hAnsi="Times New Roman"/>
          <w:sz w:val="20"/>
        </w:rPr>
        <w:t>h w s</w:t>
      </w:r>
      <w:r w:rsidR="004F5C69" w:rsidRPr="007B287E">
        <w:rPr>
          <w:rFonts w:ascii="Times New Roman" w:hAnsi="Times New Roman"/>
          <w:sz w:val="20"/>
        </w:rPr>
        <w:t>zczególnych warunkach zamówienia</w:t>
      </w:r>
      <w:r w:rsidRPr="007B287E">
        <w:rPr>
          <w:rFonts w:ascii="Times New Roman" w:hAnsi="Times New Roman"/>
          <w:sz w:val="20"/>
        </w:rPr>
        <w:t xml:space="preserve">, stanowiących </w:t>
      </w:r>
      <w:r w:rsidR="00235AB2" w:rsidRPr="007B287E">
        <w:rPr>
          <w:rFonts w:ascii="Times New Roman" w:hAnsi="Times New Roman"/>
          <w:b/>
          <w:bCs/>
          <w:sz w:val="20"/>
        </w:rPr>
        <w:t>załącznik nr</w:t>
      </w:r>
      <w:r w:rsidR="00027F4A" w:rsidRPr="007B287E">
        <w:rPr>
          <w:rFonts w:ascii="Times New Roman" w:hAnsi="Times New Roman"/>
          <w:b/>
          <w:bCs/>
          <w:sz w:val="20"/>
        </w:rPr>
        <w:t xml:space="preserve"> </w:t>
      </w:r>
      <w:r w:rsidR="00450C1D" w:rsidRPr="007B287E">
        <w:rPr>
          <w:rFonts w:ascii="Times New Roman" w:hAnsi="Times New Roman"/>
          <w:b/>
          <w:bCs/>
          <w:sz w:val="20"/>
        </w:rPr>
        <w:t>1</w:t>
      </w:r>
      <w:r w:rsidR="007756CF" w:rsidRPr="007B287E">
        <w:rPr>
          <w:rFonts w:ascii="Times New Roman" w:hAnsi="Times New Roman"/>
          <w:b/>
          <w:bCs/>
          <w:sz w:val="20"/>
        </w:rPr>
        <w:t xml:space="preserve"> </w:t>
      </w:r>
      <w:r w:rsidRPr="007B287E">
        <w:rPr>
          <w:rFonts w:ascii="Times New Roman" w:hAnsi="Times New Roman"/>
          <w:sz w:val="20"/>
        </w:rPr>
        <w:t>do Umowy, a Zamawiający zobowiązuje się zapłacić z tego tytułu Wykonawcy wynagrodzenie na warunkach i zasadach określonych w Umowie.</w:t>
      </w:r>
    </w:p>
    <w:p w:rsidR="00945C2A" w:rsidRPr="007B287E" w:rsidRDefault="00945C2A" w:rsidP="00945C2A">
      <w:pPr>
        <w:pStyle w:val="Akapitzlist"/>
        <w:spacing w:after="0" w:line="240" w:lineRule="auto"/>
        <w:ind w:left="284"/>
        <w:jc w:val="both"/>
        <w:rPr>
          <w:rFonts w:ascii="Times New Roman" w:hAnsi="Times New Roman"/>
          <w:sz w:val="20"/>
        </w:rPr>
      </w:pPr>
    </w:p>
    <w:p w:rsidR="002F227C" w:rsidRPr="007B287E" w:rsidRDefault="00F96446" w:rsidP="00BB3068">
      <w:pPr>
        <w:pStyle w:val="Akapitzlist"/>
        <w:numPr>
          <w:ilvl w:val="0"/>
          <w:numId w:val="2"/>
        </w:numPr>
        <w:spacing w:after="0" w:line="240" w:lineRule="auto"/>
        <w:ind w:left="284" w:hanging="284"/>
        <w:jc w:val="both"/>
        <w:rPr>
          <w:rFonts w:ascii="Times New Roman" w:hAnsi="Times New Roman"/>
          <w:sz w:val="20"/>
        </w:rPr>
      </w:pPr>
      <w:r w:rsidRPr="007B287E">
        <w:rPr>
          <w:rFonts w:ascii="Times New Roman" w:hAnsi="Times New Roman"/>
          <w:sz w:val="20"/>
        </w:rPr>
        <w:t>Wykonawca oświadcza, że posiada uprawnienia i kwalifikacje do wykonywania usług stanowią</w:t>
      </w:r>
      <w:r w:rsidR="00657B78" w:rsidRPr="007B287E">
        <w:rPr>
          <w:rFonts w:ascii="Times New Roman" w:hAnsi="Times New Roman"/>
          <w:sz w:val="20"/>
        </w:rPr>
        <w:t>cych przedmiot niniejszej Umowy oraz</w:t>
      </w:r>
      <w:r w:rsidRPr="007B287E">
        <w:rPr>
          <w:rFonts w:ascii="Times New Roman" w:hAnsi="Times New Roman"/>
          <w:sz w:val="20"/>
        </w:rPr>
        <w:t xml:space="preserve"> że działa, jako autoryzowany serwis producenta urządzeń wchodzących m.in. w zakres przedmiotu umowy tj.</w:t>
      </w:r>
      <w:r w:rsidR="002F227C" w:rsidRPr="007B287E">
        <w:rPr>
          <w:rFonts w:ascii="Times New Roman" w:hAnsi="Times New Roman"/>
          <w:sz w:val="20"/>
        </w:rPr>
        <w:t>:</w:t>
      </w:r>
    </w:p>
    <w:p w:rsidR="001E0FB0" w:rsidRPr="007B287E" w:rsidRDefault="001E0FB0" w:rsidP="001E0FB0">
      <w:pPr>
        <w:spacing w:after="0" w:line="240" w:lineRule="auto"/>
        <w:jc w:val="both"/>
        <w:rPr>
          <w:rFonts w:ascii="Times New Roman" w:hAnsi="Times New Roman" w:cs="Times New Roman"/>
          <w:sz w:val="20"/>
        </w:rPr>
      </w:pPr>
    </w:p>
    <w:p w:rsidR="00D74FF4" w:rsidRPr="007B287E" w:rsidRDefault="00242761" w:rsidP="001E0FB0">
      <w:pPr>
        <w:pStyle w:val="Akapitzlist"/>
        <w:numPr>
          <w:ilvl w:val="0"/>
          <w:numId w:val="58"/>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w:t>
      </w:r>
      <w:r w:rsidR="004E437D" w:rsidRPr="007B287E">
        <w:rPr>
          <w:rFonts w:ascii="Times New Roman" w:eastAsia="Tahoma" w:hAnsi="Times New Roman"/>
          <w:i/>
          <w:sz w:val="20"/>
        </w:rPr>
        <w:t xml:space="preserve">Akcelerator </w:t>
      </w:r>
      <w:proofErr w:type="spellStart"/>
      <w:r w:rsidR="004E437D" w:rsidRPr="007B287E">
        <w:rPr>
          <w:rFonts w:ascii="Times New Roman" w:eastAsia="Tahoma" w:hAnsi="Times New Roman"/>
          <w:i/>
          <w:sz w:val="20"/>
        </w:rPr>
        <w:t>True</w:t>
      </w:r>
      <w:r w:rsidR="00270C8B" w:rsidRPr="007B287E">
        <w:rPr>
          <w:rFonts w:ascii="Times New Roman" w:eastAsia="Tahoma" w:hAnsi="Times New Roman"/>
          <w:i/>
          <w:sz w:val="20"/>
        </w:rPr>
        <w:t>Beam</w:t>
      </w:r>
      <w:proofErr w:type="spellEnd"/>
      <w:r w:rsidR="00270C8B" w:rsidRPr="007B287E">
        <w:rPr>
          <w:rFonts w:ascii="Times New Roman" w:eastAsia="Tahoma" w:hAnsi="Times New Roman"/>
          <w:i/>
          <w:sz w:val="20"/>
        </w:rPr>
        <w:t xml:space="preserve"> sn: H196927</w:t>
      </w:r>
      <w:r w:rsidR="001E0FB0" w:rsidRPr="007B287E">
        <w:rPr>
          <w:rFonts w:ascii="Times New Roman" w:eastAsia="Tahoma" w:hAnsi="Times New Roman"/>
          <w:i/>
          <w:sz w:val="20"/>
        </w:rPr>
        <w:t xml:space="preserve">  -  szczegóły określone są w </w:t>
      </w:r>
      <w:r w:rsidR="001E0FB0" w:rsidRPr="007B287E">
        <w:rPr>
          <w:rFonts w:ascii="Times New Roman" w:hAnsi="Times New Roman"/>
          <w:i/>
          <w:sz w:val="20"/>
        </w:rPr>
        <w:t>załącznik nr 2 do niniejszej umowy.</w:t>
      </w:r>
    </w:p>
    <w:p w:rsidR="001E0FB0" w:rsidRPr="007B287E" w:rsidRDefault="001E0FB0" w:rsidP="00CB1B70">
      <w:pPr>
        <w:autoSpaceDE w:val="0"/>
        <w:autoSpaceDN w:val="0"/>
        <w:adjustRightInd w:val="0"/>
        <w:spacing w:after="0"/>
        <w:jc w:val="center"/>
        <w:rPr>
          <w:rFonts w:ascii="Times New Roman" w:eastAsia="Times New Roman" w:hAnsi="Times New Roman" w:cs="Times New Roman"/>
          <w:b/>
          <w:bCs/>
          <w:sz w:val="20"/>
          <w:szCs w:val="20"/>
        </w:rPr>
      </w:pPr>
    </w:p>
    <w:p w:rsidR="00D7730D" w:rsidRPr="007B287E" w:rsidRDefault="00D7730D" w:rsidP="00CB1B70">
      <w:pPr>
        <w:autoSpaceDE w:val="0"/>
        <w:autoSpaceDN w:val="0"/>
        <w:adjustRightInd w:val="0"/>
        <w:spacing w:after="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§2</w:t>
      </w:r>
    </w:p>
    <w:p w:rsidR="00D7730D" w:rsidRPr="007B287E" w:rsidRDefault="00D7730D" w:rsidP="00BB20D5">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Definicje</w:t>
      </w:r>
      <w:r w:rsidR="001F56F5" w:rsidRPr="007B287E">
        <w:rPr>
          <w:rFonts w:ascii="Times New Roman" w:eastAsia="Times New Roman" w:hAnsi="Times New Roman" w:cs="Times New Roman"/>
          <w:b/>
          <w:bCs/>
          <w:sz w:val="20"/>
          <w:szCs w:val="20"/>
        </w:rPr>
        <w:t xml:space="preserve">   </w:t>
      </w:r>
    </w:p>
    <w:p w:rsidR="00D7730D" w:rsidRPr="007B287E" w:rsidRDefault="00D7730D" w:rsidP="00657B78">
      <w:pPr>
        <w:autoSpaceDE w:val="0"/>
        <w:autoSpaceDN w:val="0"/>
        <w:adjustRightInd w:val="0"/>
        <w:spacing w:after="120"/>
        <w:jc w:val="both"/>
        <w:rPr>
          <w:rFonts w:ascii="Times New Roman" w:eastAsia="Times New Roman" w:hAnsi="Times New Roman" w:cs="Times New Roman"/>
          <w:sz w:val="20"/>
          <w:szCs w:val="20"/>
        </w:rPr>
      </w:pPr>
      <w:r w:rsidRPr="007B287E">
        <w:rPr>
          <w:rFonts w:ascii="Times New Roman" w:eastAsia="Times New Roman" w:hAnsi="Times New Roman" w:cs="Times New Roman"/>
          <w:sz w:val="20"/>
          <w:szCs w:val="20"/>
        </w:rPr>
        <w:t>W rozumieniu Umowy, poniższe terminy oznaczają:</w:t>
      </w:r>
    </w:p>
    <w:p w:rsidR="00D7730D" w:rsidRPr="007B287E" w:rsidRDefault="00D7730D" w:rsidP="00BB3068">
      <w:pPr>
        <w:pStyle w:val="Akapitzlist"/>
        <w:numPr>
          <w:ilvl w:val="0"/>
          <w:numId w:val="3"/>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b/>
          <w:bCs/>
          <w:sz w:val="20"/>
        </w:rPr>
        <w:t xml:space="preserve">Cena Umowna </w:t>
      </w:r>
      <w:r w:rsidR="00B157EC" w:rsidRPr="007B287E">
        <w:rPr>
          <w:rFonts w:ascii="Times New Roman" w:hAnsi="Times New Roman"/>
          <w:sz w:val="20"/>
        </w:rPr>
        <w:t xml:space="preserve">– kwota </w:t>
      </w:r>
      <w:r w:rsidRPr="007B287E">
        <w:rPr>
          <w:rFonts w:ascii="Times New Roman" w:hAnsi="Times New Roman"/>
          <w:sz w:val="20"/>
        </w:rPr>
        <w:t>ustalona przez strony Umowy, należna Wykonawcy za wykonanie przedmiotu Umowy określonego w § 1 za cały okres trwania umowy;</w:t>
      </w:r>
    </w:p>
    <w:p w:rsidR="00D7730D" w:rsidRPr="007B287E" w:rsidRDefault="00D7730D" w:rsidP="00BB3068">
      <w:pPr>
        <w:pStyle w:val="Akapitzlist"/>
        <w:numPr>
          <w:ilvl w:val="0"/>
          <w:numId w:val="3"/>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b/>
          <w:bCs/>
          <w:sz w:val="20"/>
        </w:rPr>
        <w:t xml:space="preserve">Umowa </w:t>
      </w:r>
      <w:r w:rsidR="00B157EC" w:rsidRPr="007B287E">
        <w:rPr>
          <w:rFonts w:ascii="Times New Roman" w:hAnsi="Times New Roman"/>
          <w:sz w:val="20"/>
        </w:rPr>
        <w:t xml:space="preserve">– niniejszy </w:t>
      </w:r>
      <w:r w:rsidRPr="007B287E">
        <w:rPr>
          <w:rFonts w:ascii="Times New Roman" w:hAnsi="Times New Roman"/>
          <w:sz w:val="20"/>
        </w:rPr>
        <w:t>dokument wraz ze wszystkimi załącznikami stanowiącymi integralną część Umowy;</w:t>
      </w:r>
    </w:p>
    <w:p w:rsidR="00D7730D" w:rsidRPr="007B287E" w:rsidRDefault="00D7730D" w:rsidP="00BB3068">
      <w:pPr>
        <w:pStyle w:val="Akapitzlist"/>
        <w:numPr>
          <w:ilvl w:val="0"/>
          <w:numId w:val="3"/>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b/>
          <w:bCs/>
          <w:sz w:val="20"/>
        </w:rPr>
        <w:t xml:space="preserve">Okres rozliczeniowy </w:t>
      </w:r>
      <w:r w:rsidRPr="007B287E">
        <w:rPr>
          <w:rFonts w:ascii="Times New Roman" w:hAnsi="Times New Roman"/>
          <w:sz w:val="20"/>
        </w:rPr>
        <w:t>– przedział czasu wskazany w części V</w:t>
      </w:r>
      <w:r w:rsidR="0052463B" w:rsidRPr="007B287E">
        <w:rPr>
          <w:rFonts w:ascii="Times New Roman" w:hAnsi="Times New Roman"/>
          <w:sz w:val="20"/>
        </w:rPr>
        <w:t>II</w:t>
      </w:r>
      <w:r w:rsidRPr="007B287E">
        <w:rPr>
          <w:rFonts w:ascii="Times New Roman" w:hAnsi="Times New Roman"/>
          <w:sz w:val="20"/>
        </w:rPr>
        <w:t xml:space="preserve"> załącznika nr 1 do Umowy</w:t>
      </w:r>
      <w:r w:rsidR="00B157EC" w:rsidRPr="007B287E">
        <w:rPr>
          <w:rFonts w:ascii="Times New Roman" w:hAnsi="Times New Roman"/>
          <w:sz w:val="20"/>
        </w:rPr>
        <w:t>, po upływie</w:t>
      </w:r>
      <w:r w:rsidRPr="007B287E">
        <w:rPr>
          <w:rFonts w:ascii="Times New Roman" w:hAnsi="Times New Roman"/>
          <w:sz w:val="20"/>
        </w:rPr>
        <w:t xml:space="preserve"> którego Zamawiający wnosi Wykonawcy ratę Ceny Umownej;</w:t>
      </w:r>
    </w:p>
    <w:p w:rsidR="00D7730D" w:rsidRPr="007B287E" w:rsidRDefault="00D7730D" w:rsidP="00BB3068">
      <w:pPr>
        <w:pStyle w:val="Akapitzlist"/>
        <w:numPr>
          <w:ilvl w:val="0"/>
          <w:numId w:val="3"/>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b/>
          <w:bCs/>
          <w:sz w:val="20"/>
        </w:rPr>
        <w:t xml:space="preserve">Pakiet oprogramowania komputerowego </w:t>
      </w:r>
      <w:r w:rsidR="00B157EC" w:rsidRPr="007B287E">
        <w:rPr>
          <w:rFonts w:ascii="Times New Roman" w:hAnsi="Times New Roman"/>
          <w:sz w:val="20"/>
        </w:rPr>
        <w:t xml:space="preserve">– oprogramowanie </w:t>
      </w:r>
      <w:r w:rsidRPr="007B287E">
        <w:rPr>
          <w:rFonts w:ascii="Times New Roman" w:hAnsi="Times New Roman"/>
          <w:sz w:val="20"/>
        </w:rPr>
        <w:t>ope</w:t>
      </w:r>
      <w:r w:rsidR="00E0281A" w:rsidRPr="007B287E">
        <w:rPr>
          <w:rFonts w:ascii="Times New Roman" w:hAnsi="Times New Roman"/>
          <w:sz w:val="20"/>
        </w:rPr>
        <w:t>racyjne i podstawowe zawarte w s</w:t>
      </w:r>
      <w:r w:rsidRPr="007B287E">
        <w:rPr>
          <w:rFonts w:ascii="Times New Roman" w:hAnsi="Times New Roman"/>
          <w:sz w:val="20"/>
        </w:rPr>
        <w:t>przęcie;</w:t>
      </w:r>
    </w:p>
    <w:p w:rsidR="00264C71" w:rsidRPr="007B287E" w:rsidRDefault="00264C71" w:rsidP="00BB3068">
      <w:pPr>
        <w:pStyle w:val="Akapitzlist"/>
        <w:numPr>
          <w:ilvl w:val="0"/>
          <w:numId w:val="3"/>
        </w:numPr>
        <w:autoSpaceDE w:val="0"/>
        <w:autoSpaceDN w:val="0"/>
        <w:adjustRightInd w:val="0"/>
        <w:spacing w:after="0" w:line="240" w:lineRule="auto"/>
        <w:ind w:left="284" w:hanging="284"/>
        <w:contextualSpacing/>
        <w:jc w:val="both"/>
        <w:rPr>
          <w:rFonts w:ascii="Times New Roman" w:hAnsi="Times New Roman"/>
          <w:b/>
          <w:bCs/>
          <w:sz w:val="20"/>
        </w:rPr>
      </w:pPr>
      <w:r w:rsidRPr="007B287E">
        <w:rPr>
          <w:rFonts w:ascii="Times New Roman" w:hAnsi="Times New Roman"/>
          <w:b/>
          <w:bCs/>
          <w:sz w:val="20"/>
        </w:rPr>
        <w:t>Dział Aparatury Medycznej Zamawiającego</w:t>
      </w:r>
      <w:r w:rsidR="003E142C" w:rsidRPr="007B287E">
        <w:rPr>
          <w:rFonts w:ascii="Times New Roman" w:hAnsi="Times New Roman"/>
          <w:bCs/>
          <w:sz w:val="20"/>
        </w:rPr>
        <w:t xml:space="preserve"> (</w:t>
      </w:r>
      <w:r w:rsidR="0077293A" w:rsidRPr="007B287E">
        <w:rPr>
          <w:rFonts w:ascii="Times New Roman" w:hAnsi="Times New Roman"/>
          <w:bCs/>
          <w:sz w:val="20"/>
        </w:rPr>
        <w:t>dalej też</w:t>
      </w:r>
      <w:r w:rsidR="008B41A5" w:rsidRPr="007B287E">
        <w:rPr>
          <w:rFonts w:ascii="Times New Roman" w:hAnsi="Times New Roman"/>
          <w:bCs/>
          <w:sz w:val="20"/>
        </w:rPr>
        <w:t xml:space="preserve"> </w:t>
      </w:r>
      <w:r w:rsidR="003E142C" w:rsidRPr="007B287E">
        <w:rPr>
          <w:rFonts w:ascii="Times New Roman" w:hAnsi="Times New Roman"/>
          <w:bCs/>
          <w:sz w:val="20"/>
          <w:u w:val="single"/>
        </w:rPr>
        <w:t xml:space="preserve">DAM </w:t>
      </w:r>
      <w:r w:rsidR="00AE47A0" w:rsidRPr="007B287E">
        <w:rPr>
          <w:rFonts w:ascii="Times New Roman" w:hAnsi="Times New Roman"/>
          <w:bCs/>
          <w:sz w:val="20"/>
          <w:u w:val="single"/>
        </w:rPr>
        <w:t>Za</w:t>
      </w:r>
      <w:r w:rsidR="003E142C" w:rsidRPr="007B287E">
        <w:rPr>
          <w:rFonts w:ascii="Times New Roman" w:hAnsi="Times New Roman"/>
          <w:bCs/>
          <w:sz w:val="20"/>
          <w:u w:val="single"/>
        </w:rPr>
        <w:t>mawiającego</w:t>
      </w:r>
      <w:r w:rsidR="003E142C" w:rsidRPr="007B287E">
        <w:rPr>
          <w:rFonts w:ascii="Times New Roman" w:hAnsi="Times New Roman"/>
          <w:bCs/>
          <w:sz w:val="20"/>
        </w:rPr>
        <w:t xml:space="preserve">) </w:t>
      </w:r>
      <w:r w:rsidR="0077293A" w:rsidRPr="007B287E">
        <w:rPr>
          <w:rFonts w:ascii="Times New Roman" w:hAnsi="Times New Roman"/>
          <w:bCs/>
          <w:sz w:val="20"/>
        </w:rPr>
        <w:t>jednostka organizacyjna Zamawiającego, której personel upoważniony jest do przeprowadzenia prac konserwacyjnych Sprzętu oraz kontaktu z Wykonawcą.</w:t>
      </w:r>
    </w:p>
    <w:p w:rsidR="00D7730D" w:rsidRPr="007B287E" w:rsidRDefault="00D7730D" w:rsidP="00BB3068">
      <w:pPr>
        <w:pStyle w:val="Akapitzlist"/>
        <w:numPr>
          <w:ilvl w:val="0"/>
          <w:numId w:val="3"/>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b/>
          <w:bCs/>
          <w:sz w:val="20"/>
        </w:rPr>
        <w:t xml:space="preserve">Planowane usługi konserwacyjne </w:t>
      </w:r>
      <w:r w:rsidRPr="007B287E">
        <w:rPr>
          <w:rFonts w:ascii="Times New Roman" w:hAnsi="Times New Roman"/>
          <w:sz w:val="20"/>
        </w:rPr>
        <w:t>– planowane przeglądy</w:t>
      </w:r>
      <w:r w:rsidR="00B157EC" w:rsidRPr="007B287E">
        <w:rPr>
          <w:rFonts w:ascii="Times New Roman" w:hAnsi="Times New Roman"/>
          <w:sz w:val="20"/>
        </w:rPr>
        <w:t>–</w:t>
      </w:r>
      <w:r w:rsidR="00F96446" w:rsidRPr="007B287E">
        <w:rPr>
          <w:rFonts w:ascii="Times New Roman" w:hAnsi="Times New Roman"/>
          <w:sz w:val="20"/>
        </w:rPr>
        <w:t xml:space="preserve"> konserwacje</w:t>
      </w:r>
      <w:r w:rsidR="008B41A5" w:rsidRPr="007B287E">
        <w:rPr>
          <w:rFonts w:ascii="Times New Roman" w:hAnsi="Times New Roman"/>
          <w:sz w:val="20"/>
        </w:rPr>
        <w:t xml:space="preserve"> </w:t>
      </w:r>
      <w:r w:rsidRPr="007B287E">
        <w:rPr>
          <w:rFonts w:ascii="Times New Roman" w:hAnsi="Times New Roman"/>
          <w:sz w:val="20"/>
        </w:rPr>
        <w:t>zapobiegawcze oraz procedura świadczenia Usług w celu ograniczenia ryzyka awarii oraz zachowania sprawności Sprzętu n</w:t>
      </w:r>
      <w:r w:rsidR="00EE4573" w:rsidRPr="007B287E">
        <w:rPr>
          <w:rFonts w:ascii="Times New Roman" w:hAnsi="Times New Roman"/>
          <w:sz w:val="20"/>
        </w:rPr>
        <w:t>a standardowym poziomie. Ich liczba określona jest</w:t>
      </w:r>
      <w:r w:rsidR="005C1738" w:rsidRPr="007B287E">
        <w:rPr>
          <w:rFonts w:ascii="Times New Roman" w:hAnsi="Times New Roman"/>
          <w:sz w:val="20"/>
        </w:rPr>
        <w:t xml:space="preserve"> w części I </w:t>
      </w:r>
      <w:r w:rsidR="00F50CC1" w:rsidRPr="007B287E">
        <w:rPr>
          <w:rFonts w:ascii="Times New Roman" w:hAnsi="Times New Roman"/>
          <w:sz w:val="20"/>
        </w:rPr>
        <w:t xml:space="preserve">oraz części </w:t>
      </w:r>
      <w:r w:rsidR="00F927E8" w:rsidRPr="007B287E">
        <w:rPr>
          <w:rFonts w:ascii="Times New Roman" w:hAnsi="Times New Roman"/>
          <w:sz w:val="20"/>
        </w:rPr>
        <w:t>II</w:t>
      </w:r>
      <w:r w:rsidRPr="007B287E">
        <w:rPr>
          <w:rFonts w:ascii="Times New Roman" w:hAnsi="Times New Roman"/>
          <w:sz w:val="20"/>
        </w:rPr>
        <w:t xml:space="preserve"> załącznika nr 1 do Umowy.</w:t>
      </w:r>
      <w:r w:rsidR="00EE4573" w:rsidRPr="007B287E">
        <w:rPr>
          <w:rFonts w:ascii="Times New Roman" w:hAnsi="Times New Roman"/>
          <w:sz w:val="20"/>
        </w:rPr>
        <w:t xml:space="preserve"> Planowane usługi konserwacyjne wykonywane będą wg zaleceń producenta obowiązujących dla danego Sprzętu na dzień wykonywania przeglądu w tym w szczególności co do zakresu przeglądu i czas</w:t>
      </w:r>
      <w:r w:rsidR="00657B78" w:rsidRPr="007B287E">
        <w:rPr>
          <w:rFonts w:ascii="Times New Roman" w:hAnsi="Times New Roman"/>
          <w:sz w:val="20"/>
        </w:rPr>
        <w:t>u koniecznego do jego wykonania;</w:t>
      </w:r>
    </w:p>
    <w:p w:rsidR="00E0281A" w:rsidRPr="007B287E" w:rsidRDefault="00D7730D" w:rsidP="00E0281A">
      <w:pPr>
        <w:pStyle w:val="Akapitzlist"/>
        <w:numPr>
          <w:ilvl w:val="0"/>
          <w:numId w:val="3"/>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b/>
          <w:bCs/>
          <w:sz w:val="20"/>
        </w:rPr>
        <w:t xml:space="preserve">Przestój </w:t>
      </w:r>
      <w:r w:rsidRPr="007B287E">
        <w:rPr>
          <w:rFonts w:ascii="Times New Roman" w:hAnsi="Times New Roman"/>
          <w:sz w:val="20"/>
        </w:rPr>
        <w:t xml:space="preserve">– zgłoszony Wykonawcy okres całkowitej i trwałej niemożliwości wykorzystania do leczenia urządzeń składających się na Sprzęt; okres przestoju liczony jest od dnia następnego od daty zgłoszenia oraz </w:t>
      </w:r>
      <w:r w:rsidRPr="007B287E">
        <w:rPr>
          <w:rFonts w:ascii="Times New Roman" w:hAnsi="Times New Roman"/>
          <w:sz w:val="20"/>
        </w:rPr>
        <w:lastRenderedPageBreak/>
        <w:t>udostępnienia przez Zamawiającego Sprzętu do chwili podpisania przez Wykonawcę oraz Zamawiającego raportu serwisowego potwierdzającego sprawność Sprzętu; do okresu przestoju nie zalicza się:</w:t>
      </w:r>
      <w:r w:rsidR="00E0281A" w:rsidRPr="007B287E">
        <w:rPr>
          <w:rFonts w:ascii="Times New Roman" w:hAnsi="Times New Roman"/>
          <w:sz w:val="20"/>
        </w:rPr>
        <w:t xml:space="preserve">   </w:t>
      </w:r>
    </w:p>
    <w:p w:rsidR="00D7730D" w:rsidRPr="007B287E" w:rsidRDefault="00E316DC" w:rsidP="00D169E4">
      <w:pPr>
        <w:pStyle w:val="Akapitzlist"/>
        <w:numPr>
          <w:ilvl w:val="0"/>
          <w:numId w:val="10"/>
        </w:numPr>
        <w:autoSpaceDE w:val="0"/>
        <w:autoSpaceDN w:val="0"/>
        <w:adjustRightInd w:val="0"/>
        <w:spacing w:after="0" w:line="240" w:lineRule="auto"/>
        <w:ind w:left="709" w:hanging="283"/>
        <w:contextualSpacing/>
        <w:jc w:val="both"/>
        <w:rPr>
          <w:rFonts w:ascii="Times New Roman" w:hAnsi="Times New Roman"/>
          <w:sz w:val="20"/>
        </w:rPr>
      </w:pPr>
      <w:r w:rsidRPr="007B287E">
        <w:rPr>
          <w:rFonts w:ascii="Times New Roman" w:hAnsi="Times New Roman"/>
          <w:sz w:val="20"/>
        </w:rPr>
        <w:t>D</w:t>
      </w:r>
      <w:r w:rsidR="00EE4573" w:rsidRPr="007B287E">
        <w:rPr>
          <w:rFonts w:ascii="Times New Roman" w:hAnsi="Times New Roman"/>
          <w:sz w:val="20"/>
        </w:rPr>
        <w:t>ni</w:t>
      </w:r>
      <w:r w:rsidR="008B41A5" w:rsidRPr="007B287E">
        <w:rPr>
          <w:rFonts w:ascii="Times New Roman" w:hAnsi="Times New Roman"/>
          <w:sz w:val="20"/>
        </w:rPr>
        <w:t xml:space="preserve"> </w:t>
      </w:r>
      <w:r w:rsidR="00EE4573" w:rsidRPr="007B287E">
        <w:rPr>
          <w:rFonts w:ascii="Times New Roman" w:hAnsi="Times New Roman"/>
          <w:sz w:val="20"/>
        </w:rPr>
        <w:t>planowanych w</w:t>
      </w:r>
      <w:r w:rsidR="00657B78" w:rsidRPr="007B287E">
        <w:rPr>
          <w:rFonts w:ascii="Times New Roman" w:hAnsi="Times New Roman"/>
          <w:sz w:val="20"/>
        </w:rPr>
        <w:t>y</w:t>
      </w:r>
      <w:r w:rsidR="00D7730D" w:rsidRPr="007B287E">
        <w:rPr>
          <w:rFonts w:ascii="Times New Roman" w:hAnsi="Times New Roman"/>
          <w:sz w:val="20"/>
        </w:rPr>
        <w:t>łączeń Sprzętu w celu przeprowadzenia Planowanych usług konserwacyjnych opisanych w załączniku nr 1 do umowy,</w:t>
      </w:r>
    </w:p>
    <w:p w:rsidR="00D7730D" w:rsidRPr="007B287E" w:rsidRDefault="00D7730D" w:rsidP="00D169E4">
      <w:pPr>
        <w:pStyle w:val="Akapitzlist"/>
        <w:numPr>
          <w:ilvl w:val="0"/>
          <w:numId w:val="10"/>
        </w:numPr>
        <w:autoSpaceDE w:val="0"/>
        <w:autoSpaceDN w:val="0"/>
        <w:adjustRightInd w:val="0"/>
        <w:spacing w:after="0" w:line="240" w:lineRule="auto"/>
        <w:ind w:left="709" w:hanging="283"/>
        <w:contextualSpacing/>
        <w:jc w:val="both"/>
        <w:rPr>
          <w:rFonts w:ascii="Times New Roman" w:hAnsi="Times New Roman"/>
          <w:sz w:val="20"/>
        </w:rPr>
      </w:pPr>
      <w:r w:rsidRPr="007B287E">
        <w:rPr>
          <w:rFonts w:ascii="Times New Roman" w:hAnsi="Times New Roman"/>
          <w:sz w:val="20"/>
        </w:rPr>
        <w:t>dni, w których zgodnie z organizacją pracy Zamawiającego nie jest prowadzone leczenie z wykorzystaniem Sprzętu;</w:t>
      </w:r>
    </w:p>
    <w:p w:rsidR="00D7730D" w:rsidRPr="007B287E" w:rsidRDefault="00D7730D" w:rsidP="00BB3068">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r w:rsidRPr="007B287E">
        <w:rPr>
          <w:rFonts w:ascii="Times New Roman" w:hAnsi="Times New Roman"/>
          <w:b/>
          <w:sz w:val="20"/>
        </w:rPr>
        <w:t>pracownik Zamawiającego do kontroli</w:t>
      </w:r>
      <w:r w:rsidR="00B157EC" w:rsidRPr="007B287E">
        <w:rPr>
          <w:rFonts w:ascii="Times New Roman" w:hAnsi="Times New Roman"/>
          <w:sz w:val="20"/>
        </w:rPr>
        <w:t xml:space="preserve"> – osoba </w:t>
      </w:r>
      <w:r w:rsidR="00F50CC1" w:rsidRPr="007B287E">
        <w:rPr>
          <w:rFonts w:ascii="Times New Roman" w:hAnsi="Times New Roman"/>
          <w:sz w:val="20"/>
        </w:rPr>
        <w:t>fizyczna wskazana w części VIII</w:t>
      </w:r>
      <w:r w:rsidRPr="007B287E">
        <w:rPr>
          <w:rFonts w:ascii="Times New Roman" w:hAnsi="Times New Roman"/>
          <w:sz w:val="20"/>
        </w:rPr>
        <w:t xml:space="preserve"> załącznika nr 1 do umowy, </w:t>
      </w:r>
      <w:r w:rsidRPr="007B287E">
        <w:rPr>
          <w:rFonts w:ascii="Times New Roman" w:hAnsi="Times New Roman"/>
          <w:bCs/>
          <w:sz w:val="20"/>
        </w:rPr>
        <w:t>upoważniona do kontroli umowy i realizacji postanowień umowy przypisanych Zamawiającemu i Wykonawcy</w:t>
      </w:r>
      <w:r w:rsidR="00657B78" w:rsidRPr="007B287E">
        <w:rPr>
          <w:rFonts w:ascii="Times New Roman" w:hAnsi="Times New Roman"/>
          <w:sz w:val="20"/>
        </w:rPr>
        <w:t>;</w:t>
      </w:r>
    </w:p>
    <w:p w:rsidR="00D7730D" w:rsidRPr="007B287E" w:rsidRDefault="00D7730D" w:rsidP="00BB3068">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r w:rsidRPr="007B287E">
        <w:rPr>
          <w:rFonts w:ascii="Times New Roman" w:hAnsi="Times New Roman"/>
          <w:b/>
          <w:sz w:val="20"/>
        </w:rPr>
        <w:t>Kierownik</w:t>
      </w:r>
      <w:r w:rsidR="008B41A5" w:rsidRPr="007B287E">
        <w:rPr>
          <w:rFonts w:ascii="Times New Roman" w:hAnsi="Times New Roman"/>
          <w:b/>
          <w:sz w:val="20"/>
        </w:rPr>
        <w:t xml:space="preserve"> </w:t>
      </w:r>
      <w:r w:rsidR="00F50CC1" w:rsidRPr="007B287E">
        <w:rPr>
          <w:rFonts w:ascii="Times New Roman" w:hAnsi="Times New Roman"/>
          <w:b/>
          <w:sz w:val="20"/>
        </w:rPr>
        <w:t>Z</w:t>
      </w:r>
      <w:r w:rsidR="000A7442" w:rsidRPr="007B287E">
        <w:rPr>
          <w:rFonts w:ascii="Times New Roman" w:hAnsi="Times New Roman"/>
          <w:b/>
          <w:sz w:val="20"/>
        </w:rPr>
        <w:t>akładu</w:t>
      </w:r>
      <w:r w:rsidRPr="007B287E">
        <w:rPr>
          <w:rFonts w:ascii="Times New Roman" w:hAnsi="Times New Roman"/>
          <w:sz w:val="20"/>
        </w:rPr>
        <w:t>– osoba fizy</w:t>
      </w:r>
      <w:r w:rsidR="00B157EC" w:rsidRPr="007B287E">
        <w:rPr>
          <w:rFonts w:ascii="Times New Roman" w:hAnsi="Times New Roman"/>
          <w:sz w:val="20"/>
        </w:rPr>
        <w:t>czna wskazana w Wykazie – lista użytkowników-</w:t>
      </w:r>
      <w:r w:rsidRPr="007B287E">
        <w:rPr>
          <w:rFonts w:ascii="Times New Roman" w:hAnsi="Times New Roman"/>
          <w:sz w:val="20"/>
        </w:rPr>
        <w:t xml:space="preserve">pracowników Zamawiającego, określona w części </w:t>
      </w:r>
      <w:r w:rsidR="00F50CC1" w:rsidRPr="007B287E">
        <w:rPr>
          <w:rFonts w:ascii="Times New Roman" w:hAnsi="Times New Roman"/>
          <w:sz w:val="20"/>
        </w:rPr>
        <w:t>I</w:t>
      </w:r>
      <w:r w:rsidRPr="007B287E">
        <w:rPr>
          <w:rFonts w:ascii="Times New Roman" w:hAnsi="Times New Roman"/>
          <w:sz w:val="20"/>
        </w:rPr>
        <w:t>X załącznika nr 1 do umowy, zatrudniona przez Zamawiającego, koordynująca prace pracowników Zamawiającego upoważniona przez Zamawi</w:t>
      </w:r>
      <w:r w:rsidR="00657B78" w:rsidRPr="007B287E">
        <w:rPr>
          <w:rFonts w:ascii="Times New Roman" w:hAnsi="Times New Roman"/>
          <w:sz w:val="20"/>
        </w:rPr>
        <w:t>ającego do kontaktu z Wykonawcą;</w:t>
      </w:r>
    </w:p>
    <w:p w:rsidR="00D7730D" w:rsidRPr="007B287E" w:rsidRDefault="00D7730D" w:rsidP="00BB3068">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r w:rsidRPr="007B287E">
        <w:rPr>
          <w:rFonts w:ascii="Times New Roman" w:hAnsi="Times New Roman"/>
          <w:b/>
          <w:bCs/>
          <w:sz w:val="20"/>
        </w:rPr>
        <w:t xml:space="preserve">Sprzęt – </w:t>
      </w:r>
      <w:r w:rsidRPr="007B287E">
        <w:rPr>
          <w:rFonts w:ascii="Times New Roman" w:hAnsi="Times New Roman"/>
          <w:sz w:val="20"/>
        </w:rPr>
        <w:t>urządzenia, aparaty</w:t>
      </w:r>
      <w:r w:rsidR="0020356F" w:rsidRPr="007B287E">
        <w:rPr>
          <w:rFonts w:ascii="Times New Roman" w:hAnsi="Times New Roman"/>
          <w:sz w:val="20"/>
        </w:rPr>
        <w:t xml:space="preserve">, </w:t>
      </w:r>
      <w:r w:rsidR="00E0281A" w:rsidRPr="007B287E">
        <w:rPr>
          <w:rFonts w:ascii="Times New Roman" w:hAnsi="Times New Roman"/>
          <w:sz w:val="20"/>
        </w:rPr>
        <w:t xml:space="preserve">system </w:t>
      </w:r>
      <w:r w:rsidRPr="007B287E">
        <w:rPr>
          <w:rFonts w:ascii="Times New Roman" w:hAnsi="Times New Roman"/>
          <w:sz w:val="20"/>
        </w:rPr>
        <w:t>wykorzystywane przez Zamawiającego w Zakładzie, określone w części I</w:t>
      </w:r>
      <w:r w:rsidR="008B41A5" w:rsidRPr="007B287E">
        <w:rPr>
          <w:rFonts w:ascii="Times New Roman" w:hAnsi="Times New Roman"/>
          <w:sz w:val="20"/>
        </w:rPr>
        <w:t xml:space="preserve"> </w:t>
      </w:r>
      <w:proofErr w:type="spellStart"/>
      <w:r w:rsidR="003643C4" w:rsidRPr="007B287E">
        <w:rPr>
          <w:rFonts w:ascii="Times New Roman" w:hAnsi="Times New Roman"/>
          <w:sz w:val="20"/>
        </w:rPr>
        <w:t>i</w:t>
      </w:r>
      <w:proofErr w:type="spellEnd"/>
      <w:r w:rsidR="003643C4" w:rsidRPr="007B287E">
        <w:rPr>
          <w:rFonts w:ascii="Times New Roman" w:hAnsi="Times New Roman"/>
          <w:sz w:val="20"/>
        </w:rPr>
        <w:t xml:space="preserve"> </w:t>
      </w:r>
      <w:r w:rsidR="0073424C" w:rsidRPr="007B287E">
        <w:rPr>
          <w:rFonts w:ascii="Times New Roman" w:hAnsi="Times New Roman"/>
          <w:sz w:val="20"/>
        </w:rPr>
        <w:t>II</w:t>
      </w:r>
      <w:r w:rsidR="008B41A5" w:rsidRPr="007B287E">
        <w:rPr>
          <w:rFonts w:ascii="Times New Roman" w:hAnsi="Times New Roman"/>
          <w:sz w:val="20"/>
        </w:rPr>
        <w:t xml:space="preserve"> </w:t>
      </w:r>
      <w:r w:rsidR="00E316DC" w:rsidRPr="007B287E">
        <w:rPr>
          <w:rFonts w:ascii="Times New Roman" w:hAnsi="Times New Roman"/>
          <w:sz w:val="20"/>
        </w:rPr>
        <w:t>z</w:t>
      </w:r>
      <w:r w:rsidRPr="007B287E">
        <w:rPr>
          <w:rFonts w:ascii="Times New Roman" w:hAnsi="Times New Roman"/>
          <w:sz w:val="20"/>
        </w:rPr>
        <w:t>ałącznika nr 1 do Umowy oraz Specyfikacji Systemu Objętego Umową Serwisową, określonych w częś</w:t>
      </w:r>
      <w:r w:rsidR="00F96E55" w:rsidRPr="007B287E">
        <w:rPr>
          <w:rFonts w:ascii="Times New Roman" w:hAnsi="Times New Roman"/>
          <w:sz w:val="20"/>
        </w:rPr>
        <w:t>ć XII</w:t>
      </w:r>
      <w:r w:rsidR="00657B78" w:rsidRPr="007B287E">
        <w:rPr>
          <w:rFonts w:ascii="Times New Roman" w:hAnsi="Times New Roman"/>
          <w:sz w:val="20"/>
        </w:rPr>
        <w:t xml:space="preserve"> załącznika nr 1 do umowy;</w:t>
      </w:r>
    </w:p>
    <w:p w:rsidR="00D7730D" w:rsidRPr="007B287E" w:rsidRDefault="00D7730D" w:rsidP="00BB3068">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r w:rsidRPr="007B287E">
        <w:rPr>
          <w:rFonts w:ascii="Times New Roman" w:hAnsi="Times New Roman"/>
          <w:b/>
          <w:bCs/>
          <w:sz w:val="20"/>
        </w:rPr>
        <w:t xml:space="preserve">Szczególne Warunki Umowy </w:t>
      </w:r>
      <w:r w:rsidR="00B157EC" w:rsidRPr="007B287E">
        <w:rPr>
          <w:rFonts w:ascii="Times New Roman" w:hAnsi="Times New Roman"/>
          <w:b/>
          <w:bCs/>
          <w:sz w:val="20"/>
        </w:rPr>
        <w:t>–</w:t>
      </w:r>
      <w:r w:rsidR="00B157EC" w:rsidRPr="007B287E">
        <w:rPr>
          <w:rFonts w:ascii="Times New Roman" w:hAnsi="Times New Roman"/>
          <w:sz w:val="20"/>
        </w:rPr>
        <w:t xml:space="preserve">załącznik </w:t>
      </w:r>
      <w:r w:rsidRPr="007B287E">
        <w:rPr>
          <w:rFonts w:ascii="Times New Roman" w:hAnsi="Times New Roman"/>
          <w:sz w:val="20"/>
        </w:rPr>
        <w:t xml:space="preserve">nr 1 </w:t>
      </w:r>
      <w:r w:rsidR="0073424C" w:rsidRPr="007B287E">
        <w:rPr>
          <w:rFonts w:ascii="Times New Roman" w:hAnsi="Times New Roman"/>
          <w:sz w:val="20"/>
        </w:rPr>
        <w:t>do Umowy, określający Sprzęt</w:t>
      </w:r>
      <w:r w:rsidRPr="007B287E">
        <w:rPr>
          <w:rFonts w:ascii="Times New Roman" w:hAnsi="Times New Roman"/>
          <w:sz w:val="20"/>
        </w:rPr>
        <w:t>, zasady płatności, zestawienie Okresów rozliczeniowych oraz wykaz osób upoważnionych do kontroli wykonania postanowień Umowy i realizacji postanowień Umowy przypisanych Zamawiającemu;</w:t>
      </w:r>
    </w:p>
    <w:p w:rsidR="0073424C" w:rsidRPr="007B287E" w:rsidRDefault="00D7730D" w:rsidP="00BB3068">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r w:rsidRPr="007B287E">
        <w:rPr>
          <w:rFonts w:ascii="Times New Roman" w:hAnsi="Times New Roman"/>
          <w:b/>
          <w:bCs/>
          <w:sz w:val="20"/>
        </w:rPr>
        <w:t xml:space="preserve">Usługi </w:t>
      </w:r>
      <w:r w:rsidR="00B157EC" w:rsidRPr="007B287E">
        <w:rPr>
          <w:rFonts w:ascii="Times New Roman" w:hAnsi="Times New Roman"/>
          <w:sz w:val="20"/>
        </w:rPr>
        <w:t xml:space="preserve">– oznaczają </w:t>
      </w:r>
      <w:r w:rsidR="0049169B" w:rsidRPr="007B287E">
        <w:rPr>
          <w:rFonts w:ascii="Times New Roman" w:hAnsi="Times New Roman"/>
          <w:sz w:val="20"/>
        </w:rPr>
        <w:t xml:space="preserve">usługi wykonane </w:t>
      </w:r>
      <w:r w:rsidRPr="007B287E">
        <w:rPr>
          <w:rFonts w:ascii="Times New Roman" w:hAnsi="Times New Roman"/>
          <w:sz w:val="20"/>
        </w:rPr>
        <w:t>przez Wykonawcę na mocy Umowy</w:t>
      </w:r>
      <w:r w:rsidR="0091397E" w:rsidRPr="007B287E">
        <w:rPr>
          <w:rFonts w:ascii="Times New Roman" w:hAnsi="Times New Roman"/>
          <w:sz w:val="20"/>
        </w:rPr>
        <w:t>,</w:t>
      </w:r>
    </w:p>
    <w:p w:rsidR="00D7730D" w:rsidRPr="007B287E" w:rsidRDefault="00D7730D" w:rsidP="00BB3068">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r w:rsidRPr="007B287E">
        <w:rPr>
          <w:rFonts w:ascii="Times New Roman" w:hAnsi="Times New Roman"/>
          <w:b/>
          <w:bCs/>
          <w:sz w:val="20"/>
        </w:rPr>
        <w:t xml:space="preserve">Użytkownik </w:t>
      </w:r>
      <w:r w:rsidR="00B157EC" w:rsidRPr="007B287E">
        <w:rPr>
          <w:rFonts w:ascii="Times New Roman" w:hAnsi="Times New Roman"/>
          <w:b/>
          <w:bCs/>
          <w:sz w:val="20"/>
        </w:rPr>
        <w:t>–</w:t>
      </w:r>
      <w:r w:rsidR="00B157EC" w:rsidRPr="007B287E">
        <w:rPr>
          <w:rFonts w:ascii="Times New Roman" w:hAnsi="Times New Roman"/>
          <w:sz w:val="20"/>
        </w:rPr>
        <w:t xml:space="preserve">osoba </w:t>
      </w:r>
      <w:r w:rsidRPr="007B287E">
        <w:rPr>
          <w:rFonts w:ascii="Times New Roman" w:hAnsi="Times New Roman"/>
          <w:sz w:val="20"/>
        </w:rPr>
        <w:t xml:space="preserve">fizyczna, wskazana w Liście użytkowników, zawartej w części </w:t>
      </w:r>
      <w:r w:rsidR="0073424C" w:rsidRPr="007B287E">
        <w:rPr>
          <w:rFonts w:ascii="Times New Roman" w:hAnsi="Times New Roman"/>
          <w:sz w:val="20"/>
        </w:rPr>
        <w:t>I</w:t>
      </w:r>
      <w:r w:rsidRPr="007B287E">
        <w:rPr>
          <w:rFonts w:ascii="Times New Roman" w:hAnsi="Times New Roman"/>
          <w:sz w:val="20"/>
        </w:rPr>
        <w:t xml:space="preserve">X załącznika nr 1 do Umowy, zatrudniona u Zamawiającego na podstawie umowy </w:t>
      </w:r>
      <w:r w:rsidR="00657B78" w:rsidRPr="007B287E">
        <w:rPr>
          <w:rFonts w:ascii="Times New Roman" w:hAnsi="Times New Roman"/>
          <w:sz w:val="20"/>
        </w:rPr>
        <w:t xml:space="preserve">o </w:t>
      </w:r>
      <w:r w:rsidRPr="007B287E">
        <w:rPr>
          <w:rFonts w:ascii="Times New Roman" w:hAnsi="Times New Roman"/>
          <w:sz w:val="20"/>
        </w:rPr>
        <w:t>pracę lub świadcząca na jego rzecz usługi na innej podstawie, obsługująca Sprzęt w Zakładzie, posiadająca wymagane przez Wykonawcę przeszkolenie, zapewniające właściwą obsługę Sprzętu oraz upoważniona przez Zamawiającego do wykonywania c</w:t>
      </w:r>
      <w:r w:rsidR="00EE4573" w:rsidRPr="007B287E">
        <w:rPr>
          <w:rFonts w:ascii="Times New Roman" w:hAnsi="Times New Roman"/>
          <w:sz w:val="20"/>
        </w:rPr>
        <w:t>zynności wskazanych w Umowie</w:t>
      </w:r>
      <w:r w:rsidRPr="007B287E">
        <w:rPr>
          <w:rFonts w:ascii="Times New Roman" w:hAnsi="Times New Roman"/>
          <w:sz w:val="20"/>
        </w:rPr>
        <w:t>;</w:t>
      </w:r>
    </w:p>
    <w:p w:rsidR="00D7730D" w:rsidRPr="007B287E" w:rsidRDefault="00D7730D" w:rsidP="00BB3068">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r w:rsidRPr="007B287E">
        <w:rPr>
          <w:rFonts w:ascii="Times New Roman" w:hAnsi="Times New Roman"/>
          <w:b/>
          <w:bCs/>
          <w:sz w:val="20"/>
        </w:rPr>
        <w:t xml:space="preserve">Zakład </w:t>
      </w:r>
      <w:r w:rsidR="004E437D" w:rsidRPr="007B287E">
        <w:rPr>
          <w:rFonts w:ascii="Times New Roman" w:hAnsi="Times New Roman"/>
          <w:sz w:val="20"/>
        </w:rPr>
        <w:t xml:space="preserve">– </w:t>
      </w:r>
      <w:r w:rsidR="00B157EC" w:rsidRPr="007B287E">
        <w:rPr>
          <w:rFonts w:ascii="Times New Roman" w:hAnsi="Times New Roman"/>
          <w:sz w:val="20"/>
        </w:rPr>
        <w:t xml:space="preserve">oznacza </w:t>
      </w:r>
      <w:r w:rsidRPr="007B287E">
        <w:rPr>
          <w:rFonts w:ascii="Times New Roman" w:hAnsi="Times New Roman"/>
          <w:sz w:val="20"/>
        </w:rPr>
        <w:t>Zakład Radioterapii gdzie Sprzęt jest zainstalowany i wykorzystywany przez Zamawiającego;</w:t>
      </w:r>
    </w:p>
    <w:p w:rsidR="001A7A07" w:rsidRPr="007B287E" w:rsidRDefault="001A7A07" w:rsidP="00BB3068">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proofErr w:type="spellStart"/>
      <w:r w:rsidRPr="007B287E">
        <w:rPr>
          <w:rFonts w:ascii="Times New Roman" w:hAnsi="Times New Roman"/>
          <w:b/>
          <w:bCs/>
          <w:sz w:val="20"/>
        </w:rPr>
        <w:t>SmartConnect</w:t>
      </w:r>
      <w:proofErr w:type="spellEnd"/>
      <w:r w:rsidRPr="007B287E">
        <w:rPr>
          <w:rFonts w:ascii="Times New Roman" w:hAnsi="Times New Roman"/>
          <w:sz w:val="20"/>
        </w:rPr>
        <w:t>- zdalny dostęp do narzędzi informatycznych producenta Sprzętu wykorzystujący istniejącą infrastrukturę sieciową Zamawiającego przy jednoczesnym zachowaniu wysokich standardów bezpieczeństwa i identyfikowalności.</w:t>
      </w:r>
    </w:p>
    <w:p w:rsidR="0020356F" w:rsidRPr="007B287E" w:rsidRDefault="00EE4573" w:rsidP="00355BC2">
      <w:pPr>
        <w:pStyle w:val="Akapitzlist"/>
        <w:numPr>
          <w:ilvl w:val="0"/>
          <w:numId w:val="3"/>
        </w:numPr>
        <w:autoSpaceDE w:val="0"/>
        <w:autoSpaceDN w:val="0"/>
        <w:adjustRightInd w:val="0"/>
        <w:spacing w:after="0" w:line="240" w:lineRule="auto"/>
        <w:ind w:left="426" w:hanging="426"/>
        <w:contextualSpacing/>
        <w:jc w:val="both"/>
        <w:rPr>
          <w:rFonts w:ascii="Times New Roman" w:hAnsi="Times New Roman"/>
          <w:sz w:val="20"/>
        </w:rPr>
      </w:pPr>
      <w:r w:rsidRPr="007B287E">
        <w:rPr>
          <w:rFonts w:ascii="Times New Roman" w:hAnsi="Times New Roman"/>
          <w:b/>
          <w:bCs/>
          <w:sz w:val="20"/>
        </w:rPr>
        <w:t>Dni robocze</w:t>
      </w:r>
      <w:r w:rsidR="00657B78" w:rsidRPr="007B287E">
        <w:rPr>
          <w:rFonts w:ascii="Times New Roman" w:hAnsi="Times New Roman"/>
          <w:sz w:val="20"/>
        </w:rPr>
        <w:t xml:space="preserve">– za </w:t>
      </w:r>
      <w:r w:rsidRPr="007B287E">
        <w:rPr>
          <w:rFonts w:ascii="Times New Roman" w:hAnsi="Times New Roman"/>
          <w:sz w:val="20"/>
        </w:rPr>
        <w:t xml:space="preserve">dzień roboczy uznawany jest każdy dzień tygodnia od poniedziałku do piątku, za wyjątkiem dni ustawowo wolnych od pracy </w:t>
      </w:r>
      <w:r w:rsidR="00725950" w:rsidRPr="007B287E">
        <w:rPr>
          <w:rFonts w:ascii="Times New Roman" w:hAnsi="Times New Roman"/>
          <w:sz w:val="20"/>
        </w:rPr>
        <w:t>o których mowa w ustawie z dnia 18 stycznia 1951 r. o dn</w:t>
      </w:r>
      <w:r w:rsidR="00C9590F" w:rsidRPr="007B287E">
        <w:rPr>
          <w:rFonts w:ascii="Times New Roman" w:hAnsi="Times New Roman"/>
          <w:sz w:val="20"/>
        </w:rPr>
        <w:t>iach wolny</w:t>
      </w:r>
      <w:r w:rsidR="00804086" w:rsidRPr="007B287E">
        <w:rPr>
          <w:rFonts w:ascii="Times New Roman" w:hAnsi="Times New Roman"/>
          <w:sz w:val="20"/>
        </w:rPr>
        <w:t>ch od pracy (Dz.U.2025. poz. 295</w:t>
      </w:r>
      <w:r w:rsidR="00C9590F" w:rsidRPr="007B287E">
        <w:rPr>
          <w:rFonts w:ascii="Times New Roman" w:hAnsi="Times New Roman"/>
          <w:sz w:val="20"/>
        </w:rPr>
        <w:t xml:space="preserve"> </w:t>
      </w:r>
      <w:r w:rsidR="00725950" w:rsidRPr="007B287E">
        <w:rPr>
          <w:rFonts w:ascii="Times New Roman" w:hAnsi="Times New Roman"/>
          <w:sz w:val="20"/>
        </w:rPr>
        <w:t>t.j.)</w:t>
      </w:r>
      <w:r w:rsidR="00725950" w:rsidRPr="007B287E">
        <w:rPr>
          <w:rFonts w:ascii="Times New Roman" w:hAnsi="Times New Roman"/>
          <w:i/>
          <w:sz w:val="20"/>
        </w:rPr>
        <w:t>.</w:t>
      </w:r>
      <w:r w:rsidR="0020356F" w:rsidRPr="007B287E">
        <w:rPr>
          <w:rFonts w:ascii="Times New Roman" w:hAnsi="Times New Roman"/>
          <w:i/>
          <w:sz w:val="20"/>
        </w:rPr>
        <w:t xml:space="preserve"> </w:t>
      </w:r>
    </w:p>
    <w:p w:rsidR="0020356F" w:rsidRPr="007B287E" w:rsidRDefault="0020356F" w:rsidP="00CB1B70">
      <w:pPr>
        <w:autoSpaceDE w:val="0"/>
        <w:autoSpaceDN w:val="0"/>
        <w:adjustRightInd w:val="0"/>
        <w:spacing w:after="0"/>
        <w:jc w:val="center"/>
        <w:rPr>
          <w:rFonts w:ascii="Times New Roman" w:eastAsia="Times New Roman" w:hAnsi="Times New Roman" w:cs="Times New Roman"/>
          <w:b/>
          <w:bCs/>
          <w:color w:val="000000"/>
          <w:sz w:val="20"/>
          <w:szCs w:val="20"/>
        </w:rPr>
      </w:pPr>
    </w:p>
    <w:p w:rsidR="00D7730D" w:rsidRPr="007B287E" w:rsidRDefault="00D7730D" w:rsidP="00CB1B70">
      <w:pPr>
        <w:autoSpaceDE w:val="0"/>
        <w:autoSpaceDN w:val="0"/>
        <w:adjustRightInd w:val="0"/>
        <w:spacing w:after="0"/>
        <w:jc w:val="center"/>
        <w:rPr>
          <w:rFonts w:ascii="Times New Roman" w:eastAsia="Times New Roman" w:hAnsi="Times New Roman" w:cs="Times New Roman"/>
          <w:b/>
          <w:bCs/>
          <w:color w:val="000000"/>
          <w:sz w:val="20"/>
          <w:szCs w:val="20"/>
        </w:rPr>
      </w:pPr>
      <w:r w:rsidRPr="007B287E">
        <w:rPr>
          <w:rFonts w:ascii="Times New Roman" w:eastAsia="Times New Roman" w:hAnsi="Times New Roman" w:cs="Times New Roman"/>
          <w:b/>
          <w:bCs/>
          <w:color w:val="000000"/>
          <w:sz w:val="20"/>
          <w:szCs w:val="20"/>
        </w:rPr>
        <w:t>§3</w:t>
      </w:r>
    </w:p>
    <w:p w:rsidR="00D7730D" w:rsidRPr="007B287E" w:rsidRDefault="00D7730D" w:rsidP="004D2959">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Planowane usługi konserwacyjne</w:t>
      </w:r>
    </w:p>
    <w:p w:rsidR="00EE4573" w:rsidRPr="007B287E" w:rsidRDefault="00EE4573" w:rsidP="00BB3068">
      <w:pPr>
        <w:spacing w:after="0" w:line="240" w:lineRule="auto"/>
        <w:ind w:left="284" w:hanging="284"/>
        <w:jc w:val="both"/>
        <w:rPr>
          <w:rFonts w:ascii="Times New Roman" w:hAnsi="Times New Roman" w:cs="Times New Roman"/>
          <w:sz w:val="20"/>
          <w:szCs w:val="20"/>
        </w:rPr>
      </w:pPr>
      <w:r w:rsidRPr="007B287E">
        <w:rPr>
          <w:rFonts w:ascii="Times New Roman" w:hAnsi="Times New Roman" w:cs="Times New Roman"/>
          <w:sz w:val="20"/>
          <w:szCs w:val="20"/>
        </w:rPr>
        <w:t>1. Planowane usługi konserwacyjne wykonywane będą wg zaleceń producenta obowiązujących dla danego Sprzętu na dzień wykonywania przeglądu w tym w szczególności co do zakresu przeglądu i czasu koniecznego do jego wykonania.</w:t>
      </w:r>
      <w:r w:rsidR="0091397E" w:rsidRPr="007B287E">
        <w:rPr>
          <w:rFonts w:ascii="Times New Roman" w:hAnsi="Times New Roman" w:cs="Times New Roman"/>
          <w:sz w:val="20"/>
          <w:szCs w:val="20"/>
        </w:rPr>
        <w:t xml:space="preserve"> </w:t>
      </w:r>
    </w:p>
    <w:p w:rsidR="00754D41" w:rsidRPr="007B287E" w:rsidRDefault="00EE4573" w:rsidP="00355BC2">
      <w:pPr>
        <w:spacing w:after="0" w:line="240" w:lineRule="auto"/>
        <w:ind w:left="284" w:hanging="284"/>
        <w:jc w:val="both"/>
        <w:rPr>
          <w:rFonts w:ascii="Times New Roman" w:hAnsi="Times New Roman" w:cs="Times New Roman"/>
          <w:sz w:val="20"/>
          <w:szCs w:val="20"/>
        </w:rPr>
      </w:pPr>
      <w:r w:rsidRPr="007B287E">
        <w:rPr>
          <w:rFonts w:ascii="Times New Roman" w:hAnsi="Times New Roman" w:cs="Times New Roman"/>
          <w:sz w:val="20"/>
          <w:szCs w:val="20"/>
        </w:rPr>
        <w:t>2. W ramach usług, o których mowa w ust. 1, Wykonawca wykona określon</w:t>
      </w:r>
      <w:r w:rsidR="00657B78" w:rsidRPr="007B287E">
        <w:rPr>
          <w:rFonts w:ascii="Times New Roman" w:hAnsi="Times New Roman" w:cs="Times New Roman"/>
          <w:sz w:val="20"/>
          <w:szCs w:val="20"/>
        </w:rPr>
        <w:t>ą w Załączniku nr 1 do Umowy</w:t>
      </w:r>
      <w:r w:rsidR="008B41A5" w:rsidRPr="007B287E">
        <w:rPr>
          <w:rFonts w:ascii="Times New Roman" w:hAnsi="Times New Roman" w:cs="Times New Roman"/>
          <w:sz w:val="20"/>
          <w:szCs w:val="20"/>
        </w:rPr>
        <w:t xml:space="preserve"> </w:t>
      </w:r>
      <w:r w:rsidRPr="007B287E">
        <w:rPr>
          <w:rFonts w:ascii="Times New Roman" w:hAnsi="Times New Roman" w:cs="Times New Roman"/>
          <w:sz w:val="20"/>
          <w:szCs w:val="20"/>
        </w:rPr>
        <w:t>„Warunki świadczonych usług serwisowych”, liczbę Planowanych usług konserwacyjnych, w terminach uzgodnionych z Zamawiającym, nie rzadziej jednak niż wynika to z zal</w:t>
      </w:r>
      <w:r w:rsidR="006F7858" w:rsidRPr="007B287E">
        <w:rPr>
          <w:rFonts w:ascii="Times New Roman" w:hAnsi="Times New Roman" w:cs="Times New Roman"/>
          <w:sz w:val="20"/>
          <w:szCs w:val="20"/>
        </w:rPr>
        <w:t>eceń producenta sprzętu.</w:t>
      </w:r>
      <w:r w:rsidRPr="007B287E">
        <w:rPr>
          <w:rFonts w:ascii="Times New Roman" w:hAnsi="Times New Roman" w:cs="Times New Roman"/>
          <w:sz w:val="20"/>
          <w:szCs w:val="20"/>
        </w:rPr>
        <w:t xml:space="preserve"> Plan przeglądów – konserwacji winien być przedstawiony na piśmie w terminie 7 dni od daty zawarcia Umowy przez Wykonawcę.</w:t>
      </w:r>
    </w:p>
    <w:p w:rsidR="00D7730D" w:rsidRPr="007B287E" w:rsidRDefault="00CA5F53" w:rsidP="00CB1B70">
      <w:pPr>
        <w:autoSpaceDE w:val="0"/>
        <w:autoSpaceDN w:val="0"/>
        <w:adjustRightInd w:val="0"/>
        <w:spacing w:after="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4</w:t>
      </w:r>
    </w:p>
    <w:p w:rsidR="00D7730D" w:rsidRPr="007B287E" w:rsidRDefault="00D7730D" w:rsidP="004D2959">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Usługi serwisowe</w:t>
      </w:r>
      <w:r w:rsidR="00CA5F53" w:rsidRPr="007B287E">
        <w:rPr>
          <w:rFonts w:ascii="Times New Roman" w:eastAsia="Times New Roman" w:hAnsi="Times New Roman" w:cs="Times New Roman"/>
          <w:b/>
          <w:bCs/>
          <w:sz w:val="20"/>
          <w:szCs w:val="20"/>
        </w:rPr>
        <w:t xml:space="preserve"> (przeglądy</w:t>
      </w:r>
      <w:r w:rsidR="006026D2" w:rsidRPr="007B287E">
        <w:rPr>
          <w:rFonts w:ascii="Times New Roman" w:eastAsia="Times New Roman" w:hAnsi="Times New Roman" w:cs="Times New Roman"/>
          <w:b/>
          <w:bCs/>
          <w:sz w:val="20"/>
          <w:szCs w:val="20"/>
        </w:rPr>
        <w:t xml:space="preserve">, </w:t>
      </w:r>
      <w:r w:rsidR="00CA5F53" w:rsidRPr="007B287E">
        <w:rPr>
          <w:rFonts w:ascii="Times New Roman" w:eastAsia="Times New Roman" w:hAnsi="Times New Roman" w:cs="Times New Roman"/>
          <w:b/>
          <w:bCs/>
          <w:sz w:val="20"/>
          <w:szCs w:val="20"/>
        </w:rPr>
        <w:t>konserwacje)</w:t>
      </w:r>
      <w:r w:rsidRPr="007B287E">
        <w:rPr>
          <w:rFonts w:ascii="Times New Roman" w:eastAsia="Times New Roman" w:hAnsi="Times New Roman" w:cs="Times New Roman"/>
          <w:b/>
          <w:bCs/>
          <w:sz w:val="20"/>
          <w:szCs w:val="20"/>
        </w:rPr>
        <w:t xml:space="preserve"> – postanowienia wspólne</w:t>
      </w:r>
    </w:p>
    <w:p w:rsidR="00D7730D" w:rsidRPr="007B287E" w:rsidRDefault="00D7730D" w:rsidP="00804086">
      <w:pPr>
        <w:pStyle w:val="Teksttreci20"/>
        <w:numPr>
          <w:ilvl w:val="0"/>
          <w:numId w:val="14"/>
        </w:numPr>
        <w:shd w:val="clear" w:color="auto" w:fill="auto"/>
        <w:spacing w:before="0" w:after="0" w:line="240" w:lineRule="auto"/>
        <w:ind w:left="284" w:hanging="284"/>
        <w:jc w:val="both"/>
        <w:rPr>
          <w:rFonts w:ascii="Times New Roman" w:hAnsi="Times New Roman" w:cs="Times New Roman"/>
          <w:sz w:val="20"/>
          <w:szCs w:val="20"/>
        </w:rPr>
      </w:pPr>
      <w:r w:rsidRPr="007B287E">
        <w:rPr>
          <w:rFonts w:ascii="Times New Roman" w:hAnsi="Times New Roman" w:cs="Times New Roman"/>
          <w:sz w:val="20"/>
          <w:szCs w:val="20"/>
        </w:rPr>
        <w:t>Zakończenie każdej Usługi potwierdzone będzie poprzez podpisanie przez Wykonawcę oraz Zamawiającego raportu serwisowego, zawierającego, co najmniej:, opis wykonanych</w:t>
      </w:r>
      <w:r w:rsidR="00A13DF0" w:rsidRPr="007B287E">
        <w:rPr>
          <w:rFonts w:ascii="Times New Roman" w:hAnsi="Times New Roman" w:cs="Times New Roman"/>
          <w:sz w:val="20"/>
          <w:szCs w:val="20"/>
        </w:rPr>
        <w:t xml:space="preserve"> czynności</w:t>
      </w:r>
      <w:r w:rsidRPr="007B287E">
        <w:rPr>
          <w:rFonts w:ascii="Times New Roman" w:hAnsi="Times New Roman" w:cs="Times New Roman"/>
          <w:sz w:val="20"/>
          <w:szCs w:val="20"/>
        </w:rPr>
        <w:t>, godzin pracy inżyniera serwisowego Wykonawcy.</w:t>
      </w:r>
    </w:p>
    <w:p w:rsidR="0063488D" w:rsidRPr="007B287E" w:rsidRDefault="00D7730D" w:rsidP="00CA5F53">
      <w:pPr>
        <w:pStyle w:val="Teksttreci20"/>
        <w:numPr>
          <w:ilvl w:val="0"/>
          <w:numId w:val="14"/>
        </w:numPr>
        <w:shd w:val="clear" w:color="auto" w:fill="auto"/>
        <w:spacing w:before="0" w:after="0" w:line="240" w:lineRule="auto"/>
        <w:ind w:left="284" w:hanging="284"/>
        <w:jc w:val="both"/>
        <w:rPr>
          <w:rFonts w:ascii="Times New Roman" w:hAnsi="Times New Roman" w:cs="Times New Roman"/>
          <w:sz w:val="20"/>
          <w:szCs w:val="20"/>
        </w:rPr>
      </w:pPr>
      <w:r w:rsidRPr="007B287E">
        <w:rPr>
          <w:rFonts w:ascii="Times New Roman" w:hAnsi="Times New Roman" w:cs="Times New Roman"/>
          <w:sz w:val="20"/>
          <w:szCs w:val="20"/>
        </w:rPr>
        <w:t>Podpisanie raportu serwiso</w:t>
      </w:r>
      <w:r w:rsidR="00CA5F53" w:rsidRPr="007B287E">
        <w:rPr>
          <w:rFonts w:ascii="Times New Roman" w:hAnsi="Times New Roman" w:cs="Times New Roman"/>
          <w:sz w:val="20"/>
          <w:szCs w:val="20"/>
        </w:rPr>
        <w:t xml:space="preserve">wego, </w:t>
      </w:r>
      <w:r w:rsidRPr="007B287E">
        <w:rPr>
          <w:rFonts w:ascii="Times New Roman" w:hAnsi="Times New Roman" w:cs="Times New Roman"/>
          <w:sz w:val="20"/>
          <w:szCs w:val="20"/>
        </w:rPr>
        <w:t>przez Wykonawcę</w:t>
      </w:r>
      <w:r w:rsidR="00FD6AC7" w:rsidRPr="007B287E">
        <w:rPr>
          <w:rFonts w:ascii="Times New Roman" w:hAnsi="Times New Roman" w:cs="Times New Roman"/>
          <w:sz w:val="20"/>
          <w:szCs w:val="20"/>
        </w:rPr>
        <w:t xml:space="preserve"> </w:t>
      </w:r>
      <w:r w:rsidR="0067748A" w:rsidRPr="007B287E">
        <w:rPr>
          <w:rFonts w:ascii="Times New Roman" w:hAnsi="Times New Roman" w:cs="Times New Roman"/>
          <w:sz w:val="20"/>
          <w:szCs w:val="20"/>
        </w:rPr>
        <w:t>tj.</w:t>
      </w:r>
      <w:r w:rsidR="00FD6AC7" w:rsidRPr="007B287E">
        <w:rPr>
          <w:rFonts w:ascii="Times New Roman" w:hAnsi="Times New Roman" w:cs="Times New Roman"/>
          <w:sz w:val="20"/>
          <w:szCs w:val="20"/>
        </w:rPr>
        <w:t xml:space="preserve"> inżynier</w:t>
      </w:r>
      <w:r w:rsidR="0067748A" w:rsidRPr="007B287E">
        <w:rPr>
          <w:rFonts w:ascii="Times New Roman" w:hAnsi="Times New Roman" w:cs="Times New Roman"/>
          <w:sz w:val="20"/>
          <w:szCs w:val="20"/>
        </w:rPr>
        <w:t>a serwisowego Wykonawcy wykonującego</w:t>
      </w:r>
      <w:r w:rsidR="002B2C8E" w:rsidRPr="007B287E">
        <w:rPr>
          <w:rFonts w:ascii="Times New Roman" w:hAnsi="Times New Roman" w:cs="Times New Roman"/>
          <w:sz w:val="20"/>
          <w:szCs w:val="20"/>
        </w:rPr>
        <w:t xml:space="preserve"> u</w:t>
      </w:r>
      <w:r w:rsidR="00FD6AC7" w:rsidRPr="007B287E">
        <w:rPr>
          <w:rFonts w:ascii="Times New Roman" w:hAnsi="Times New Roman" w:cs="Times New Roman"/>
          <w:sz w:val="20"/>
          <w:szCs w:val="20"/>
        </w:rPr>
        <w:t>sługę</w:t>
      </w:r>
      <w:r w:rsidR="00581A39" w:rsidRPr="007B287E">
        <w:rPr>
          <w:rFonts w:ascii="Times New Roman" w:hAnsi="Times New Roman" w:cs="Times New Roman"/>
          <w:sz w:val="20"/>
          <w:szCs w:val="20"/>
        </w:rPr>
        <w:t>, który posiada również uprawnienia do dokonywania wpisów do paszportów</w:t>
      </w:r>
      <w:r w:rsidR="00126682" w:rsidRPr="007B287E">
        <w:rPr>
          <w:rFonts w:ascii="Times New Roman" w:hAnsi="Times New Roman" w:cs="Times New Roman"/>
          <w:sz w:val="20"/>
          <w:szCs w:val="20"/>
        </w:rPr>
        <w:t xml:space="preserve"> </w:t>
      </w:r>
      <w:r w:rsidRPr="007B287E">
        <w:rPr>
          <w:rFonts w:ascii="Times New Roman" w:hAnsi="Times New Roman" w:cs="Times New Roman"/>
          <w:sz w:val="20"/>
          <w:szCs w:val="20"/>
        </w:rPr>
        <w:t>oraz Zamawiającego</w:t>
      </w:r>
      <w:r w:rsidR="00F72FA2" w:rsidRPr="007B287E">
        <w:rPr>
          <w:rFonts w:ascii="Times New Roman" w:hAnsi="Times New Roman" w:cs="Times New Roman"/>
          <w:sz w:val="20"/>
          <w:szCs w:val="20"/>
        </w:rPr>
        <w:t xml:space="preserve"> </w:t>
      </w:r>
      <w:r w:rsidR="002541E9" w:rsidRPr="007B287E">
        <w:rPr>
          <w:rFonts w:ascii="Times New Roman" w:hAnsi="Times New Roman" w:cs="Times New Roman"/>
          <w:sz w:val="20"/>
          <w:szCs w:val="20"/>
        </w:rPr>
        <w:t>tj. użytkownika urządzenia</w:t>
      </w:r>
      <w:r w:rsidRPr="007B287E">
        <w:rPr>
          <w:rFonts w:ascii="Times New Roman" w:hAnsi="Times New Roman" w:cs="Times New Roman"/>
          <w:sz w:val="20"/>
          <w:szCs w:val="20"/>
        </w:rPr>
        <w:t xml:space="preserve"> lub osobę upoważnioną do kontroli wykonywania postanowień umowy i realizacji postanowień umowy przypisanych Zamawiającemu, wymienioną w </w:t>
      </w:r>
      <w:r w:rsidRPr="007B287E">
        <w:rPr>
          <w:rFonts w:ascii="Times New Roman" w:hAnsi="Times New Roman" w:cs="Times New Roman"/>
          <w:b/>
          <w:sz w:val="20"/>
          <w:szCs w:val="20"/>
        </w:rPr>
        <w:t>załączniku nr 1</w:t>
      </w:r>
      <w:r w:rsidRPr="007B287E">
        <w:rPr>
          <w:rFonts w:ascii="Times New Roman" w:hAnsi="Times New Roman" w:cs="Times New Roman"/>
          <w:sz w:val="20"/>
          <w:szCs w:val="20"/>
        </w:rPr>
        <w:t xml:space="preserve"> do umowy c</w:t>
      </w:r>
      <w:r w:rsidR="002541E9" w:rsidRPr="007B287E">
        <w:rPr>
          <w:rFonts w:ascii="Times New Roman" w:hAnsi="Times New Roman" w:cs="Times New Roman"/>
          <w:sz w:val="20"/>
          <w:szCs w:val="20"/>
        </w:rPr>
        <w:t>zęść VIII lub IX</w:t>
      </w:r>
      <w:r w:rsidR="00F72FA2" w:rsidRPr="007B287E">
        <w:rPr>
          <w:rFonts w:ascii="Times New Roman" w:hAnsi="Times New Roman" w:cs="Times New Roman"/>
          <w:sz w:val="20"/>
          <w:szCs w:val="20"/>
        </w:rPr>
        <w:t xml:space="preserve"> </w:t>
      </w:r>
      <w:r w:rsidRPr="007B287E">
        <w:rPr>
          <w:rFonts w:ascii="Times New Roman" w:hAnsi="Times New Roman" w:cs="Times New Roman"/>
          <w:sz w:val="20"/>
          <w:szCs w:val="20"/>
        </w:rPr>
        <w:t>bez zastrzeżeń, potwierdza kompletność wykonanej Usługi oraz sprawność Sprzętu przekazanego do eksploatacji.</w:t>
      </w:r>
    </w:p>
    <w:p w:rsidR="00D7730D" w:rsidRPr="007B287E" w:rsidRDefault="0052463B" w:rsidP="00804086">
      <w:pPr>
        <w:numPr>
          <w:ilvl w:val="0"/>
          <w:numId w:val="14"/>
        </w:numPr>
        <w:spacing w:after="0" w:line="240" w:lineRule="auto"/>
        <w:ind w:left="284" w:hanging="284"/>
        <w:jc w:val="both"/>
        <w:rPr>
          <w:rFonts w:ascii="Times New Roman" w:eastAsia="Times New Roman" w:hAnsi="Times New Roman" w:cs="Times New Roman"/>
          <w:sz w:val="20"/>
          <w:szCs w:val="20"/>
        </w:rPr>
      </w:pPr>
      <w:r w:rsidRPr="007B287E">
        <w:rPr>
          <w:rFonts w:ascii="Times New Roman" w:eastAsia="Times New Roman" w:hAnsi="Times New Roman" w:cs="Times New Roman"/>
          <w:sz w:val="20"/>
          <w:szCs w:val="20"/>
        </w:rPr>
        <w:t>Każdorazowa wizyta Wykonawcy w celu wykonania usługi określonej w umowie musi być potwierdzona stosownym dokumentem s</w:t>
      </w:r>
      <w:r w:rsidR="00190AB6" w:rsidRPr="007B287E">
        <w:rPr>
          <w:rFonts w:ascii="Times New Roman" w:eastAsia="Times New Roman" w:hAnsi="Times New Roman" w:cs="Times New Roman"/>
          <w:sz w:val="20"/>
          <w:szCs w:val="20"/>
        </w:rPr>
        <w:t>erwisowym (Raportem Serwisowym/</w:t>
      </w:r>
      <w:r w:rsidRPr="007B287E">
        <w:rPr>
          <w:rFonts w:ascii="Times New Roman" w:eastAsia="Times New Roman" w:hAnsi="Times New Roman" w:cs="Times New Roman"/>
          <w:sz w:val="20"/>
          <w:szCs w:val="20"/>
        </w:rPr>
        <w:t>wpisem do paszportu) podpisanym przez Wykonawcę oraz użytkownika urządzeni</w:t>
      </w:r>
      <w:r w:rsidRPr="007B287E">
        <w:rPr>
          <w:rFonts w:ascii="Times New Roman" w:hAnsi="Times New Roman" w:cs="Times New Roman"/>
          <w:sz w:val="20"/>
          <w:szCs w:val="20"/>
        </w:rPr>
        <w:t xml:space="preserve">a będącego przedmiotem usługi. </w:t>
      </w:r>
      <w:r w:rsidRPr="007B287E">
        <w:rPr>
          <w:rFonts w:ascii="Times New Roman" w:eastAsia="Times New Roman" w:hAnsi="Times New Roman" w:cs="Times New Roman"/>
          <w:sz w:val="20"/>
          <w:szCs w:val="20"/>
        </w:rPr>
        <w:t xml:space="preserve">Dokument winien zawierać zapis, że aparat jest sprawny i dopuszczony do dalszego użytkowania. Stosowny zapis winien zostać również zamieszczony w paszporcie technicznym urządzenia/aparatu oraz by wiadomo było, o jaki aparat/ urządzenie chodzi (nazwa, nr, model i nazwisko serwisanta wykonującego usługę). Brak prawidłowego sporządzenia raportu spowoduje zwrot dokumentu do serwisu, co może skutkować stwierdzeniem niewłaściwego lub </w:t>
      </w:r>
      <w:r w:rsidRPr="007B287E">
        <w:rPr>
          <w:rFonts w:ascii="Times New Roman" w:eastAsia="Times New Roman" w:hAnsi="Times New Roman" w:cs="Times New Roman"/>
          <w:sz w:val="20"/>
          <w:szCs w:val="20"/>
        </w:rPr>
        <w:lastRenderedPageBreak/>
        <w:t>nienależytego wykonania usługi. Wpis do paszportu technicznego urządzenia nastąpi w przypadku udostępnienia przez Zamawiającego Wyk</w:t>
      </w:r>
      <w:r w:rsidRPr="007B287E">
        <w:rPr>
          <w:rFonts w:ascii="Times New Roman" w:hAnsi="Times New Roman" w:cs="Times New Roman"/>
          <w:sz w:val="20"/>
          <w:szCs w:val="20"/>
        </w:rPr>
        <w:t xml:space="preserve">onawcy odpowiedniego </w:t>
      </w:r>
      <w:r w:rsidR="00190AB6" w:rsidRPr="007B287E">
        <w:rPr>
          <w:rFonts w:ascii="Times New Roman" w:hAnsi="Times New Roman" w:cs="Times New Roman"/>
          <w:sz w:val="20"/>
          <w:szCs w:val="20"/>
        </w:rPr>
        <w:t>paszportu</w:t>
      </w:r>
      <w:r w:rsidR="00C8711F" w:rsidRPr="007B287E">
        <w:rPr>
          <w:rFonts w:ascii="Times New Roman" w:hAnsi="Times New Roman" w:cs="Times New Roman"/>
          <w:sz w:val="20"/>
          <w:szCs w:val="20"/>
        </w:rPr>
        <w:t>.</w:t>
      </w:r>
    </w:p>
    <w:p w:rsidR="00C4201A" w:rsidRPr="007B287E" w:rsidRDefault="006D376B" w:rsidP="00804086">
      <w:pPr>
        <w:numPr>
          <w:ilvl w:val="0"/>
          <w:numId w:val="14"/>
        </w:numPr>
        <w:spacing w:after="0" w:line="240" w:lineRule="auto"/>
        <w:ind w:left="284" w:hanging="284"/>
        <w:jc w:val="both"/>
        <w:rPr>
          <w:rFonts w:ascii="Times New Roman" w:eastAsia="Times New Roman" w:hAnsi="Times New Roman" w:cs="Times New Roman"/>
          <w:sz w:val="20"/>
          <w:szCs w:val="20"/>
        </w:rPr>
      </w:pPr>
      <w:r w:rsidRPr="007B287E">
        <w:rPr>
          <w:rFonts w:ascii="Times New Roman" w:eastAsia="Times New Roman" w:hAnsi="Times New Roman" w:cs="Times New Roman"/>
          <w:sz w:val="20"/>
          <w:szCs w:val="20"/>
        </w:rPr>
        <w:t>W</w:t>
      </w:r>
      <w:r w:rsidR="00F72FA2" w:rsidRPr="007B287E">
        <w:rPr>
          <w:rFonts w:ascii="Times New Roman" w:eastAsia="Times New Roman" w:hAnsi="Times New Roman" w:cs="Times New Roman"/>
          <w:sz w:val="20"/>
          <w:szCs w:val="20"/>
        </w:rPr>
        <w:t xml:space="preserve"> </w:t>
      </w:r>
      <w:r w:rsidR="00C4201A" w:rsidRPr="007B287E">
        <w:rPr>
          <w:rFonts w:ascii="Times New Roman" w:eastAsia="Times New Roman" w:hAnsi="Times New Roman" w:cs="Times New Roman"/>
          <w:sz w:val="20"/>
          <w:szCs w:val="20"/>
        </w:rPr>
        <w:t xml:space="preserve">przypadku zakończenia </w:t>
      </w:r>
      <w:r w:rsidR="00003B81" w:rsidRPr="007B287E">
        <w:rPr>
          <w:rFonts w:ascii="Times New Roman" w:eastAsia="Times New Roman" w:hAnsi="Times New Roman" w:cs="Times New Roman"/>
          <w:sz w:val="20"/>
          <w:szCs w:val="20"/>
        </w:rPr>
        <w:t xml:space="preserve">Usługi poprzez użycie </w:t>
      </w:r>
      <w:r w:rsidR="0099580E" w:rsidRPr="007B287E">
        <w:rPr>
          <w:rFonts w:ascii="Times New Roman" w:eastAsia="Times New Roman" w:hAnsi="Times New Roman" w:cs="Times New Roman"/>
          <w:sz w:val="20"/>
          <w:szCs w:val="20"/>
        </w:rPr>
        <w:t xml:space="preserve">narzędzia typu </w:t>
      </w:r>
      <w:proofErr w:type="spellStart"/>
      <w:r w:rsidR="00003B81" w:rsidRPr="007B287E">
        <w:rPr>
          <w:rFonts w:ascii="Times New Roman" w:eastAsia="Times New Roman" w:hAnsi="Times New Roman" w:cs="Times New Roman"/>
          <w:sz w:val="20"/>
          <w:szCs w:val="20"/>
        </w:rPr>
        <w:t>SmartConn</w:t>
      </w:r>
      <w:r w:rsidR="005708FA" w:rsidRPr="007B287E">
        <w:rPr>
          <w:rFonts w:ascii="Times New Roman" w:eastAsia="Times New Roman" w:hAnsi="Times New Roman" w:cs="Times New Roman"/>
          <w:sz w:val="20"/>
          <w:szCs w:val="20"/>
        </w:rPr>
        <w:t>e</w:t>
      </w:r>
      <w:r w:rsidR="004C0B86" w:rsidRPr="007B287E">
        <w:rPr>
          <w:rFonts w:ascii="Times New Roman" w:eastAsia="Times New Roman" w:hAnsi="Times New Roman" w:cs="Times New Roman"/>
          <w:sz w:val="20"/>
          <w:szCs w:val="20"/>
        </w:rPr>
        <w:t>ct</w:t>
      </w:r>
      <w:proofErr w:type="spellEnd"/>
      <w:r w:rsidR="004C0B86" w:rsidRPr="007B287E">
        <w:rPr>
          <w:rFonts w:ascii="Times New Roman" w:eastAsia="Times New Roman" w:hAnsi="Times New Roman" w:cs="Times New Roman"/>
          <w:sz w:val="20"/>
          <w:szCs w:val="20"/>
        </w:rPr>
        <w:t xml:space="preserve"> </w:t>
      </w:r>
      <w:r w:rsidR="00003B81" w:rsidRPr="007B287E">
        <w:rPr>
          <w:rFonts w:ascii="Times New Roman" w:eastAsia="Times New Roman" w:hAnsi="Times New Roman" w:cs="Times New Roman"/>
          <w:sz w:val="20"/>
          <w:szCs w:val="20"/>
        </w:rPr>
        <w:t xml:space="preserve">Zamawiający upoważnia Wykonawcę do jednostronnego podpisania Raportu Serwisowego i </w:t>
      </w:r>
      <w:r w:rsidR="00B57A1E" w:rsidRPr="007B287E">
        <w:rPr>
          <w:rFonts w:ascii="Times New Roman" w:eastAsia="Times New Roman" w:hAnsi="Times New Roman" w:cs="Times New Roman"/>
          <w:sz w:val="20"/>
          <w:szCs w:val="20"/>
        </w:rPr>
        <w:t>przesłania go do Zamawiając</w:t>
      </w:r>
      <w:r w:rsidR="006514B1" w:rsidRPr="007B287E">
        <w:rPr>
          <w:rFonts w:ascii="Times New Roman" w:eastAsia="Times New Roman" w:hAnsi="Times New Roman" w:cs="Times New Roman"/>
          <w:sz w:val="20"/>
          <w:szCs w:val="20"/>
        </w:rPr>
        <w:t xml:space="preserve">ego w celu dalszej akceptacji tj. </w:t>
      </w:r>
      <w:r w:rsidR="00B57A1E" w:rsidRPr="007B287E">
        <w:rPr>
          <w:rFonts w:ascii="Times New Roman" w:eastAsia="Times New Roman" w:hAnsi="Times New Roman" w:cs="Times New Roman"/>
          <w:sz w:val="20"/>
          <w:szCs w:val="20"/>
        </w:rPr>
        <w:t xml:space="preserve">uznania </w:t>
      </w:r>
      <w:r w:rsidR="00003B81" w:rsidRPr="007B287E">
        <w:rPr>
          <w:rFonts w:ascii="Times New Roman" w:eastAsia="Times New Roman" w:hAnsi="Times New Roman" w:cs="Times New Roman"/>
          <w:sz w:val="20"/>
          <w:szCs w:val="20"/>
        </w:rPr>
        <w:t>terminu zakończenia Usługi, daty i godziny wskazanej w Raporcie Serwisowym.</w:t>
      </w:r>
    </w:p>
    <w:p w:rsidR="005B54E0" w:rsidRPr="007B287E" w:rsidRDefault="00D66115" w:rsidP="00355BC2">
      <w:pPr>
        <w:pStyle w:val="Teksttreci20"/>
        <w:numPr>
          <w:ilvl w:val="0"/>
          <w:numId w:val="14"/>
        </w:numPr>
        <w:shd w:val="clear" w:color="auto" w:fill="auto"/>
        <w:spacing w:before="0" w:after="0" w:line="240" w:lineRule="auto"/>
        <w:ind w:left="284" w:hanging="284"/>
        <w:jc w:val="both"/>
        <w:rPr>
          <w:rFonts w:ascii="Times New Roman" w:hAnsi="Times New Roman" w:cs="Times New Roman"/>
          <w:sz w:val="20"/>
          <w:szCs w:val="20"/>
        </w:rPr>
      </w:pPr>
      <w:r w:rsidRPr="007B287E">
        <w:rPr>
          <w:rStyle w:val="FontStyle32"/>
          <w:rFonts w:ascii="Times New Roman" w:hAnsi="Times New Roman" w:cs="Times New Roman"/>
          <w:sz w:val="20"/>
          <w:szCs w:val="20"/>
        </w:rPr>
        <w:t>Strony zgodnie oświadczają, iż w ramach czynności podpisywania rapo</w:t>
      </w:r>
      <w:r w:rsidR="00A13DF0" w:rsidRPr="007B287E">
        <w:rPr>
          <w:rStyle w:val="FontStyle32"/>
          <w:rFonts w:ascii="Times New Roman" w:hAnsi="Times New Roman" w:cs="Times New Roman"/>
          <w:sz w:val="20"/>
          <w:szCs w:val="20"/>
        </w:rPr>
        <w:t>rtów serwisowych</w:t>
      </w:r>
      <w:r w:rsidRPr="007B287E">
        <w:rPr>
          <w:rStyle w:val="FontStyle32"/>
          <w:rFonts w:ascii="Times New Roman" w:hAnsi="Times New Roman" w:cs="Times New Roman"/>
          <w:sz w:val="20"/>
          <w:szCs w:val="20"/>
        </w:rPr>
        <w:t xml:space="preserve">, dopuszczają wykorzystanie podpisu elektronicznego </w:t>
      </w:r>
      <w:proofErr w:type="spellStart"/>
      <w:r w:rsidRPr="007B287E">
        <w:rPr>
          <w:rStyle w:val="FontStyle32"/>
          <w:rFonts w:ascii="Times New Roman" w:hAnsi="Times New Roman" w:cs="Times New Roman"/>
          <w:sz w:val="20"/>
          <w:szCs w:val="20"/>
        </w:rPr>
        <w:t>Adobe</w:t>
      </w:r>
      <w:proofErr w:type="spellEnd"/>
      <w:r w:rsidRPr="007B287E">
        <w:rPr>
          <w:rStyle w:val="FontStyle32"/>
          <w:rFonts w:ascii="Times New Roman" w:hAnsi="Times New Roman" w:cs="Times New Roman"/>
          <w:sz w:val="20"/>
          <w:szCs w:val="20"/>
        </w:rPr>
        <w:t xml:space="preserve"> </w:t>
      </w:r>
      <w:proofErr w:type="spellStart"/>
      <w:r w:rsidRPr="007B287E">
        <w:rPr>
          <w:rStyle w:val="FontStyle32"/>
          <w:rFonts w:ascii="Times New Roman" w:hAnsi="Times New Roman" w:cs="Times New Roman"/>
          <w:sz w:val="20"/>
          <w:szCs w:val="20"/>
        </w:rPr>
        <w:t>sign</w:t>
      </w:r>
      <w:proofErr w:type="spellEnd"/>
      <w:r w:rsidRPr="007B287E">
        <w:rPr>
          <w:rStyle w:val="FontStyle32"/>
          <w:rFonts w:ascii="Times New Roman" w:hAnsi="Times New Roman" w:cs="Times New Roman"/>
          <w:sz w:val="20"/>
          <w:szCs w:val="20"/>
        </w:rPr>
        <w:t xml:space="preserve"> lub innych podobnych rozwiązań. Strony oświadczają, iż każdy raport serwisowy podpisany z wykorzystaniem podpisu elektronicznego, o którym mowa w zdaniu pierwszym niniejszego ustępu, będzie dla nich prawnie wiążący.</w:t>
      </w:r>
    </w:p>
    <w:p w:rsidR="002E41E5" w:rsidRPr="007B287E" w:rsidRDefault="002E41E5" w:rsidP="004D2959">
      <w:pPr>
        <w:pStyle w:val="Teksttreci20"/>
        <w:shd w:val="clear" w:color="auto" w:fill="auto"/>
        <w:spacing w:before="0" w:after="0" w:line="240" w:lineRule="atLeast"/>
        <w:ind w:left="40" w:firstLine="0"/>
        <w:jc w:val="center"/>
        <w:rPr>
          <w:rFonts w:ascii="Times New Roman" w:hAnsi="Times New Roman" w:cs="Times New Roman"/>
          <w:b/>
          <w:sz w:val="20"/>
          <w:szCs w:val="20"/>
        </w:rPr>
      </w:pPr>
    </w:p>
    <w:p w:rsidR="00D7730D" w:rsidRPr="007B287E" w:rsidRDefault="00CA5F53" w:rsidP="004D2959">
      <w:pPr>
        <w:pStyle w:val="Teksttreci20"/>
        <w:shd w:val="clear" w:color="auto" w:fill="auto"/>
        <w:spacing w:before="0" w:after="0" w:line="240" w:lineRule="atLeast"/>
        <w:ind w:left="40" w:firstLine="0"/>
        <w:jc w:val="center"/>
        <w:rPr>
          <w:rFonts w:ascii="Times New Roman" w:hAnsi="Times New Roman" w:cs="Times New Roman"/>
          <w:b/>
          <w:sz w:val="20"/>
          <w:szCs w:val="20"/>
        </w:rPr>
      </w:pPr>
      <w:r w:rsidRPr="007B287E">
        <w:rPr>
          <w:rFonts w:ascii="Times New Roman" w:hAnsi="Times New Roman" w:cs="Times New Roman"/>
          <w:b/>
          <w:sz w:val="20"/>
          <w:szCs w:val="20"/>
        </w:rPr>
        <w:t>§5</w:t>
      </w:r>
    </w:p>
    <w:p w:rsidR="00D7730D" w:rsidRPr="007B287E" w:rsidRDefault="00D7730D" w:rsidP="004D2959">
      <w:pPr>
        <w:pStyle w:val="Nagwek60"/>
        <w:shd w:val="clear" w:color="auto" w:fill="auto"/>
        <w:spacing w:after="120" w:line="240" w:lineRule="atLeast"/>
        <w:ind w:left="40" w:firstLine="0"/>
        <w:jc w:val="center"/>
        <w:rPr>
          <w:rFonts w:ascii="Times New Roman" w:hAnsi="Times New Roman" w:cs="Times New Roman"/>
          <w:sz w:val="20"/>
          <w:szCs w:val="20"/>
        </w:rPr>
      </w:pPr>
      <w:bookmarkStart w:id="0" w:name="bookmark19"/>
      <w:r w:rsidRPr="007B287E">
        <w:rPr>
          <w:rFonts w:ascii="Times New Roman" w:hAnsi="Times New Roman" w:cs="Times New Roman"/>
          <w:sz w:val="20"/>
          <w:szCs w:val="20"/>
        </w:rPr>
        <w:t>Obowiązki Zamawiającego</w:t>
      </w:r>
      <w:bookmarkEnd w:id="0"/>
    </w:p>
    <w:p w:rsidR="00D7730D" w:rsidRPr="007B287E" w:rsidRDefault="00D7730D" w:rsidP="00D169E4">
      <w:pPr>
        <w:pStyle w:val="Teksttreci20"/>
        <w:numPr>
          <w:ilvl w:val="0"/>
          <w:numId w:val="15"/>
        </w:numPr>
        <w:shd w:val="clear" w:color="auto" w:fill="auto"/>
        <w:tabs>
          <w:tab w:val="left" w:pos="284"/>
        </w:tabs>
        <w:spacing w:before="0" w:after="0" w:line="240" w:lineRule="auto"/>
        <w:ind w:left="284" w:hanging="284"/>
        <w:jc w:val="both"/>
        <w:rPr>
          <w:rFonts w:ascii="Times New Roman" w:hAnsi="Times New Roman" w:cs="Times New Roman"/>
          <w:sz w:val="20"/>
          <w:szCs w:val="20"/>
        </w:rPr>
      </w:pPr>
      <w:r w:rsidRPr="007B287E">
        <w:rPr>
          <w:rFonts w:ascii="Times New Roman" w:hAnsi="Times New Roman" w:cs="Times New Roman"/>
          <w:sz w:val="20"/>
          <w:szCs w:val="20"/>
        </w:rPr>
        <w:t>W trakcie obowiązywania umowy Zamawiający:</w:t>
      </w:r>
    </w:p>
    <w:p w:rsidR="00D7730D" w:rsidRPr="007B287E" w:rsidRDefault="00D7730D" w:rsidP="00D169E4">
      <w:pPr>
        <w:pStyle w:val="Teksttreci20"/>
        <w:numPr>
          <w:ilvl w:val="0"/>
          <w:numId w:val="18"/>
        </w:numPr>
        <w:shd w:val="clear" w:color="auto" w:fill="auto"/>
        <w:tabs>
          <w:tab w:val="left" w:pos="954"/>
        </w:tabs>
        <w:spacing w:before="0" w:after="0" w:line="240" w:lineRule="auto"/>
        <w:ind w:left="567" w:hanging="283"/>
        <w:jc w:val="both"/>
        <w:rPr>
          <w:rFonts w:ascii="Times New Roman" w:hAnsi="Times New Roman" w:cs="Times New Roman"/>
          <w:sz w:val="20"/>
          <w:szCs w:val="20"/>
        </w:rPr>
      </w:pPr>
      <w:r w:rsidRPr="007B287E">
        <w:rPr>
          <w:rFonts w:ascii="Times New Roman" w:hAnsi="Times New Roman" w:cs="Times New Roman"/>
          <w:sz w:val="20"/>
          <w:szCs w:val="20"/>
        </w:rPr>
        <w:t xml:space="preserve">gwarantuje, że </w:t>
      </w:r>
      <w:r w:rsidR="0077293A" w:rsidRPr="007B287E">
        <w:rPr>
          <w:rFonts w:ascii="Times New Roman" w:hAnsi="Times New Roman" w:cs="Times New Roman"/>
          <w:sz w:val="20"/>
          <w:szCs w:val="20"/>
        </w:rPr>
        <w:t xml:space="preserve">DAM Zamawiającego będzie wykonywać </w:t>
      </w:r>
      <w:r w:rsidRPr="007B287E">
        <w:rPr>
          <w:rFonts w:ascii="Times New Roman" w:hAnsi="Times New Roman" w:cs="Times New Roman"/>
          <w:sz w:val="20"/>
          <w:szCs w:val="20"/>
        </w:rPr>
        <w:t>podstawowe czynności skład</w:t>
      </w:r>
      <w:r w:rsidR="0049169B" w:rsidRPr="007B287E">
        <w:rPr>
          <w:rFonts w:ascii="Times New Roman" w:hAnsi="Times New Roman" w:cs="Times New Roman"/>
          <w:sz w:val="20"/>
          <w:szCs w:val="20"/>
        </w:rPr>
        <w:t>ające się na obsługę codzienną s</w:t>
      </w:r>
      <w:r w:rsidRPr="007B287E">
        <w:rPr>
          <w:rFonts w:ascii="Times New Roman" w:hAnsi="Times New Roman" w:cs="Times New Roman"/>
          <w:sz w:val="20"/>
          <w:szCs w:val="20"/>
        </w:rPr>
        <w:t xml:space="preserve">przętu, opisane </w:t>
      </w:r>
      <w:r w:rsidR="0049169B" w:rsidRPr="007B287E">
        <w:rPr>
          <w:rFonts w:ascii="Times New Roman" w:hAnsi="Times New Roman" w:cs="Times New Roman"/>
          <w:sz w:val="20"/>
          <w:szCs w:val="20"/>
        </w:rPr>
        <w:t>w instrukcji obsługi s</w:t>
      </w:r>
      <w:r w:rsidRPr="007B287E">
        <w:rPr>
          <w:rFonts w:ascii="Times New Roman" w:hAnsi="Times New Roman" w:cs="Times New Roman"/>
          <w:sz w:val="20"/>
          <w:szCs w:val="20"/>
        </w:rPr>
        <w:t>przętu, będącej w posiadaniu Zamawiającego oraz wymienione w Wykazie Czynności Konserwacyjnych, stanowiącym załącznik nr 1 do umowy cześć X</w:t>
      </w:r>
      <w:r w:rsidR="000E6C64" w:rsidRPr="007B287E">
        <w:rPr>
          <w:rFonts w:ascii="Times New Roman" w:hAnsi="Times New Roman" w:cs="Times New Roman"/>
          <w:sz w:val="20"/>
          <w:szCs w:val="20"/>
        </w:rPr>
        <w:t>.</w:t>
      </w:r>
    </w:p>
    <w:p w:rsidR="00D7730D" w:rsidRPr="007B287E" w:rsidRDefault="00402E44" w:rsidP="00D169E4">
      <w:pPr>
        <w:pStyle w:val="Teksttreci20"/>
        <w:numPr>
          <w:ilvl w:val="0"/>
          <w:numId w:val="18"/>
        </w:numPr>
        <w:shd w:val="clear" w:color="auto" w:fill="auto"/>
        <w:tabs>
          <w:tab w:val="left" w:pos="954"/>
        </w:tabs>
        <w:spacing w:before="0" w:after="0" w:line="240" w:lineRule="auto"/>
        <w:ind w:left="567" w:hanging="283"/>
        <w:jc w:val="both"/>
        <w:rPr>
          <w:rFonts w:ascii="Times New Roman" w:hAnsi="Times New Roman" w:cs="Times New Roman"/>
          <w:sz w:val="20"/>
          <w:szCs w:val="20"/>
        </w:rPr>
      </w:pPr>
      <w:r w:rsidRPr="007B287E">
        <w:rPr>
          <w:rFonts w:ascii="Times New Roman" w:hAnsi="Times New Roman" w:cs="Times New Roman"/>
          <w:sz w:val="20"/>
          <w:szCs w:val="20"/>
        </w:rPr>
        <w:t>gwarantuje, że</w:t>
      </w:r>
      <w:r w:rsidR="00CC101D" w:rsidRPr="007B287E">
        <w:rPr>
          <w:rFonts w:ascii="Times New Roman" w:hAnsi="Times New Roman" w:cs="Times New Roman"/>
          <w:sz w:val="20"/>
          <w:szCs w:val="20"/>
        </w:rPr>
        <w:t xml:space="preserve"> </w:t>
      </w:r>
      <w:r w:rsidR="0077293A" w:rsidRPr="007B287E">
        <w:rPr>
          <w:rFonts w:ascii="Times New Roman" w:hAnsi="Times New Roman" w:cs="Times New Roman"/>
          <w:sz w:val="20"/>
          <w:szCs w:val="20"/>
        </w:rPr>
        <w:t xml:space="preserve">DAM </w:t>
      </w:r>
      <w:r w:rsidRPr="007B287E">
        <w:rPr>
          <w:rFonts w:ascii="Times New Roman" w:hAnsi="Times New Roman" w:cs="Times New Roman"/>
          <w:sz w:val="20"/>
          <w:szCs w:val="20"/>
        </w:rPr>
        <w:t>Zamawiając</w:t>
      </w:r>
      <w:r w:rsidR="0077293A" w:rsidRPr="007B287E">
        <w:rPr>
          <w:rFonts w:ascii="Times New Roman" w:hAnsi="Times New Roman" w:cs="Times New Roman"/>
          <w:sz w:val="20"/>
          <w:szCs w:val="20"/>
        </w:rPr>
        <w:t xml:space="preserve">ego </w:t>
      </w:r>
      <w:r w:rsidR="00D7730D" w:rsidRPr="007B287E">
        <w:rPr>
          <w:rFonts w:ascii="Times New Roman" w:hAnsi="Times New Roman" w:cs="Times New Roman"/>
          <w:sz w:val="20"/>
          <w:szCs w:val="20"/>
        </w:rPr>
        <w:t xml:space="preserve">ani osoby trzecie nie będą bez porozumienia z Wykonawcą wykonywać jakichkolwiek </w:t>
      </w:r>
      <w:r w:rsidR="006026D2" w:rsidRPr="007B287E">
        <w:rPr>
          <w:rFonts w:ascii="Times New Roman" w:hAnsi="Times New Roman" w:cs="Times New Roman"/>
          <w:sz w:val="20"/>
          <w:szCs w:val="20"/>
        </w:rPr>
        <w:t>czynności</w:t>
      </w:r>
      <w:r w:rsidR="00D7730D" w:rsidRPr="007B287E">
        <w:rPr>
          <w:rFonts w:ascii="Times New Roman" w:hAnsi="Times New Roman" w:cs="Times New Roman"/>
          <w:strike/>
          <w:sz w:val="20"/>
          <w:szCs w:val="20"/>
        </w:rPr>
        <w:t>,</w:t>
      </w:r>
      <w:r w:rsidR="00D7730D" w:rsidRPr="007B287E">
        <w:rPr>
          <w:rFonts w:ascii="Times New Roman" w:hAnsi="Times New Roman" w:cs="Times New Roman"/>
          <w:sz w:val="20"/>
          <w:szCs w:val="20"/>
        </w:rPr>
        <w:t xml:space="preserve"> z zastrzeżeniem w stosunku do Zamawiającego czynności wskazanych w załączniku nr 1 </w:t>
      </w:r>
      <w:r w:rsidR="00595A60" w:rsidRPr="007B287E">
        <w:rPr>
          <w:rFonts w:ascii="Times New Roman" w:hAnsi="Times New Roman" w:cs="Times New Roman"/>
          <w:sz w:val="20"/>
          <w:szCs w:val="20"/>
        </w:rPr>
        <w:t>umowy część X</w:t>
      </w:r>
      <w:r w:rsidR="00D7730D" w:rsidRPr="007B287E">
        <w:rPr>
          <w:rFonts w:ascii="Times New Roman" w:hAnsi="Times New Roman" w:cs="Times New Roman"/>
          <w:sz w:val="20"/>
          <w:szCs w:val="20"/>
        </w:rPr>
        <w:t xml:space="preserve"> i w instrukcji obsługi Sprzętu;</w:t>
      </w:r>
    </w:p>
    <w:p w:rsidR="00D7730D" w:rsidRPr="007B287E" w:rsidRDefault="00D7730D" w:rsidP="00D169E4">
      <w:pPr>
        <w:pStyle w:val="Teksttreci20"/>
        <w:numPr>
          <w:ilvl w:val="0"/>
          <w:numId w:val="18"/>
        </w:numPr>
        <w:shd w:val="clear" w:color="auto" w:fill="auto"/>
        <w:tabs>
          <w:tab w:val="left" w:pos="954"/>
        </w:tabs>
        <w:spacing w:before="0" w:after="0" w:line="240" w:lineRule="auto"/>
        <w:ind w:left="567" w:hanging="283"/>
        <w:jc w:val="both"/>
        <w:rPr>
          <w:rFonts w:ascii="Times New Roman" w:hAnsi="Times New Roman" w:cs="Times New Roman"/>
          <w:sz w:val="20"/>
          <w:szCs w:val="20"/>
        </w:rPr>
      </w:pPr>
      <w:r w:rsidRPr="007B287E">
        <w:rPr>
          <w:rFonts w:ascii="Times New Roman" w:hAnsi="Times New Roman" w:cs="Times New Roman"/>
          <w:sz w:val="20"/>
          <w:szCs w:val="20"/>
        </w:rPr>
        <w:t>poinstruuje Użytkowników o odpowiedzialności, określonej w ust. 2, związanej z tajnością posiadanych przez każdego Użytkownika indywidualnych kodów dostępu (PIN) umożliwiających ingerencję w strukturę Sprzętu, która może powodować awarie Sprzętu lub zniszczenie informacji dokumentujących proces terapii;</w:t>
      </w:r>
    </w:p>
    <w:p w:rsidR="00D7730D" w:rsidRPr="007B287E" w:rsidRDefault="00D7730D" w:rsidP="00D169E4">
      <w:pPr>
        <w:pStyle w:val="Teksttreci20"/>
        <w:numPr>
          <w:ilvl w:val="0"/>
          <w:numId w:val="18"/>
        </w:numPr>
        <w:shd w:val="clear" w:color="auto" w:fill="auto"/>
        <w:tabs>
          <w:tab w:val="left" w:pos="954"/>
        </w:tabs>
        <w:spacing w:before="0" w:after="0" w:line="240" w:lineRule="auto"/>
        <w:ind w:left="567" w:hanging="283"/>
        <w:jc w:val="both"/>
        <w:rPr>
          <w:rFonts w:ascii="Times New Roman" w:hAnsi="Times New Roman" w:cs="Times New Roman"/>
          <w:sz w:val="20"/>
          <w:szCs w:val="20"/>
        </w:rPr>
      </w:pPr>
      <w:r w:rsidRPr="007B287E">
        <w:rPr>
          <w:rFonts w:ascii="Times New Roman" w:hAnsi="Times New Roman" w:cs="Times New Roman"/>
          <w:sz w:val="20"/>
          <w:szCs w:val="20"/>
        </w:rPr>
        <w:t>prowadzi rejestr komunikatów oraz ostrzeżeń generowanych przez system samokontroli Sprzętu wraz z precyzyjnym opisem towarzyszących zjawisk lub warunków;</w:t>
      </w:r>
    </w:p>
    <w:p w:rsidR="00D7730D" w:rsidRPr="007B287E" w:rsidRDefault="00D7730D" w:rsidP="00D169E4">
      <w:pPr>
        <w:pStyle w:val="Teksttreci20"/>
        <w:numPr>
          <w:ilvl w:val="0"/>
          <w:numId w:val="18"/>
        </w:numPr>
        <w:shd w:val="clear" w:color="auto" w:fill="auto"/>
        <w:tabs>
          <w:tab w:val="left" w:pos="954"/>
        </w:tabs>
        <w:spacing w:before="0" w:after="0" w:line="240" w:lineRule="auto"/>
        <w:ind w:left="567" w:hanging="283"/>
        <w:jc w:val="both"/>
        <w:rPr>
          <w:rFonts w:ascii="Times New Roman" w:hAnsi="Times New Roman" w:cs="Times New Roman"/>
          <w:sz w:val="20"/>
          <w:szCs w:val="20"/>
        </w:rPr>
      </w:pPr>
      <w:r w:rsidRPr="007B287E">
        <w:rPr>
          <w:rFonts w:ascii="Times New Roman" w:hAnsi="Times New Roman" w:cs="Times New Roman"/>
          <w:sz w:val="20"/>
          <w:szCs w:val="20"/>
        </w:rPr>
        <w:t>informuje, na bieżąco Wykonawcę o prezentowanych komunikatach ostrzeżeń i błędów;</w:t>
      </w:r>
    </w:p>
    <w:p w:rsidR="00D7730D" w:rsidRPr="007B287E" w:rsidRDefault="00D7730D" w:rsidP="00D169E4">
      <w:pPr>
        <w:pStyle w:val="Teksttreci20"/>
        <w:numPr>
          <w:ilvl w:val="0"/>
          <w:numId w:val="18"/>
        </w:numPr>
        <w:shd w:val="clear" w:color="auto" w:fill="auto"/>
        <w:tabs>
          <w:tab w:val="left" w:pos="954"/>
        </w:tabs>
        <w:spacing w:before="0" w:after="0" w:line="240" w:lineRule="auto"/>
        <w:ind w:left="567" w:hanging="283"/>
        <w:jc w:val="both"/>
        <w:rPr>
          <w:rFonts w:ascii="Times New Roman" w:hAnsi="Times New Roman" w:cs="Times New Roman"/>
          <w:sz w:val="20"/>
          <w:szCs w:val="20"/>
        </w:rPr>
      </w:pPr>
      <w:r w:rsidRPr="007B287E">
        <w:rPr>
          <w:rFonts w:ascii="Times New Roman" w:hAnsi="Times New Roman" w:cs="Times New Roman"/>
          <w:sz w:val="20"/>
          <w:szCs w:val="20"/>
        </w:rPr>
        <w:t>zapewnia pomoc Wykonawcy, a w szczególności zapewnia zasilanie energią elektryczną, dostawy wody i niezbędnych mediów;</w:t>
      </w:r>
    </w:p>
    <w:p w:rsidR="00D7730D" w:rsidRPr="007B287E" w:rsidRDefault="00D7730D" w:rsidP="00D169E4">
      <w:pPr>
        <w:pStyle w:val="Teksttreci20"/>
        <w:numPr>
          <w:ilvl w:val="0"/>
          <w:numId w:val="18"/>
        </w:numPr>
        <w:shd w:val="clear" w:color="auto" w:fill="auto"/>
        <w:tabs>
          <w:tab w:val="left" w:pos="567"/>
        </w:tabs>
        <w:spacing w:before="0" w:after="0" w:line="240" w:lineRule="auto"/>
        <w:ind w:left="567" w:hanging="283"/>
        <w:jc w:val="both"/>
        <w:rPr>
          <w:rFonts w:ascii="Times New Roman" w:hAnsi="Times New Roman" w:cs="Times New Roman"/>
          <w:sz w:val="20"/>
          <w:szCs w:val="20"/>
        </w:rPr>
      </w:pPr>
      <w:r w:rsidRPr="007B287E">
        <w:rPr>
          <w:rFonts w:ascii="Times New Roman" w:hAnsi="Times New Roman" w:cs="Times New Roman"/>
          <w:sz w:val="20"/>
          <w:szCs w:val="20"/>
        </w:rPr>
        <w:t>udostępnia bez ograniczeń w ustalonym z Wykonawcą czasie Sprzęt dla wykonania Usług;</w:t>
      </w:r>
    </w:p>
    <w:p w:rsidR="00D7730D" w:rsidRPr="007B287E" w:rsidRDefault="007D7478" w:rsidP="00D169E4">
      <w:pPr>
        <w:pStyle w:val="Teksttreci20"/>
        <w:numPr>
          <w:ilvl w:val="0"/>
          <w:numId w:val="18"/>
        </w:numPr>
        <w:shd w:val="clear" w:color="auto" w:fill="auto"/>
        <w:tabs>
          <w:tab w:val="left" w:pos="567"/>
        </w:tabs>
        <w:spacing w:before="0" w:after="0" w:line="240" w:lineRule="auto"/>
        <w:ind w:left="567" w:hanging="283"/>
        <w:jc w:val="both"/>
        <w:rPr>
          <w:rFonts w:ascii="Times New Roman" w:hAnsi="Times New Roman" w:cs="Times New Roman"/>
          <w:sz w:val="20"/>
          <w:szCs w:val="20"/>
        </w:rPr>
      </w:pPr>
      <w:r w:rsidRPr="007B287E">
        <w:rPr>
          <w:rFonts w:ascii="Times New Roman" w:hAnsi="Times New Roman" w:cs="Times New Roman"/>
          <w:sz w:val="20"/>
          <w:szCs w:val="20"/>
        </w:rPr>
        <w:t>zapewnia</w:t>
      </w:r>
      <w:r w:rsidR="00CC101D" w:rsidRPr="007B287E">
        <w:rPr>
          <w:rFonts w:ascii="Times New Roman" w:hAnsi="Times New Roman" w:cs="Times New Roman"/>
          <w:sz w:val="20"/>
          <w:szCs w:val="20"/>
        </w:rPr>
        <w:t xml:space="preserve"> </w:t>
      </w:r>
      <w:r w:rsidR="00D7730D" w:rsidRPr="007B287E">
        <w:rPr>
          <w:rFonts w:ascii="Times New Roman" w:hAnsi="Times New Roman" w:cs="Times New Roman"/>
          <w:sz w:val="20"/>
          <w:szCs w:val="20"/>
        </w:rPr>
        <w:t>miejsce p</w:t>
      </w:r>
      <w:r w:rsidR="004D7995" w:rsidRPr="007B287E">
        <w:rPr>
          <w:rFonts w:ascii="Times New Roman" w:hAnsi="Times New Roman" w:cs="Times New Roman"/>
          <w:sz w:val="20"/>
          <w:szCs w:val="20"/>
        </w:rPr>
        <w:t>rzechowywania części serwisowych, pakietu serwisowego.</w:t>
      </w:r>
    </w:p>
    <w:p w:rsidR="00F8243A" w:rsidRPr="007B287E" w:rsidRDefault="00C13F0C" w:rsidP="00CA5F53">
      <w:pPr>
        <w:pStyle w:val="Teksttreci20"/>
        <w:numPr>
          <w:ilvl w:val="0"/>
          <w:numId w:val="18"/>
        </w:numPr>
        <w:shd w:val="clear" w:color="auto" w:fill="auto"/>
        <w:tabs>
          <w:tab w:val="left" w:pos="567"/>
        </w:tabs>
        <w:spacing w:before="0" w:after="0" w:line="240" w:lineRule="auto"/>
        <w:ind w:left="567" w:hanging="283"/>
        <w:rPr>
          <w:rFonts w:ascii="Times New Roman" w:hAnsi="Times New Roman" w:cs="Times New Roman"/>
          <w:sz w:val="20"/>
          <w:szCs w:val="20"/>
        </w:rPr>
      </w:pPr>
      <w:r w:rsidRPr="007B287E">
        <w:rPr>
          <w:rFonts w:ascii="Times New Roman" w:hAnsi="Times New Roman" w:cs="Times New Roman"/>
          <w:sz w:val="20"/>
          <w:szCs w:val="20"/>
        </w:rPr>
        <w:t>z</w:t>
      </w:r>
      <w:r w:rsidR="00503BF2" w:rsidRPr="007B287E">
        <w:rPr>
          <w:rFonts w:ascii="Times New Roman" w:hAnsi="Times New Roman" w:cs="Times New Roman"/>
          <w:sz w:val="20"/>
          <w:szCs w:val="20"/>
        </w:rPr>
        <w:t xml:space="preserve">apewnia stałe połączenie usług </w:t>
      </w:r>
      <w:r w:rsidR="00001ABA" w:rsidRPr="007B287E">
        <w:rPr>
          <w:rFonts w:ascii="Times New Roman" w:hAnsi="Times New Roman" w:cs="Times New Roman"/>
          <w:sz w:val="20"/>
          <w:szCs w:val="20"/>
        </w:rPr>
        <w:t xml:space="preserve">typu </w:t>
      </w:r>
      <w:proofErr w:type="spellStart"/>
      <w:r w:rsidR="00503BF2" w:rsidRPr="007B287E">
        <w:rPr>
          <w:rFonts w:ascii="Times New Roman" w:hAnsi="Times New Roman" w:cs="Times New Roman"/>
          <w:sz w:val="20"/>
          <w:szCs w:val="20"/>
        </w:rPr>
        <w:t>SmartConnect</w:t>
      </w:r>
      <w:proofErr w:type="spellEnd"/>
      <w:r w:rsidR="00503BF2" w:rsidRPr="007B287E">
        <w:rPr>
          <w:rFonts w:ascii="Times New Roman" w:hAnsi="Times New Roman" w:cs="Times New Roman"/>
          <w:sz w:val="20"/>
          <w:szCs w:val="20"/>
        </w:rPr>
        <w:t xml:space="preserve"> do serwerów internetowych umożliwiających zdalne wsparcie i zdalną reakcję serwisową.</w:t>
      </w:r>
    </w:p>
    <w:p w:rsidR="006026D2" w:rsidRPr="007B287E" w:rsidRDefault="00D7730D" w:rsidP="00D169E4">
      <w:pPr>
        <w:pStyle w:val="Teksttreci20"/>
        <w:numPr>
          <w:ilvl w:val="0"/>
          <w:numId w:val="15"/>
        </w:numPr>
        <w:shd w:val="clear" w:color="auto" w:fill="auto"/>
        <w:spacing w:before="0" w:after="0" w:line="240" w:lineRule="auto"/>
        <w:ind w:left="420" w:hanging="284"/>
        <w:jc w:val="both"/>
        <w:rPr>
          <w:rFonts w:ascii="Times New Roman" w:hAnsi="Times New Roman" w:cs="Times New Roman"/>
          <w:strike/>
          <w:color w:val="FF0000"/>
          <w:sz w:val="20"/>
          <w:szCs w:val="20"/>
        </w:rPr>
      </w:pPr>
      <w:r w:rsidRPr="007B287E">
        <w:rPr>
          <w:rFonts w:ascii="Times New Roman" w:hAnsi="Times New Roman" w:cs="Times New Roman"/>
          <w:sz w:val="20"/>
          <w:szCs w:val="20"/>
        </w:rPr>
        <w:t>Wszelkie uszkodzenia lub awarie Sprzętu spowodowane przekazaniem indywidualnych, tajnych kodów dostępu PIN (np. kod</w:t>
      </w:r>
      <w:r w:rsidR="006026D2" w:rsidRPr="007B287E">
        <w:rPr>
          <w:rFonts w:ascii="Times New Roman" w:hAnsi="Times New Roman" w:cs="Times New Roman"/>
          <w:sz w:val="20"/>
          <w:szCs w:val="20"/>
        </w:rPr>
        <w:t xml:space="preserve"> trybu serwisowego akceleratora</w:t>
      </w:r>
      <w:r w:rsidRPr="007B287E">
        <w:rPr>
          <w:rFonts w:ascii="Times New Roman" w:hAnsi="Times New Roman" w:cs="Times New Roman"/>
          <w:sz w:val="20"/>
          <w:szCs w:val="20"/>
        </w:rPr>
        <w:t>) osobom nieupoważnionym</w:t>
      </w:r>
      <w:r w:rsidR="00BA70AD" w:rsidRPr="007B287E">
        <w:rPr>
          <w:rFonts w:ascii="Times New Roman" w:hAnsi="Times New Roman" w:cs="Times New Roman"/>
          <w:sz w:val="20"/>
          <w:szCs w:val="20"/>
        </w:rPr>
        <w:t xml:space="preserve"> </w:t>
      </w:r>
      <w:r w:rsidRPr="007B287E">
        <w:rPr>
          <w:rFonts w:ascii="Times New Roman" w:hAnsi="Times New Roman" w:cs="Times New Roman"/>
          <w:sz w:val="20"/>
          <w:szCs w:val="20"/>
        </w:rPr>
        <w:t>nie podlegają roszczeniom z tytułu umowy oraz Wykonawca nie bierze odpowiedzialności za poprawność pracy Spr</w:t>
      </w:r>
      <w:r w:rsidR="006026D2" w:rsidRPr="007B287E">
        <w:rPr>
          <w:rFonts w:ascii="Times New Roman" w:hAnsi="Times New Roman" w:cs="Times New Roman"/>
          <w:sz w:val="20"/>
          <w:szCs w:val="20"/>
        </w:rPr>
        <w:t>zętu wykorzystującego w/w sieć.</w:t>
      </w:r>
    </w:p>
    <w:p w:rsidR="004D7995" w:rsidRPr="007B287E" w:rsidRDefault="004D7995" w:rsidP="00D169E4">
      <w:pPr>
        <w:pStyle w:val="Teksttreci20"/>
        <w:numPr>
          <w:ilvl w:val="0"/>
          <w:numId w:val="15"/>
        </w:numPr>
        <w:shd w:val="clear" w:color="auto" w:fill="auto"/>
        <w:spacing w:before="0" w:after="0" w:line="240" w:lineRule="auto"/>
        <w:ind w:left="420" w:hanging="284"/>
        <w:jc w:val="both"/>
        <w:rPr>
          <w:rStyle w:val="FontStyle32"/>
          <w:rFonts w:ascii="Times New Roman" w:hAnsi="Times New Roman" w:cs="Times New Roman"/>
          <w:sz w:val="20"/>
          <w:szCs w:val="20"/>
        </w:rPr>
      </w:pPr>
      <w:r w:rsidRPr="007B287E">
        <w:rPr>
          <w:rStyle w:val="FontStyle32"/>
          <w:rFonts w:ascii="Times New Roman" w:hAnsi="Times New Roman" w:cs="Times New Roman"/>
          <w:spacing w:val="6"/>
          <w:sz w:val="20"/>
          <w:szCs w:val="20"/>
        </w:rPr>
        <w:t>Zamawiający zapewnia asystę personelu Zamawiającego podczas wykonywania przeglądu przez Wykonawcę.</w:t>
      </w:r>
    </w:p>
    <w:p w:rsidR="00716880" w:rsidRPr="007B287E" w:rsidRDefault="008B18B4" w:rsidP="00355BC2">
      <w:pPr>
        <w:pStyle w:val="Teksttreci20"/>
        <w:numPr>
          <w:ilvl w:val="0"/>
          <w:numId w:val="15"/>
        </w:numPr>
        <w:shd w:val="clear" w:color="auto" w:fill="auto"/>
        <w:spacing w:before="0" w:after="0" w:line="240" w:lineRule="auto"/>
        <w:ind w:left="420" w:hanging="284"/>
        <w:jc w:val="both"/>
        <w:rPr>
          <w:rFonts w:ascii="Times New Roman" w:hAnsi="Times New Roman" w:cs="Times New Roman"/>
          <w:sz w:val="20"/>
          <w:szCs w:val="20"/>
        </w:rPr>
      </w:pPr>
      <w:r w:rsidRPr="007B287E">
        <w:rPr>
          <w:rFonts w:ascii="Times New Roman" w:hAnsi="Times New Roman" w:cs="Times New Roman"/>
          <w:sz w:val="20"/>
          <w:szCs w:val="20"/>
        </w:rPr>
        <w:t xml:space="preserve">Wykonawca nie ponosi odpowiedzialności za niewykonanie lub nieprawidłowe wykonanie Umowy z powodu naruszenia przez Zamawiającego jego obowiązków wskazanych w ust. </w:t>
      </w:r>
    </w:p>
    <w:p w:rsidR="00716880" w:rsidRPr="007B287E" w:rsidRDefault="00716880" w:rsidP="00CB1B70">
      <w:pPr>
        <w:autoSpaceDE w:val="0"/>
        <w:autoSpaceDN w:val="0"/>
        <w:adjustRightInd w:val="0"/>
        <w:spacing w:after="0"/>
        <w:jc w:val="center"/>
        <w:rPr>
          <w:rFonts w:ascii="Times New Roman" w:eastAsia="Times New Roman" w:hAnsi="Times New Roman" w:cs="Times New Roman"/>
          <w:b/>
          <w:bCs/>
          <w:sz w:val="20"/>
          <w:szCs w:val="20"/>
        </w:rPr>
      </w:pPr>
    </w:p>
    <w:p w:rsidR="00D7730D" w:rsidRPr="007B287E" w:rsidRDefault="00731A27" w:rsidP="00CB1B70">
      <w:pPr>
        <w:autoSpaceDE w:val="0"/>
        <w:autoSpaceDN w:val="0"/>
        <w:adjustRightInd w:val="0"/>
        <w:spacing w:after="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w:t>
      </w:r>
      <w:r w:rsidR="00CA5F53" w:rsidRPr="007B287E">
        <w:rPr>
          <w:rFonts w:ascii="Times New Roman" w:eastAsia="Times New Roman" w:hAnsi="Times New Roman" w:cs="Times New Roman"/>
          <w:b/>
          <w:bCs/>
          <w:sz w:val="20"/>
          <w:szCs w:val="20"/>
        </w:rPr>
        <w:t>6</w:t>
      </w:r>
    </w:p>
    <w:p w:rsidR="00D7730D" w:rsidRPr="007B287E" w:rsidRDefault="0053230B" w:rsidP="00813608">
      <w:pPr>
        <w:autoSpaceDE w:val="0"/>
        <w:autoSpaceDN w:val="0"/>
        <w:adjustRightInd w:val="0"/>
        <w:spacing w:after="120" w:line="240" w:lineRule="auto"/>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Kary umowne i n</w:t>
      </w:r>
      <w:r w:rsidR="00D7730D" w:rsidRPr="007B287E">
        <w:rPr>
          <w:rFonts w:ascii="Times New Roman" w:eastAsia="Times New Roman" w:hAnsi="Times New Roman" w:cs="Times New Roman"/>
          <w:b/>
          <w:bCs/>
          <w:sz w:val="20"/>
          <w:szCs w:val="20"/>
        </w:rPr>
        <w:t>iedotrzymanie warunków Umowy</w:t>
      </w:r>
    </w:p>
    <w:p w:rsidR="00D7730D" w:rsidRPr="007B287E" w:rsidRDefault="00803E36" w:rsidP="001B2900">
      <w:pPr>
        <w:pStyle w:val="Akapitzlist"/>
        <w:autoSpaceDE w:val="0"/>
        <w:autoSpaceDN w:val="0"/>
        <w:adjustRightInd w:val="0"/>
        <w:spacing w:after="0"/>
        <w:ind w:left="426"/>
        <w:contextualSpacing/>
        <w:jc w:val="both"/>
        <w:rPr>
          <w:rFonts w:ascii="Times New Roman" w:hAnsi="Times New Roman"/>
          <w:sz w:val="20"/>
        </w:rPr>
      </w:pPr>
      <w:r w:rsidRPr="007B287E">
        <w:rPr>
          <w:rFonts w:ascii="Times New Roman" w:hAnsi="Times New Roman"/>
          <w:sz w:val="20"/>
        </w:rPr>
        <w:t>1</w:t>
      </w:r>
      <w:r w:rsidR="00BF343A" w:rsidRPr="007B287E">
        <w:rPr>
          <w:rFonts w:ascii="Times New Roman" w:hAnsi="Times New Roman"/>
          <w:sz w:val="20"/>
        </w:rPr>
        <w:t xml:space="preserve">. </w:t>
      </w:r>
      <w:r w:rsidR="00D7730D" w:rsidRPr="007B287E">
        <w:rPr>
          <w:rFonts w:ascii="Times New Roman" w:hAnsi="Times New Roman"/>
          <w:sz w:val="20"/>
        </w:rPr>
        <w:t>W przypadku rozwiązania Umowy przez Zamawiającego z winy Wykonawcy, Wykonawca zapłaci karę umowną w wysokości sumy rat przypada</w:t>
      </w:r>
      <w:r w:rsidR="00EE4573" w:rsidRPr="007B287E">
        <w:rPr>
          <w:rFonts w:ascii="Times New Roman" w:hAnsi="Times New Roman"/>
          <w:sz w:val="20"/>
        </w:rPr>
        <w:t>jących do zapłaty za trzy miesiące rozliczeniowe.</w:t>
      </w:r>
    </w:p>
    <w:p w:rsidR="00805CBB" w:rsidRPr="007B287E" w:rsidRDefault="00803E36" w:rsidP="001B2900">
      <w:pPr>
        <w:pStyle w:val="Akapitzlist"/>
        <w:autoSpaceDE w:val="0"/>
        <w:autoSpaceDN w:val="0"/>
        <w:adjustRightInd w:val="0"/>
        <w:spacing w:after="0"/>
        <w:ind w:left="426"/>
        <w:contextualSpacing/>
        <w:jc w:val="both"/>
        <w:rPr>
          <w:rFonts w:ascii="Times New Roman" w:hAnsi="Times New Roman"/>
          <w:sz w:val="20"/>
        </w:rPr>
      </w:pPr>
      <w:r w:rsidRPr="007B287E">
        <w:rPr>
          <w:rFonts w:ascii="Times New Roman" w:hAnsi="Times New Roman"/>
          <w:sz w:val="20"/>
        </w:rPr>
        <w:t>2</w:t>
      </w:r>
      <w:r w:rsidR="00BF343A" w:rsidRPr="007B287E">
        <w:rPr>
          <w:rFonts w:ascii="Times New Roman" w:hAnsi="Times New Roman"/>
          <w:sz w:val="20"/>
        </w:rPr>
        <w:t xml:space="preserve">. </w:t>
      </w:r>
      <w:r w:rsidR="00D7730D" w:rsidRPr="007B287E">
        <w:rPr>
          <w:rFonts w:ascii="Times New Roman" w:hAnsi="Times New Roman"/>
          <w:sz w:val="20"/>
        </w:rPr>
        <w:t>Za odstąpienie o umowy przez Wykonawcę lub Zamawiającego z przyczyn leżących po stronie Wykonawcy, Wykonawca zapłaci Zamawia</w:t>
      </w:r>
      <w:r w:rsidR="002F1314" w:rsidRPr="007B287E">
        <w:rPr>
          <w:rFonts w:ascii="Times New Roman" w:hAnsi="Times New Roman"/>
          <w:sz w:val="20"/>
        </w:rPr>
        <w:t>jącemu karę umowną w wysokości 0,5</w:t>
      </w:r>
      <w:r w:rsidR="00D7730D" w:rsidRPr="007B287E">
        <w:rPr>
          <w:rFonts w:ascii="Times New Roman" w:hAnsi="Times New Roman"/>
          <w:sz w:val="20"/>
        </w:rPr>
        <w:t>% kwoty wynagro</w:t>
      </w:r>
      <w:r w:rsidR="004D7995" w:rsidRPr="007B287E">
        <w:rPr>
          <w:rFonts w:ascii="Times New Roman" w:hAnsi="Times New Roman"/>
          <w:sz w:val="20"/>
        </w:rPr>
        <w:t xml:space="preserve">dzenia brutto określonego w § </w:t>
      </w:r>
      <w:r w:rsidR="00D236E6" w:rsidRPr="007B287E">
        <w:rPr>
          <w:rFonts w:ascii="Times New Roman" w:hAnsi="Times New Roman"/>
          <w:sz w:val="20"/>
        </w:rPr>
        <w:t>9</w:t>
      </w:r>
      <w:r w:rsidR="00D7730D" w:rsidRPr="007B287E">
        <w:rPr>
          <w:rFonts w:ascii="Times New Roman" w:hAnsi="Times New Roman"/>
          <w:sz w:val="20"/>
        </w:rPr>
        <w:t xml:space="preserve"> umowy.</w:t>
      </w:r>
    </w:p>
    <w:p w:rsidR="00805CBB" w:rsidRPr="007B287E" w:rsidRDefault="00803E36" w:rsidP="001B2900">
      <w:pPr>
        <w:pStyle w:val="Akapitzlist"/>
        <w:autoSpaceDE w:val="0"/>
        <w:autoSpaceDN w:val="0"/>
        <w:adjustRightInd w:val="0"/>
        <w:spacing w:after="0"/>
        <w:ind w:left="426"/>
        <w:contextualSpacing/>
        <w:jc w:val="both"/>
        <w:rPr>
          <w:rFonts w:ascii="Times New Roman" w:hAnsi="Times New Roman"/>
          <w:sz w:val="20"/>
        </w:rPr>
      </w:pPr>
      <w:r w:rsidRPr="007B287E">
        <w:rPr>
          <w:rFonts w:ascii="Times New Roman" w:hAnsi="Times New Roman"/>
          <w:sz w:val="20"/>
        </w:rPr>
        <w:t>3</w:t>
      </w:r>
      <w:r w:rsidR="00131864" w:rsidRPr="007B287E">
        <w:rPr>
          <w:rFonts w:ascii="Times New Roman" w:hAnsi="Times New Roman"/>
          <w:sz w:val="20"/>
        </w:rPr>
        <w:t xml:space="preserve">. </w:t>
      </w:r>
      <w:r w:rsidR="00A80798" w:rsidRPr="007B287E">
        <w:rPr>
          <w:rFonts w:ascii="Times New Roman" w:hAnsi="Times New Roman"/>
          <w:sz w:val="20"/>
        </w:rPr>
        <w:t xml:space="preserve">W przypadku nie wykonania lub niewłaściwego wykonania przez Wykonawcę obowiązków określonych w niniejszej umowie Zamawiający może naliczyć Wykonawcy karę umowną w wysokości </w:t>
      </w:r>
      <w:r w:rsidR="002F1314" w:rsidRPr="007B287E">
        <w:rPr>
          <w:rFonts w:ascii="Times New Roman" w:hAnsi="Times New Roman"/>
          <w:sz w:val="20"/>
        </w:rPr>
        <w:t>0,</w:t>
      </w:r>
      <w:r w:rsidR="00A80798" w:rsidRPr="007B287E">
        <w:rPr>
          <w:rFonts w:ascii="Times New Roman" w:hAnsi="Times New Roman"/>
          <w:sz w:val="20"/>
        </w:rPr>
        <w:t xml:space="preserve">2% kwoty wynagrodzenia brutto określonego w § </w:t>
      </w:r>
      <w:r w:rsidR="00D236E6" w:rsidRPr="007B287E">
        <w:rPr>
          <w:rFonts w:ascii="Times New Roman" w:hAnsi="Times New Roman"/>
          <w:sz w:val="20"/>
        </w:rPr>
        <w:t>9</w:t>
      </w:r>
      <w:r w:rsidR="00A80798" w:rsidRPr="007B287E">
        <w:rPr>
          <w:rFonts w:ascii="Times New Roman" w:hAnsi="Times New Roman"/>
          <w:sz w:val="20"/>
        </w:rPr>
        <w:t xml:space="preserve"> umowy za każde pojedyncze zdarzenie (uchybienie w wykonaniu obowiązków umownych).</w:t>
      </w:r>
      <w:r w:rsidR="005A3ECC" w:rsidRPr="007B287E">
        <w:rPr>
          <w:rFonts w:ascii="Times New Roman" w:hAnsi="Times New Roman"/>
          <w:sz w:val="20"/>
        </w:rPr>
        <w:t xml:space="preserve">  </w:t>
      </w:r>
    </w:p>
    <w:p w:rsidR="00425DBC" w:rsidRPr="007B287E" w:rsidRDefault="00803E36" w:rsidP="001B2900">
      <w:pPr>
        <w:pStyle w:val="Akapitzlist"/>
        <w:autoSpaceDE w:val="0"/>
        <w:autoSpaceDN w:val="0"/>
        <w:adjustRightInd w:val="0"/>
        <w:spacing w:after="0"/>
        <w:ind w:left="426"/>
        <w:contextualSpacing/>
        <w:jc w:val="both"/>
        <w:rPr>
          <w:rFonts w:ascii="Times New Roman" w:hAnsi="Times New Roman"/>
          <w:sz w:val="20"/>
        </w:rPr>
      </w:pPr>
      <w:r w:rsidRPr="007B287E">
        <w:rPr>
          <w:rFonts w:ascii="Times New Roman" w:hAnsi="Times New Roman"/>
          <w:sz w:val="20"/>
        </w:rPr>
        <w:t>4</w:t>
      </w:r>
      <w:r w:rsidR="00131864" w:rsidRPr="007B287E">
        <w:rPr>
          <w:rFonts w:ascii="Times New Roman" w:hAnsi="Times New Roman"/>
          <w:sz w:val="20"/>
        </w:rPr>
        <w:t xml:space="preserve">. </w:t>
      </w:r>
      <w:r w:rsidR="00D7730D" w:rsidRPr="007B287E">
        <w:rPr>
          <w:rFonts w:ascii="Times New Roman" w:hAnsi="Times New Roman"/>
          <w:sz w:val="20"/>
        </w:rPr>
        <w:t>W przypadku, gdy Wykonawca, nie będzie przestrzegł postanowień umo</w:t>
      </w:r>
      <w:r w:rsidR="00CB1B70" w:rsidRPr="007B287E">
        <w:rPr>
          <w:rFonts w:ascii="Times New Roman" w:hAnsi="Times New Roman"/>
          <w:sz w:val="20"/>
        </w:rPr>
        <w:t>wy, określonych w szczególności</w:t>
      </w:r>
      <w:r w:rsidR="00D7730D" w:rsidRPr="007B287E">
        <w:rPr>
          <w:rFonts w:ascii="Times New Roman" w:hAnsi="Times New Roman"/>
          <w:sz w:val="20"/>
        </w:rPr>
        <w:t xml:space="preserve"> § 3, 4, </w:t>
      </w:r>
      <w:r w:rsidR="00D236E6" w:rsidRPr="007B287E">
        <w:rPr>
          <w:rFonts w:ascii="Times New Roman" w:hAnsi="Times New Roman"/>
          <w:sz w:val="20"/>
        </w:rPr>
        <w:t xml:space="preserve">oraz </w:t>
      </w:r>
      <w:r w:rsidR="001A1743" w:rsidRPr="007B287E">
        <w:rPr>
          <w:rFonts w:ascii="Times New Roman" w:hAnsi="Times New Roman"/>
          <w:sz w:val="20"/>
        </w:rPr>
        <w:t xml:space="preserve">§ </w:t>
      </w:r>
      <w:r w:rsidRPr="007B287E">
        <w:rPr>
          <w:rFonts w:ascii="Times New Roman" w:hAnsi="Times New Roman"/>
          <w:sz w:val="20"/>
        </w:rPr>
        <w:t>7</w:t>
      </w:r>
      <w:r w:rsidR="00AC421E" w:rsidRPr="007B287E">
        <w:rPr>
          <w:rFonts w:ascii="Times New Roman" w:hAnsi="Times New Roman"/>
          <w:sz w:val="20"/>
        </w:rPr>
        <w:t xml:space="preserve"> </w:t>
      </w:r>
      <w:r w:rsidR="001A1743" w:rsidRPr="007B287E">
        <w:rPr>
          <w:rFonts w:ascii="Times New Roman" w:hAnsi="Times New Roman"/>
          <w:sz w:val="20"/>
        </w:rPr>
        <w:t xml:space="preserve">ust. </w:t>
      </w:r>
      <w:r w:rsidR="00D236E6" w:rsidRPr="007B287E">
        <w:rPr>
          <w:rFonts w:ascii="Times New Roman" w:hAnsi="Times New Roman"/>
          <w:sz w:val="20"/>
        </w:rPr>
        <w:t>2</w:t>
      </w:r>
      <w:r w:rsidR="00CB1B70" w:rsidRPr="007B287E">
        <w:rPr>
          <w:rFonts w:ascii="Times New Roman" w:hAnsi="Times New Roman"/>
          <w:sz w:val="20"/>
        </w:rPr>
        <w:t xml:space="preserve"> umowy </w:t>
      </w:r>
      <w:r w:rsidR="00D7730D" w:rsidRPr="007B287E">
        <w:rPr>
          <w:rFonts w:ascii="Times New Roman" w:hAnsi="Times New Roman"/>
          <w:sz w:val="20"/>
        </w:rPr>
        <w:t>i uchybienie to nie zastanie usunięte w terminie 30 dni od dnia pisemnego zawiadomienia o tym Wykonawcy, Zamawiający ma prawo do rozwiązania umowy za 30 dniowym okresem wypowiedzenia liczonym na koniec miesiąca oraz do naliczenia</w:t>
      </w:r>
      <w:r w:rsidR="001A1743" w:rsidRPr="007B287E">
        <w:rPr>
          <w:rFonts w:ascii="Times New Roman" w:hAnsi="Times New Roman"/>
          <w:sz w:val="20"/>
        </w:rPr>
        <w:t xml:space="preserve"> kar umownych stosownie do ust.4</w:t>
      </w:r>
      <w:r w:rsidR="00042E55" w:rsidRPr="007B287E">
        <w:rPr>
          <w:rFonts w:ascii="Times New Roman" w:hAnsi="Times New Roman"/>
          <w:sz w:val="20"/>
        </w:rPr>
        <w:t>powyżej.</w:t>
      </w:r>
    </w:p>
    <w:p w:rsidR="00D7730D" w:rsidRPr="007B287E" w:rsidRDefault="00803E36" w:rsidP="001B2900">
      <w:pPr>
        <w:pStyle w:val="Akapitzlist"/>
        <w:autoSpaceDE w:val="0"/>
        <w:autoSpaceDN w:val="0"/>
        <w:adjustRightInd w:val="0"/>
        <w:spacing w:after="0"/>
        <w:ind w:left="426"/>
        <w:contextualSpacing/>
        <w:jc w:val="both"/>
        <w:rPr>
          <w:rFonts w:ascii="Times New Roman" w:hAnsi="Times New Roman"/>
          <w:sz w:val="20"/>
        </w:rPr>
      </w:pPr>
      <w:r w:rsidRPr="007B287E">
        <w:rPr>
          <w:rFonts w:ascii="Times New Roman" w:hAnsi="Times New Roman"/>
          <w:sz w:val="20"/>
        </w:rPr>
        <w:lastRenderedPageBreak/>
        <w:t>5</w:t>
      </w:r>
      <w:r w:rsidR="00131864" w:rsidRPr="007B287E">
        <w:rPr>
          <w:rFonts w:ascii="Times New Roman" w:hAnsi="Times New Roman"/>
          <w:sz w:val="20"/>
        </w:rPr>
        <w:t xml:space="preserve">. </w:t>
      </w:r>
      <w:r w:rsidR="00D7730D" w:rsidRPr="007B287E">
        <w:rPr>
          <w:rFonts w:ascii="Times New Roman" w:hAnsi="Times New Roman"/>
          <w:sz w:val="20"/>
        </w:rPr>
        <w:t>Zamawiający ma prawo wypowiedzenia umowy ze skutkiem natychmiastowym w razie utraty przez Wykonawcę statusu autoryzowanego przez producenta serwisu urządzeń wchodzących w zakres przedmiotu umowy i/lub aktualnego zezwolenia Prezesa Państwowej Agencji Atomistyki dla Wykonawcy z zakr</w:t>
      </w:r>
      <w:r w:rsidR="00402E44" w:rsidRPr="007B287E">
        <w:rPr>
          <w:rFonts w:ascii="Times New Roman" w:hAnsi="Times New Roman"/>
          <w:sz w:val="20"/>
        </w:rPr>
        <w:t>esie uruchamiania</w:t>
      </w:r>
      <w:r w:rsidR="00D7730D" w:rsidRPr="007B287E">
        <w:rPr>
          <w:rFonts w:ascii="Times New Roman" w:hAnsi="Times New Roman"/>
          <w:sz w:val="20"/>
        </w:rPr>
        <w:t xml:space="preserve"> aparatury</w:t>
      </w:r>
      <w:r w:rsidR="00402E44" w:rsidRPr="007B287E">
        <w:rPr>
          <w:rFonts w:ascii="Times New Roman" w:hAnsi="Times New Roman"/>
          <w:sz w:val="20"/>
        </w:rPr>
        <w:t xml:space="preserve"> wytwarzającej promieniowanie jonizujące</w:t>
      </w:r>
      <w:r w:rsidR="00D7730D" w:rsidRPr="007B287E">
        <w:rPr>
          <w:rFonts w:ascii="Times New Roman" w:hAnsi="Times New Roman"/>
          <w:sz w:val="20"/>
        </w:rPr>
        <w:t xml:space="preserve"> Firmy VARIAN Me</w:t>
      </w:r>
      <w:r w:rsidR="00AB55B7" w:rsidRPr="007B287E">
        <w:rPr>
          <w:rFonts w:ascii="Times New Roman" w:hAnsi="Times New Roman"/>
          <w:sz w:val="20"/>
        </w:rPr>
        <w:t>dical Systems wymienionej w umowie</w:t>
      </w:r>
      <w:r w:rsidR="00D7730D" w:rsidRPr="007B287E">
        <w:rPr>
          <w:rFonts w:ascii="Times New Roman" w:hAnsi="Times New Roman"/>
          <w:sz w:val="20"/>
        </w:rPr>
        <w:t>.</w:t>
      </w:r>
    </w:p>
    <w:p w:rsidR="00131864" w:rsidRPr="007B287E" w:rsidRDefault="00803E36" w:rsidP="001B2900">
      <w:pPr>
        <w:pStyle w:val="Akapitzlist"/>
        <w:autoSpaceDE w:val="0"/>
        <w:autoSpaceDN w:val="0"/>
        <w:adjustRightInd w:val="0"/>
        <w:spacing w:after="0"/>
        <w:ind w:left="426"/>
        <w:contextualSpacing/>
        <w:jc w:val="both"/>
        <w:rPr>
          <w:rFonts w:ascii="Times New Roman" w:hAnsi="Times New Roman"/>
          <w:sz w:val="20"/>
        </w:rPr>
      </w:pPr>
      <w:r w:rsidRPr="007B287E">
        <w:rPr>
          <w:rFonts w:ascii="Times New Roman" w:hAnsi="Times New Roman"/>
          <w:sz w:val="20"/>
        </w:rPr>
        <w:t>6</w:t>
      </w:r>
      <w:r w:rsidR="00042E55" w:rsidRPr="007B287E">
        <w:rPr>
          <w:rFonts w:ascii="Times New Roman" w:hAnsi="Times New Roman"/>
          <w:sz w:val="20"/>
        </w:rPr>
        <w:t xml:space="preserve">. </w:t>
      </w:r>
      <w:r w:rsidR="00D7730D" w:rsidRPr="007B287E">
        <w:rPr>
          <w:rFonts w:ascii="Times New Roman" w:hAnsi="Times New Roman"/>
          <w:sz w:val="20"/>
        </w:rPr>
        <w:t>Niezależnie od uprawnienia w zakresie dochodzenia kar umownych Zamawiającemu przysługiwać będzie prawo dochodzenia odszkodowania uzupełniającego za szkody rzeczywiste na zasadach ogólnych, jeżeli wartość powstałej szkody przekroczy wysokość kar umownych.</w:t>
      </w:r>
    </w:p>
    <w:p w:rsidR="00D236E6" w:rsidRPr="007B287E" w:rsidRDefault="00803E36" w:rsidP="00355BC2">
      <w:pPr>
        <w:pStyle w:val="Akapitzlist"/>
        <w:autoSpaceDE w:val="0"/>
        <w:autoSpaceDN w:val="0"/>
        <w:adjustRightInd w:val="0"/>
        <w:spacing w:after="0"/>
        <w:ind w:left="426"/>
        <w:contextualSpacing/>
        <w:jc w:val="both"/>
        <w:rPr>
          <w:rFonts w:ascii="Times New Roman" w:hAnsi="Times New Roman"/>
          <w:sz w:val="20"/>
        </w:rPr>
      </w:pPr>
      <w:r w:rsidRPr="007B287E">
        <w:rPr>
          <w:rFonts w:ascii="Times New Roman" w:hAnsi="Times New Roman"/>
          <w:sz w:val="20"/>
        </w:rPr>
        <w:t>7</w:t>
      </w:r>
      <w:r w:rsidR="00042E55" w:rsidRPr="007B287E">
        <w:rPr>
          <w:rFonts w:ascii="Times New Roman" w:hAnsi="Times New Roman"/>
          <w:sz w:val="20"/>
        </w:rPr>
        <w:t xml:space="preserve">. </w:t>
      </w:r>
      <w:r w:rsidR="00E23E47" w:rsidRPr="007B287E">
        <w:rPr>
          <w:rFonts w:ascii="Times New Roman" w:hAnsi="Times New Roman"/>
          <w:sz w:val="20"/>
        </w:rPr>
        <w:t xml:space="preserve">W przypadku, gdy Wykonawca nie może wypełniać swoich obowiązków z powodu działań Zamawiającego, </w:t>
      </w:r>
      <w:r w:rsidRPr="007B287E">
        <w:rPr>
          <w:rFonts w:ascii="Times New Roman" w:hAnsi="Times New Roman"/>
          <w:sz w:val="20"/>
        </w:rPr>
        <w:t>np</w:t>
      </w:r>
      <w:r w:rsidR="00E23E47" w:rsidRPr="007B287E">
        <w:rPr>
          <w:rFonts w:ascii="Times New Roman" w:hAnsi="Times New Roman"/>
          <w:sz w:val="20"/>
        </w:rPr>
        <w:t>.: nieudostępnienie sprzętu lub niezapewnienie warunków do wykonania Usługi serwisowej, Wykonawcy nie będą nali</w:t>
      </w:r>
      <w:r w:rsidR="0065453A" w:rsidRPr="007B287E">
        <w:rPr>
          <w:rFonts w:ascii="Times New Roman" w:hAnsi="Times New Roman"/>
          <w:sz w:val="20"/>
        </w:rPr>
        <w:t xml:space="preserve">czane kary o których mowa </w:t>
      </w:r>
      <w:r w:rsidR="00D236E6" w:rsidRPr="007B287E">
        <w:rPr>
          <w:rFonts w:ascii="Times New Roman" w:hAnsi="Times New Roman"/>
          <w:sz w:val="20"/>
        </w:rPr>
        <w:t>niniejszym paragrafie</w:t>
      </w:r>
      <w:r w:rsidR="00E23E47" w:rsidRPr="007B287E">
        <w:rPr>
          <w:rFonts w:ascii="Times New Roman" w:hAnsi="Times New Roman"/>
          <w:sz w:val="20"/>
        </w:rPr>
        <w:t>. Czas jaki będzie biegł w czasie nieudostępnienia przez Zamawiającego sprzętu nie będzie zaliczany do czasu Przestoju.</w:t>
      </w:r>
      <w:r w:rsidR="00CC5A79" w:rsidRPr="007B287E">
        <w:rPr>
          <w:rFonts w:ascii="Times New Roman" w:hAnsi="Times New Roman"/>
          <w:sz w:val="20"/>
        </w:rPr>
        <w:t xml:space="preserve"> </w:t>
      </w:r>
    </w:p>
    <w:p w:rsidR="00355BC2" w:rsidRPr="007B287E" w:rsidRDefault="00355BC2" w:rsidP="00355BC2">
      <w:pPr>
        <w:pStyle w:val="Akapitzlist"/>
        <w:autoSpaceDE w:val="0"/>
        <w:autoSpaceDN w:val="0"/>
        <w:adjustRightInd w:val="0"/>
        <w:spacing w:after="0"/>
        <w:ind w:left="426"/>
        <w:contextualSpacing/>
        <w:jc w:val="both"/>
        <w:rPr>
          <w:rFonts w:ascii="Times New Roman" w:eastAsia="Times New Roman" w:hAnsi="Times New Roman"/>
          <w:b/>
          <w:bCs/>
          <w:color w:val="000000"/>
          <w:sz w:val="20"/>
        </w:rPr>
      </w:pPr>
    </w:p>
    <w:p w:rsidR="00D7730D" w:rsidRPr="007B287E" w:rsidRDefault="00731A27" w:rsidP="00CB1B70">
      <w:pPr>
        <w:autoSpaceDE w:val="0"/>
        <w:autoSpaceDN w:val="0"/>
        <w:adjustRightInd w:val="0"/>
        <w:spacing w:after="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D236E6" w:rsidRPr="007B287E">
        <w:rPr>
          <w:rFonts w:ascii="Times New Roman" w:eastAsia="Times New Roman" w:hAnsi="Times New Roman" w:cs="Times New Roman"/>
          <w:b/>
          <w:bCs/>
          <w:sz w:val="20"/>
          <w:szCs w:val="20"/>
        </w:rPr>
        <w:t>7</w:t>
      </w:r>
    </w:p>
    <w:p w:rsidR="00D7730D" w:rsidRPr="007B287E" w:rsidRDefault="00D7730D" w:rsidP="00B0092F">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Odpowiedzialność za szkody</w:t>
      </w:r>
    </w:p>
    <w:p w:rsidR="003027EF" w:rsidRPr="007B287E" w:rsidRDefault="003027EF" w:rsidP="00FB645F">
      <w:pPr>
        <w:pStyle w:val="Akapitzlist"/>
        <w:numPr>
          <w:ilvl w:val="0"/>
          <w:numId w:val="54"/>
        </w:numPr>
        <w:spacing w:after="36" w:line="259" w:lineRule="auto"/>
        <w:jc w:val="both"/>
        <w:rPr>
          <w:rFonts w:ascii="Times New Roman" w:hAnsi="Times New Roman"/>
          <w:sz w:val="20"/>
        </w:rPr>
      </w:pPr>
      <w:r w:rsidRPr="007B287E">
        <w:rPr>
          <w:rFonts w:ascii="Times New Roman" w:hAnsi="Times New Roman"/>
          <w:sz w:val="20"/>
        </w:rPr>
        <w:t>W przypadku wystąpienia osób trzecich przeciwko Zamawiającemu z roszczeniami z tytułu praw patentowych lub autorskich w zakresie oprogramowania Sprzętu określonego w załączniku nr 1 do umowy wyłączną odpowiedzialność z tego tytułu ponosi Wykonawca, chyba że Zamawiający w nieuprawniony sposób ingerował w przedmiotowe oprogramowanie.</w:t>
      </w:r>
    </w:p>
    <w:p w:rsidR="004833AF" w:rsidRPr="007B287E" w:rsidRDefault="00D7730D" w:rsidP="00FB645F">
      <w:pPr>
        <w:pStyle w:val="Akapitzlist"/>
        <w:numPr>
          <w:ilvl w:val="0"/>
          <w:numId w:val="54"/>
        </w:numPr>
        <w:spacing w:after="36" w:line="259" w:lineRule="auto"/>
        <w:jc w:val="both"/>
        <w:rPr>
          <w:rFonts w:ascii="Times New Roman" w:hAnsi="Times New Roman"/>
          <w:b/>
          <w:sz w:val="20"/>
        </w:rPr>
      </w:pPr>
      <w:r w:rsidRPr="007B287E">
        <w:rPr>
          <w:rFonts w:ascii="Times New Roman" w:hAnsi="Times New Roman"/>
          <w:sz w:val="20"/>
        </w:rPr>
        <w:t>Wykonawca zobowiązuje się do przestrzegania przepisów o ochronie danych osobowych pacjentów, zawartych w bazach danych sprzętu określonego w załączniku do Umowy, zgodnie z</w:t>
      </w:r>
      <w:r w:rsidR="00CC101D" w:rsidRPr="007B287E">
        <w:rPr>
          <w:rFonts w:ascii="Times New Roman" w:hAnsi="Times New Roman"/>
          <w:sz w:val="20"/>
        </w:rPr>
        <w:t xml:space="preserve"> </w:t>
      </w:r>
      <w:r w:rsidR="00AE0834" w:rsidRPr="007B287E">
        <w:rPr>
          <w:rFonts w:ascii="Times New Roman" w:hAnsi="Times New Roman"/>
          <w:sz w:val="20"/>
        </w:rPr>
        <w:t>przepisami ustawy z dnia 10 maja 2018 r. o ochronie danych osobowych</w:t>
      </w:r>
      <w:r w:rsidR="0091397E" w:rsidRPr="007B287E">
        <w:rPr>
          <w:rFonts w:ascii="Times New Roman" w:hAnsi="Times New Roman"/>
          <w:sz w:val="20"/>
        </w:rPr>
        <w:t xml:space="preserve"> (Dz. U z 2019</w:t>
      </w:r>
      <w:r w:rsidR="00AE0834" w:rsidRPr="007B287E">
        <w:rPr>
          <w:rFonts w:ascii="Times New Roman" w:hAnsi="Times New Roman"/>
          <w:sz w:val="20"/>
        </w:rPr>
        <w:t xml:space="preserve"> r poz</w:t>
      </w:r>
      <w:bookmarkStart w:id="1" w:name="__DdeLink__2314_3849682189"/>
      <w:r w:rsidR="009C42A8" w:rsidRPr="007B287E">
        <w:rPr>
          <w:rFonts w:ascii="Times New Roman" w:hAnsi="Times New Roman"/>
          <w:sz w:val="20"/>
        </w:rPr>
        <w:t>. 1781</w:t>
      </w:r>
      <w:r w:rsidR="007B0647" w:rsidRPr="007B287E">
        <w:rPr>
          <w:rFonts w:ascii="Times New Roman" w:hAnsi="Times New Roman"/>
          <w:sz w:val="20"/>
        </w:rPr>
        <w:t xml:space="preserve"> z późn. zm. </w:t>
      </w:r>
      <w:r w:rsidR="00AE0834" w:rsidRPr="007B287E">
        <w:rPr>
          <w:rFonts w:ascii="Times New Roman" w:hAnsi="Times New Roman"/>
          <w:sz w:val="20"/>
        </w:rPr>
        <w:t>oraz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w:t>
      </w:r>
      <w:bookmarkEnd w:id="1"/>
      <w:r w:rsidR="00B47E71" w:rsidRPr="007B287E">
        <w:rPr>
          <w:rFonts w:ascii="Times New Roman" w:hAnsi="Times New Roman"/>
          <w:sz w:val="20"/>
        </w:rPr>
        <w:t>)</w:t>
      </w:r>
      <w:r w:rsidR="00AE0834" w:rsidRPr="007B287E">
        <w:rPr>
          <w:rFonts w:ascii="Times New Roman" w:hAnsi="Times New Roman"/>
          <w:sz w:val="20"/>
        </w:rPr>
        <w:t>.</w:t>
      </w:r>
    </w:p>
    <w:p w:rsidR="00D7730D" w:rsidRPr="007B287E" w:rsidRDefault="00731A27" w:rsidP="00AC79BE">
      <w:pPr>
        <w:autoSpaceDE w:val="0"/>
        <w:autoSpaceDN w:val="0"/>
        <w:adjustRightInd w:val="0"/>
        <w:spacing w:after="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D236E6" w:rsidRPr="007B287E">
        <w:rPr>
          <w:rFonts w:ascii="Times New Roman" w:eastAsia="Times New Roman" w:hAnsi="Times New Roman" w:cs="Times New Roman"/>
          <w:b/>
          <w:bCs/>
          <w:sz w:val="20"/>
          <w:szCs w:val="20"/>
        </w:rPr>
        <w:t>8</w:t>
      </w:r>
    </w:p>
    <w:p w:rsidR="00D7730D" w:rsidRPr="007B287E" w:rsidRDefault="00D7730D" w:rsidP="00B0092F">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Wyłączenie odpowiedzialności</w:t>
      </w:r>
    </w:p>
    <w:p w:rsidR="00D7730D" w:rsidRPr="007B287E" w:rsidRDefault="00D7730D" w:rsidP="00803E36">
      <w:pPr>
        <w:pStyle w:val="Akapitzlist"/>
        <w:numPr>
          <w:ilvl w:val="0"/>
          <w:numId w:val="4"/>
        </w:numPr>
        <w:autoSpaceDE w:val="0"/>
        <w:autoSpaceDN w:val="0"/>
        <w:adjustRightInd w:val="0"/>
        <w:spacing w:after="0" w:line="240" w:lineRule="auto"/>
        <w:ind w:left="709" w:hanging="283"/>
        <w:contextualSpacing/>
        <w:jc w:val="both"/>
        <w:rPr>
          <w:rFonts w:ascii="Times New Roman" w:hAnsi="Times New Roman"/>
          <w:sz w:val="20"/>
        </w:rPr>
      </w:pPr>
      <w:r w:rsidRPr="007B287E">
        <w:rPr>
          <w:rFonts w:ascii="Times New Roman" w:hAnsi="Times New Roman"/>
          <w:sz w:val="20"/>
        </w:rPr>
        <w:t>Wykonawca ani Zamawiający nie odpowiadają za niewykonanie lub opóźnione wykonanie swoich zobowiązań wynikających z Umowy, ani za jakiekolwiek szkody, jakie zostaną poniesione przez drugą stronę, jeżeli powyższe niewykonanie lub opóźnienie są spowodowane lub wynikają z nieprzewidzianych okoliczności o charakterze siły wyższej, a w szczególności: burze, intensywne opady, trzęsienia ziemi, powodzie, pożary, epidemie lub inne katastrofy naturalne, wojny, zamieszki, sabotaż, ograniczenia wynikają</w:t>
      </w:r>
      <w:r w:rsidR="001E54E4" w:rsidRPr="007B287E">
        <w:rPr>
          <w:rFonts w:ascii="Times New Roman" w:hAnsi="Times New Roman"/>
          <w:sz w:val="20"/>
        </w:rPr>
        <w:t>ce z kwarantanny, strajki, lock</w:t>
      </w:r>
      <w:r w:rsidRPr="007B287E">
        <w:rPr>
          <w:rFonts w:ascii="Times New Roman" w:hAnsi="Times New Roman"/>
          <w:sz w:val="20"/>
        </w:rPr>
        <w:t>-outy,</w:t>
      </w:r>
      <w:r w:rsidR="003629FB" w:rsidRPr="007B287E">
        <w:rPr>
          <w:rFonts w:ascii="Times New Roman" w:hAnsi="Times New Roman"/>
          <w:sz w:val="20"/>
        </w:rPr>
        <w:t xml:space="preserve"> działań władz naczelnych lub lokalnych</w:t>
      </w:r>
      <w:r w:rsidR="00F72FA2" w:rsidRPr="007B287E">
        <w:rPr>
          <w:rFonts w:ascii="Times New Roman" w:hAnsi="Times New Roman"/>
          <w:sz w:val="20"/>
        </w:rPr>
        <w:t xml:space="preserve"> </w:t>
      </w:r>
      <w:r w:rsidR="001879F4" w:rsidRPr="007B287E">
        <w:rPr>
          <w:rFonts w:ascii="Times New Roman" w:hAnsi="Times New Roman"/>
          <w:sz w:val="20"/>
        </w:rPr>
        <w:t>albo</w:t>
      </w:r>
      <w:r w:rsidR="008070B4" w:rsidRPr="007B287E">
        <w:rPr>
          <w:rFonts w:ascii="Times New Roman" w:hAnsi="Times New Roman"/>
          <w:sz w:val="20"/>
        </w:rPr>
        <w:t xml:space="preserve"> innej przyczyny będącej poza kontrolą stron</w:t>
      </w:r>
      <w:r w:rsidRPr="007B287E">
        <w:rPr>
          <w:rFonts w:ascii="Times New Roman" w:hAnsi="Times New Roman"/>
          <w:sz w:val="20"/>
        </w:rPr>
        <w:t>, jeśli strona wywodząca wystąpienie siły wyższej powiadomiła drugą stronę o wystąpieniu okoliczności siły wyższej</w:t>
      </w:r>
      <w:r w:rsidR="00111702" w:rsidRPr="007B287E">
        <w:rPr>
          <w:rFonts w:ascii="Times New Roman" w:hAnsi="Times New Roman"/>
          <w:sz w:val="20"/>
        </w:rPr>
        <w:t xml:space="preserve"> niezwłocznie lub w najbliższym możliwym terminie. </w:t>
      </w:r>
    </w:p>
    <w:p w:rsidR="00D7730D" w:rsidRPr="007B287E" w:rsidRDefault="00D7730D" w:rsidP="00803E36">
      <w:pPr>
        <w:pStyle w:val="Akapitzlist"/>
        <w:numPr>
          <w:ilvl w:val="0"/>
          <w:numId w:val="4"/>
        </w:numPr>
        <w:autoSpaceDE w:val="0"/>
        <w:autoSpaceDN w:val="0"/>
        <w:adjustRightInd w:val="0"/>
        <w:spacing w:after="0" w:line="240" w:lineRule="auto"/>
        <w:ind w:left="709" w:hanging="283"/>
        <w:contextualSpacing/>
        <w:jc w:val="both"/>
        <w:rPr>
          <w:rFonts w:ascii="Times New Roman" w:hAnsi="Times New Roman"/>
          <w:sz w:val="20"/>
        </w:rPr>
      </w:pPr>
      <w:r w:rsidRPr="007B287E">
        <w:rPr>
          <w:rFonts w:ascii="Times New Roman" w:hAnsi="Times New Roman"/>
          <w:sz w:val="20"/>
        </w:rPr>
        <w:t xml:space="preserve">Okoliczności siły wyższej nie będą brane pod uwagę, jeżeli nie powiadomiono o nich drugiej strony na </w:t>
      </w:r>
      <w:r w:rsidR="00803E36" w:rsidRPr="007B287E">
        <w:rPr>
          <w:rFonts w:ascii="Times New Roman" w:hAnsi="Times New Roman"/>
          <w:sz w:val="20"/>
        </w:rPr>
        <w:t xml:space="preserve">    </w:t>
      </w:r>
      <w:r w:rsidRPr="007B287E">
        <w:rPr>
          <w:rFonts w:ascii="Times New Roman" w:hAnsi="Times New Roman"/>
          <w:sz w:val="20"/>
        </w:rPr>
        <w:t>piśmie, zgodnie z postanowieniami ust. 1.</w:t>
      </w:r>
    </w:p>
    <w:p w:rsidR="00D7730D" w:rsidRPr="007B287E" w:rsidRDefault="00D7730D" w:rsidP="00803E36">
      <w:pPr>
        <w:pStyle w:val="Akapitzlist"/>
        <w:numPr>
          <w:ilvl w:val="0"/>
          <w:numId w:val="4"/>
        </w:numPr>
        <w:autoSpaceDE w:val="0"/>
        <w:autoSpaceDN w:val="0"/>
        <w:adjustRightInd w:val="0"/>
        <w:spacing w:after="0" w:line="240" w:lineRule="auto"/>
        <w:ind w:left="709" w:hanging="283"/>
        <w:jc w:val="both"/>
        <w:rPr>
          <w:rFonts w:ascii="Times New Roman" w:hAnsi="Times New Roman"/>
          <w:sz w:val="20"/>
        </w:rPr>
      </w:pPr>
      <w:r w:rsidRPr="007B287E">
        <w:rPr>
          <w:rFonts w:ascii="Times New Roman" w:hAnsi="Times New Roman"/>
          <w:sz w:val="20"/>
        </w:rPr>
        <w:t>Jeżeli okoliczności siły wyż</w:t>
      </w:r>
      <w:r w:rsidR="009741CA" w:rsidRPr="007B287E">
        <w:rPr>
          <w:rFonts w:ascii="Times New Roman" w:hAnsi="Times New Roman"/>
          <w:sz w:val="20"/>
        </w:rPr>
        <w:t>szej trwają dłużej niż sześć 6</w:t>
      </w:r>
      <w:r w:rsidRPr="007B287E">
        <w:rPr>
          <w:rFonts w:ascii="Times New Roman" w:hAnsi="Times New Roman"/>
          <w:sz w:val="20"/>
        </w:rPr>
        <w:t xml:space="preserve"> miesięcy, obydwie strony mają możliwość </w:t>
      </w:r>
      <w:r w:rsidR="00803E36" w:rsidRPr="007B287E">
        <w:rPr>
          <w:rFonts w:ascii="Times New Roman" w:hAnsi="Times New Roman"/>
          <w:sz w:val="20"/>
        </w:rPr>
        <w:t xml:space="preserve"> </w:t>
      </w:r>
      <w:r w:rsidRPr="007B287E">
        <w:rPr>
          <w:rFonts w:ascii="Times New Roman" w:hAnsi="Times New Roman"/>
          <w:sz w:val="20"/>
        </w:rPr>
        <w:t>rozwiązania Umowy po zawiadomieniu drugiej strony na piśmie.</w:t>
      </w:r>
    </w:p>
    <w:p w:rsidR="00C21ADB" w:rsidRPr="007B287E" w:rsidRDefault="00111702" w:rsidP="00803E36">
      <w:pPr>
        <w:pStyle w:val="Akapitzlist"/>
        <w:numPr>
          <w:ilvl w:val="0"/>
          <w:numId w:val="4"/>
        </w:numPr>
        <w:autoSpaceDE w:val="0"/>
        <w:autoSpaceDN w:val="0"/>
        <w:adjustRightInd w:val="0"/>
        <w:spacing w:after="0" w:line="240" w:lineRule="auto"/>
        <w:ind w:left="709" w:hanging="283"/>
        <w:jc w:val="both"/>
        <w:rPr>
          <w:rFonts w:ascii="Times New Roman" w:hAnsi="Times New Roman"/>
          <w:sz w:val="20"/>
        </w:rPr>
      </w:pPr>
      <w:r w:rsidRPr="007B287E">
        <w:rPr>
          <w:rFonts w:ascii="Times New Roman" w:hAnsi="Times New Roman"/>
          <w:sz w:val="20"/>
        </w:rPr>
        <w:t xml:space="preserve">W przypadku </w:t>
      </w:r>
      <w:r w:rsidR="00D236E6" w:rsidRPr="007B287E">
        <w:rPr>
          <w:rFonts w:ascii="Times New Roman" w:hAnsi="Times New Roman"/>
          <w:sz w:val="20"/>
        </w:rPr>
        <w:t>rozwiązania umowy zgodnie z § 8</w:t>
      </w:r>
      <w:r w:rsidRPr="007B287E">
        <w:rPr>
          <w:rFonts w:ascii="Times New Roman" w:hAnsi="Times New Roman"/>
          <w:sz w:val="20"/>
        </w:rPr>
        <w:t xml:space="preserve"> ust. 3 umowy, Zamawiający zapłaci Wykonawcy wynagrodzenie należne z tytułu wykonanej części umowy.</w:t>
      </w:r>
      <w:r w:rsidR="00CF0FE5" w:rsidRPr="007B287E">
        <w:rPr>
          <w:rFonts w:ascii="Times New Roman" w:hAnsi="Times New Roman"/>
          <w:sz w:val="20"/>
        </w:rPr>
        <w:t xml:space="preserve"> </w:t>
      </w:r>
    </w:p>
    <w:p w:rsidR="00242761" w:rsidRPr="007B287E" w:rsidRDefault="00242761" w:rsidP="00CF0FE5">
      <w:pPr>
        <w:autoSpaceDE w:val="0"/>
        <w:autoSpaceDN w:val="0"/>
        <w:adjustRightInd w:val="0"/>
        <w:spacing w:after="0"/>
        <w:rPr>
          <w:rFonts w:ascii="Times New Roman" w:eastAsia="Times New Roman" w:hAnsi="Times New Roman" w:cs="Times New Roman"/>
          <w:b/>
          <w:bCs/>
          <w:sz w:val="20"/>
          <w:szCs w:val="20"/>
        </w:rPr>
      </w:pPr>
    </w:p>
    <w:p w:rsidR="00D7730D" w:rsidRPr="007B287E" w:rsidRDefault="00731A27" w:rsidP="00AC79BE">
      <w:pPr>
        <w:autoSpaceDE w:val="0"/>
        <w:autoSpaceDN w:val="0"/>
        <w:adjustRightInd w:val="0"/>
        <w:spacing w:after="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D236E6" w:rsidRPr="007B287E">
        <w:rPr>
          <w:rFonts w:ascii="Times New Roman" w:eastAsia="Times New Roman" w:hAnsi="Times New Roman" w:cs="Times New Roman"/>
          <w:b/>
          <w:bCs/>
          <w:sz w:val="20"/>
          <w:szCs w:val="20"/>
        </w:rPr>
        <w:t>9</w:t>
      </w:r>
    </w:p>
    <w:p w:rsidR="00D7730D" w:rsidRPr="007B287E" w:rsidRDefault="00D7730D" w:rsidP="00B0092F">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Cena umowna - sposób płatności</w:t>
      </w:r>
    </w:p>
    <w:p w:rsidR="00072FE3" w:rsidRPr="007B287E" w:rsidRDefault="00D7730D" w:rsidP="00EC3D42">
      <w:pPr>
        <w:pStyle w:val="Akapitzlist"/>
        <w:numPr>
          <w:ilvl w:val="0"/>
          <w:numId w:val="5"/>
        </w:numPr>
        <w:autoSpaceDE w:val="0"/>
        <w:autoSpaceDN w:val="0"/>
        <w:adjustRightInd w:val="0"/>
        <w:spacing w:after="0" w:line="240" w:lineRule="auto"/>
        <w:contextualSpacing/>
        <w:jc w:val="both"/>
        <w:rPr>
          <w:rFonts w:ascii="Times New Roman" w:hAnsi="Times New Roman"/>
          <w:b/>
          <w:sz w:val="20"/>
        </w:rPr>
      </w:pPr>
      <w:r w:rsidRPr="007B287E">
        <w:rPr>
          <w:rFonts w:ascii="Times New Roman" w:hAnsi="Times New Roman"/>
          <w:sz w:val="20"/>
        </w:rPr>
        <w:t>Cena umowna należna Wykonawcy wynosi w</w:t>
      </w:r>
      <w:r w:rsidR="002E58CE" w:rsidRPr="007B287E">
        <w:rPr>
          <w:rFonts w:ascii="Times New Roman" w:hAnsi="Times New Roman"/>
          <w:sz w:val="20"/>
        </w:rPr>
        <w:t xml:space="preserve"> PLN równowartość </w:t>
      </w:r>
      <w:r w:rsidR="002F227C" w:rsidRPr="007B287E">
        <w:rPr>
          <w:rFonts w:ascii="Times New Roman" w:hAnsi="Times New Roman"/>
          <w:b/>
          <w:sz w:val="20"/>
        </w:rPr>
        <w:t xml:space="preserve">netto: </w:t>
      </w:r>
      <w:r w:rsidR="00242761" w:rsidRPr="007B287E">
        <w:rPr>
          <w:rFonts w:ascii="Times New Roman" w:hAnsi="Times New Roman"/>
          <w:b/>
          <w:sz w:val="20"/>
        </w:rPr>
        <w:t>………………</w:t>
      </w:r>
      <w:r w:rsidR="00FA2025" w:rsidRPr="007B287E">
        <w:rPr>
          <w:rFonts w:ascii="Times New Roman" w:hAnsi="Times New Roman"/>
          <w:b/>
          <w:sz w:val="20"/>
        </w:rPr>
        <w:t>zł</w:t>
      </w:r>
      <w:r w:rsidR="00EC3D42" w:rsidRPr="007B287E">
        <w:rPr>
          <w:rFonts w:ascii="Times New Roman" w:hAnsi="Times New Roman"/>
          <w:b/>
          <w:sz w:val="20"/>
        </w:rPr>
        <w:t xml:space="preserve"> </w:t>
      </w:r>
      <w:r w:rsidRPr="007B287E">
        <w:rPr>
          <w:rFonts w:ascii="Times New Roman" w:hAnsi="Times New Roman"/>
          <w:sz w:val="20"/>
        </w:rPr>
        <w:t>(słowni</w:t>
      </w:r>
      <w:r w:rsidR="002F227C" w:rsidRPr="007B287E">
        <w:rPr>
          <w:rFonts w:ascii="Times New Roman" w:hAnsi="Times New Roman"/>
          <w:sz w:val="20"/>
        </w:rPr>
        <w:t>e:</w:t>
      </w:r>
      <w:r w:rsidR="00FA2025" w:rsidRPr="007B287E">
        <w:rPr>
          <w:rFonts w:ascii="Times New Roman" w:hAnsi="Times New Roman"/>
          <w:sz w:val="20"/>
        </w:rPr>
        <w:t xml:space="preserve"> </w:t>
      </w:r>
      <w:r w:rsidR="00242761" w:rsidRPr="007B287E">
        <w:rPr>
          <w:rFonts w:ascii="Times New Roman" w:hAnsi="Times New Roman"/>
          <w:sz w:val="20"/>
        </w:rPr>
        <w:t>……………..</w:t>
      </w:r>
      <w:r w:rsidR="00262DEC" w:rsidRPr="007B287E">
        <w:rPr>
          <w:rFonts w:ascii="Times New Roman" w:hAnsi="Times New Roman"/>
          <w:sz w:val="20"/>
        </w:rPr>
        <w:t xml:space="preserve">i </w:t>
      </w:r>
      <w:r w:rsidRPr="007B287E">
        <w:rPr>
          <w:rFonts w:ascii="Times New Roman" w:hAnsi="Times New Roman"/>
          <w:sz w:val="20"/>
        </w:rPr>
        <w:t xml:space="preserve">00/100 PLN) plus podatek VAT według stawki obowiązującej w dniu wystawienia każdej z faktur </w:t>
      </w:r>
      <w:r w:rsidR="001E54E4" w:rsidRPr="007B287E">
        <w:rPr>
          <w:rFonts w:ascii="Times New Roman" w:hAnsi="Times New Roman"/>
          <w:sz w:val="20"/>
        </w:rPr>
        <w:t xml:space="preserve">VAT za cały okres trwania umowy, tj. </w:t>
      </w:r>
      <w:r w:rsidR="001E54E4" w:rsidRPr="007B287E">
        <w:rPr>
          <w:rFonts w:ascii="Times New Roman" w:hAnsi="Times New Roman"/>
          <w:b/>
          <w:sz w:val="20"/>
        </w:rPr>
        <w:t xml:space="preserve">kwotę </w:t>
      </w:r>
      <w:r w:rsidR="008402FF" w:rsidRPr="007B287E">
        <w:rPr>
          <w:rFonts w:ascii="Times New Roman" w:hAnsi="Times New Roman"/>
          <w:b/>
          <w:sz w:val="20"/>
        </w:rPr>
        <w:t>brutto</w:t>
      </w:r>
      <w:r w:rsidR="00EC3D42" w:rsidRPr="007B287E">
        <w:rPr>
          <w:rFonts w:ascii="Times New Roman" w:hAnsi="Times New Roman"/>
          <w:b/>
          <w:sz w:val="20"/>
        </w:rPr>
        <w:t xml:space="preserve"> </w:t>
      </w:r>
      <w:r w:rsidR="00242761" w:rsidRPr="007B287E">
        <w:rPr>
          <w:rFonts w:ascii="Times New Roman" w:hAnsi="Times New Roman"/>
          <w:b/>
          <w:sz w:val="20"/>
        </w:rPr>
        <w:t>…………</w:t>
      </w:r>
      <w:r w:rsidR="00EC3D42" w:rsidRPr="007B287E">
        <w:rPr>
          <w:rFonts w:ascii="Times New Roman" w:hAnsi="Times New Roman"/>
          <w:b/>
          <w:sz w:val="20"/>
        </w:rPr>
        <w:t>(</w:t>
      </w:r>
      <w:r w:rsidR="008E735F" w:rsidRPr="007B287E">
        <w:rPr>
          <w:rFonts w:ascii="Times New Roman" w:hAnsi="Times New Roman"/>
          <w:sz w:val="20"/>
        </w:rPr>
        <w:t>słownie:</w:t>
      </w:r>
      <w:r w:rsidR="00FA2025" w:rsidRPr="007B287E">
        <w:rPr>
          <w:rFonts w:ascii="Times New Roman" w:hAnsi="Times New Roman"/>
          <w:sz w:val="20"/>
        </w:rPr>
        <w:t xml:space="preserve"> </w:t>
      </w:r>
      <w:r w:rsidR="00242761" w:rsidRPr="007B287E">
        <w:rPr>
          <w:rFonts w:ascii="Times New Roman" w:hAnsi="Times New Roman"/>
          <w:sz w:val="20"/>
        </w:rPr>
        <w:t>………….i 0</w:t>
      </w:r>
      <w:r w:rsidR="00FA2025" w:rsidRPr="007B287E">
        <w:rPr>
          <w:rFonts w:ascii="Times New Roman" w:hAnsi="Times New Roman"/>
          <w:sz w:val="20"/>
        </w:rPr>
        <w:t xml:space="preserve">0/100 </w:t>
      </w:r>
      <w:r w:rsidR="00111702" w:rsidRPr="007B287E">
        <w:rPr>
          <w:rFonts w:ascii="Times New Roman" w:hAnsi="Times New Roman"/>
          <w:sz w:val="20"/>
        </w:rPr>
        <w:t xml:space="preserve"> PLN) – według stawki podatku VAT obowiązującej w dniu podpisania umowy.</w:t>
      </w:r>
    </w:p>
    <w:p w:rsidR="001B1E93" w:rsidRPr="007B287E" w:rsidRDefault="00D7730D" w:rsidP="00FB645F">
      <w:pPr>
        <w:pStyle w:val="Tekstpodstawowy"/>
        <w:numPr>
          <w:ilvl w:val="0"/>
          <w:numId w:val="47"/>
        </w:numPr>
        <w:suppressAutoHyphens/>
        <w:jc w:val="both"/>
        <w:rPr>
          <w:sz w:val="20"/>
        </w:rPr>
      </w:pPr>
      <w:r w:rsidRPr="007B287E">
        <w:rPr>
          <w:sz w:val="20"/>
        </w:rPr>
        <w:t>Cena umowna płatn</w:t>
      </w:r>
      <w:r w:rsidR="001B1E93" w:rsidRPr="007B287E">
        <w:rPr>
          <w:sz w:val="20"/>
        </w:rPr>
        <w:t>a jest za okresy rozliczeni</w:t>
      </w:r>
      <w:r w:rsidR="008402FF" w:rsidRPr="007B287E">
        <w:rPr>
          <w:sz w:val="20"/>
        </w:rPr>
        <w:t>owe na kont</w:t>
      </w:r>
      <w:r w:rsidR="008E735F" w:rsidRPr="007B287E">
        <w:rPr>
          <w:sz w:val="20"/>
        </w:rPr>
        <w:t xml:space="preserve">o Wykonawcy w </w:t>
      </w:r>
      <w:r w:rsidR="00EC3D42" w:rsidRPr="007B287E">
        <w:rPr>
          <w:b/>
          <w:sz w:val="20"/>
        </w:rPr>
        <w:t>B</w:t>
      </w:r>
      <w:r w:rsidR="008E735F" w:rsidRPr="007B287E">
        <w:rPr>
          <w:b/>
          <w:sz w:val="20"/>
        </w:rPr>
        <w:t xml:space="preserve">anku </w:t>
      </w:r>
      <w:r w:rsidR="00242761" w:rsidRPr="007B287E">
        <w:rPr>
          <w:b/>
          <w:sz w:val="20"/>
        </w:rPr>
        <w:t>…………</w:t>
      </w:r>
      <w:r w:rsidR="008E735F" w:rsidRPr="007B287E">
        <w:rPr>
          <w:b/>
          <w:sz w:val="20"/>
        </w:rPr>
        <w:t>nr</w:t>
      </w:r>
      <w:r w:rsidR="00242761" w:rsidRPr="007B287E">
        <w:rPr>
          <w:b/>
          <w:sz w:val="20"/>
        </w:rPr>
        <w:t>…………..</w:t>
      </w:r>
      <w:r w:rsidR="00EC3D42" w:rsidRPr="007B287E">
        <w:rPr>
          <w:sz w:val="20"/>
        </w:rPr>
        <w:t xml:space="preserve">. </w:t>
      </w:r>
      <w:r w:rsidR="007D24CE" w:rsidRPr="007B287E">
        <w:rPr>
          <w:sz w:val="20"/>
        </w:rPr>
        <w:t>Wykonawca oświadcza, iż podany rachunek figuruje w wykazie podmiotów zarejestrowanych jak podatnicy VAT.</w:t>
      </w:r>
    </w:p>
    <w:p w:rsidR="00D7730D" w:rsidRPr="007B287E" w:rsidRDefault="00D7730D" w:rsidP="00D169E4">
      <w:pPr>
        <w:pStyle w:val="Akapitzlist"/>
        <w:numPr>
          <w:ilvl w:val="0"/>
          <w:numId w:val="5"/>
        </w:numPr>
        <w:autoSpaceDE w:val="0"/>
        <w:autoSpaceDN w:val="0"/>
        <w:adjustRightInd w:val="0"/>
        <w:spacing w:after="0" w:line="240" w:lineRule="auto"/>
        <w:contextualSpacing/>
        <w:jc w:val="both"/>
        <w:rPr>
          <w:rFonts w:ascii="Times New Roman" w:hAnsi="Times New Roman"/>
          <w:b/>
          <w:sz w:val="20"/>
        </w:rPr>
      </w:pPr>
      <w:r w:rsidRPr="007B287E">
        <w:rPr>
          <w:rFonts w:ascii="Times New Roman" w:hAnsi="Times New Roman"/>
          <w:sz w:val="20"/>
        </w:rPr>
        <w:t xml:space="preserve">Okresy rozliczeniowe, wysokość rat, terminy wystawiania faktur, sposób płatności określone są w </w:t>
      </w:r>
      <w:r w:rsidR="00CF0FE5" w:rsidRPr="007B287E">
        <w:rPr>
          <w:rFonts w:ascii="Times New Roman" w:hAnsi="Times New Roman"/>
          <w:b/>
          <w:sz w:val="20"/>
        </w:rPr>
        <w:t>załączniku nr 1 część V-VII.</w:t>
      </w:r>
    </w:p>
    <w:p w:rsidR="00CF0FE5" w:rsidRPr="007B287E" w:rsidRDefault="00CF0FE5" w:rsidP="00D169E4">
      <w:pPr>
        <w:pStyle w:val="Akapitzlist"/>
        <w:numPr>
          <w:ilvl w:val="0"/>
          <w:numId w:val="5"/>
        </w:numPr>
        <w:autoSpaceDE w:val="0"/>
        <w:autoSpaceDN w:val="0"/>
        <w:adjustRightInd w:val="0"/>
        <w:spacing w:after="0" w:line="240" w:lineRule="auto"/>
        <w:contextualSpacing/>
        <w:jc w:val="both"/>
        <w:rPr>
          <w:rFonts w:ascii="Times New Roman" w:hAnsi="Times New Roman"/>
          <w:b/>
          <w:sz w:val="20"/>
        </w:rPr>
      </w:pPr>
      <w:r w:rsidRPr="007B287E">
        <w:rPr>
          <w:rFonts w:ascii="Times New Roman" w:hAnsi="Times New Roman"/>
          <w:sz w:val="20"/>
        </w:rPr>
        <w:t xml:space="preserve">Oryginał faktury należy przesłać na platformę elektroniczną </w:t>
      </w:r>
      <w:proofErr w:type="spellStart"/>
      <w:r w:rsidRPr="007B287E">
        <w:rPr>
          <w:rFonts w:ascii="Times New Roman" w:hAnsi="Times New Roman"/>
          <w:sz w:val="20"/>
        </w:rPr>
        <w:t>KSeF</w:t>
      </w:r>
      <w:proofErr w:type="spellEnd"/>
      <w:r w:rsidRPr="007B287E">
        <w:rPr>
          <w:rFonts w:ascii="Times New Roman" w:hAnsi="Times New Roman"/>
          <w:sz w:val="20"/>
        </w:rPr>
        <w:t>, za pomocą której Zamawiający przyjmuje faktury elektroniczne od kontrahentów.</w:t>
      </w:r>
    </w:p>
    <w:p w:rsidR="00D7730D" w:rsidRPr="007B287E" w:rsidRDefault="00E003F3" w:rsidP="00D169E4">
      <w:pPr>
        <w:pStyle w:val="Akapitzlist"/>
        <w:numPr>
          <w:ilvl w:val="0"/>
          <w:numId w:val="5"/>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lastRenderedPageBreak/>
        <w:t xml:space="preserve">W </w:t>
      </w:r>
      <w:r w:rsidR="00D7730D" w:rsidRPr="007B287E">
        <w:rPr>
          <w:rFonts w:ascii="Times New Roman" w:hAnsi="Times New Roman"/>
          <w:sz w:val="20"/>
        </w:rPr>
        <w:t xml:space="preserve">przypadku planowanego wyłączenia przez Zamawiającego z eksploatacji któregokolwiek z urządzeń wchodzącego w skład Przedmiotu umowy, Zamawiający zobowiązany jest, na co najmniej 2 tygodnie przed planowanym wyłączeniem urządzenia z eksploatacji, pisemnie zawiadomić o tym Wykonawcę. W przypadku, opisanym w zdaniu poprzednim, Strony dokonają stosownej zamiany postanowień Umowy w tym w zakresie wysokości Ceny umownej (zmniejszenie ceny), przy czym – w razie </w:t>
      </w:r>
      <w:r w:rsidR="00D42993" w:rsidRPr="007B287E">
        <w:rPr>
          <w:rFonts w:ascii="Times New Roman" w:hAnsi="Times New Roman"/>
          <w:sz w:val="20"/>
        </w:rPr>
        <w:t>nie zawarcia przez Strony stosownego aneksu do umowy S</w:t>
      </w:r>
      <w:r w:rsidR="00D7730D" w:rsidRPr="007B287E">
        <w:rPr>
          <w:rFonts w:ascii="Times New Roman" w:hAnsi="Times New Roman"/>
          <w:sz w:val="20"/>
        </w:rPr>
        <w:t>trony związane są stawką wynagrodzenia wynikając</w:t>
      </w:r>
      <w:r w:rsidR="00D42993" w:rsidRPr="007B287E">
        <w:rPr>
          <w:rFonts w:ascii="Times New Roman" w:hAnsi="Times New Roman"/>
          <w:sz w:val="20"/>
        </w:rPr>
        <w:t>ą z wyłączenia sprzętu począwszy od dnia  następnego po dniu wyłączenia d</w:t>
      </w:r>
      <w:r w:rsidR="00B47E71" w:rsidRPr="007B287E">
        <w:rPr>
          <w:rFonts w:ascii="Times New Roman" w:hAnsi="Times New Roman"/>
          <w:sz w:val="20"/>
        </w:rPr>
        <w:t>anego urządzenia z eksploatacji.</w:t>
      </w:r>
      <w:r w:rsidR="00D42993" w:rsidRPr="007B287E">
        <w:rPr>
          <w:rFonts w:ascii="Times New Roman" w:hAnsi="Times New Roman"/>
          <w:sz w:val="20"/>
        </w:rPr>
        <w:t xml:space="preserve"> </w:t>
      </w:r>
    </w:p>
    <w:p w:rsidR="00791931" w:rsidRPr="007B287E" w:rsidRDefault="00791931" w:rsidP="001F21D6">
      <w:pPr>
        <w:autoSpaceDE w:val="0"/>
        <w:autoSpaceDN w:val="0"/>
        <w:adjustRightInd w:val="0"/>
        <w:spacing w:after="0"/>
        <w:rPr>
          <w:rFonts w:ascii="Times New Roman" w:eastAsia="Times New Roman" w:hAnsi="Times New Roman" w:cs="Times New Roman"/>
          <w:b/>
          <w:bCs/>
          <w:sz w:val="20"/>
          <w:szCs w:val="20"/>
        </w:rPr>
      </w:pPr>
    </w:p>
    <w:p w:rsidR="00D7730D" w:rsidRPr="007B287E" w:rsidRDefault="00731A27" w:rsidP="009B12C5">
      <w:pPr>
        <w:autoSpaceDE w:val="0"/>
        <w:autoSpaceDN w:val="0"/>
        <w:adjustRightInd w:val="0"/>
        <w:spacing w:after="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D236E6" w:rsidRPr="007B287E">
        <w:rPr>
          <w:rFonts w:ascii="Times New Roman" w:eastAsia="Times New Roman" w:hAnsi="Times New Roman" w:cs="Times New Roman"/>
          <w:b/>
          <w:bCs/>
          <w:sz w:val="20"/>
          <w:szCs w:val="20"/>
        </w:rPr>
        <w:t>10</w:t>
      </w:r>
    </w:p>
    <w:p w:rsidR="00D7730D" w:rsidRPr="007B287E" w:rsidRDefault="00D7730D" w:rsidP="00B0092F">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Podwykonawstwo</w:t>
      </w:r>
    </w:p>
    <w:p w:rsidR="00F4648D" w:rsidRPr="007B287E" w:rsidRDefault="00A6609B" w:rsidP="00544BD7">
      <w:pPr>
        <w:autoSpaceDE w:val="0"/>
        <w:autoSpaceDN w:val="0"/>
        <w:adjustRightInd w:val="0"/>
        <w:spacing w:after="0" w:line="240" w:lineRule="auto"/>
        <w:jc w:val="both"/>
        <w:rPr>
          <w:rFonts w:ascii="Times New Roman" w:eastAsia="Times New Roman" w:hAnsi="Times New Roman" w:cs="Times New Roman"/>
          <w:bCs/>
          <w:sz w:val="20"/>
          <w:szCs w:val="20"/>
        </w:rPr>
      </w:pPr>
      <w:r w:rsidRPr="007B287E">
        <w:rPr>
          <w:rFonts w:ascii="Times New Roman" w:eastAsia="Times New Roman" w:hAnsi="Times New Roman" w:cs="Times New Roman"/>
          <w:bCs/>
          <w:sz w:val="20"/>
          <w:szCs w:val="20"/>
        </w:rPr>
        <w:t>1.</w:t>
      </w:r>
      <w:r w:rsidR="00F4648D" w:rsidRPr="007B287E">
        <w:rPr>
          <w:rFonts w:ascii="Times New Roman" w:hAnsi="Times New Roman" w:cs="Times New Roman"/>
          <w:sz w:val="20"/>
          <w:szCs w:val="20"/>
        </w:rPr>
        <w:t xml:space="preserve">Wykonawca może powierzyć wykonanie części przedmiotu niniejszej umowy obejmującej sprzęt </w:t>
      </w:r>
      <w:r w:rsidR="00F4648D" w:rsidRPr="007B287E">
        <w:rPr>
          <w:rFonts w:ascii="Times New Roman" w:hAnsi="Times New Roman" w:cs="Times New Roman"/>
          <w:sz w:val="20"/>
          <w:szCs w:val="20"/>
          <w:u w:val="single"/>
        </w:rPr>
        <w:t>nie będący</w:t>
      </w:r>
      <w:r w:rsidR="00F4648D" w:rsidRPr="007B287E">
        <w:rPr>
          <w:rFonts w:ascii="Times New Roman" w:hAnsi="Times New Roman" w:cs="Times New Roman"/>
          <w:sz w:val="20"/>
          <w:szCs w:val="20"/>
        </w:rPr>
        <w:t xml:space="preserve"> sprzętem produkcji Varian Medical Systems podwykonawcy, dodatkowo Wykonawca jest uprawniony do powierzenia wykonania części przedmiotu niniejszej umowy obejmującej sprzęt produkcji Varian Medical Systems podwykonawcy pod warunkiem, że podwykonawca ten posiada autoryzację producenta lub jego przedstawiciela w UE.</w:t>
      </w:r>
      <w:r w:rsidR="005A3ECC" w:rsidRPr="007B287E">
        <w:rPr>
          <w:rFonts w:ascii="Times New Roman" w:hAnsi="Times New Roman" w:cs="Times New Roman"/>
          <w:sz w:val="20"/>
          <w:szCs w:val="20"/>
        </w:rPr>
        <w:t xml:space="preserve"> </w:t>
      </w:r>
    </w:p>
    <w:p w:rsidR="00A6609B" w:rsidRPr="007B287E" w:rsidRDefault="00A6609B" w:rsidP="00544BD7">
      <w:pPr>
        <w:autoSpaceDE w:val="0"/>
        <w:autoSpaceDN w:val="0"/>
        <w:adjustRightInd w:val="0"/>
        <w:spacing w:after="0" w:line="240" w:lineRule="auto"/>
        <w:jc w:val="both"/>
        <w:rPr>
          <w:rFonts w:ascii="Times New Roman" w:eastAsia="Times New Roman" w:hAnsi="Times New Roman" w:cs="Times New Roman"/>
          <w:bCs/>
          <w:sz w:val="20"/>
          <w:szCs w:val="20"/>
        </w:rPr>
      </w:pPr>
      <w:r w:rsidRPr="007B287E">
        <w:rPr>
          <w:rFonts w:ascii="Times New Roman" w:eastAsia="Times New Roman" w:hAnsi="Times New Roman" w:cs="Times New Roman"/>
          <w:bCs/>
          <w:sz w:val="20"/>
          <w:szCs w:val="20"/>
        </w:rPr>
        <w:t>2. Wykonawca poinformuje pisemnie Zamawiającego o zakresie podwykonawstwa oraz osobie podwykonawcy.</w:t>
      </w:r>
    </w:p>
    <w:p w:rsidR="00A6609B" w:rsidRPr="007B287E" w:rsidRDefault="00A6609B" w:rsidP="00544BD7">
      <w:pPr>
        <w:autoSpaceDE w:val="0"/>
        <w:autoSpaceDN w:val="0"/>
        <w:adjustRightInd w:val="0"/>
        <w:spacing w:after="0" w:line="240" w:lineRule="auto"/>
        <w:jc w:val="both"/>
        <w:rPr>
          <w:rFonts w:ascii="Times New Roman" w:eastAsia="Times New Roman" w:hAnsi="Times New Roman" w:cs="Times New Roman"/>
          <w:bCs/>
          <w:sz w:val="20"/>
          <w:szCs w:val="20"/>
        </w:rPr>
      </w:pPr>
      <w:r w:rsidRPr="007B287E">
        <w:rPr>
          <w:rFonts w:ascii="Times New Roman" w:eastAsia="Times New Roman" w:hAnsi="Times New Roman" w:cs="Times New Roman"/>
          <w:bCs/>
          <w:sz w:val="20"/>
          <w:szCs w:val="20"/>
        </w:rPr>
        <w:t>3. Pełną odpowiedzialność za sposób oraz wynik świadczonych usług przez podwykonawców ponosi Wykonawca.</w:t>
      </w:r>
    </w:p>
    <w:p w:rsidR="005009E0" w:rsidRPr="007B287E" w:rsidRDefault="00131864" w:rsidP="00544BD7">
      <w:pPr>
        <w:suppressAutoHyphens/>
        <w:spacing w:after="0" w:line="240" w:lineRule="auto"/>
        <w:contextualSpacing/>
        <w:jc w:val="both"/>
        <w:rPr>
          <w:rFonts w:ascii="Times New Roman" w:hAnsi="Times New Roman" w:cs="Times New Roman"/>
          <w:sz w:val="20"/>
          <w:szCs w:val="20"/>
        </w:rPr>
      </w:pPr>
      <w:r w:rsidRPr="007B287E">
        <w:rPr>
          <w:rFonts w:ascii="Times New Roman" w:hAnsi="Times New Roman" w:cs="Times New Roman"/>
          <w:sz w:val="20"/>
          <w:szCs w:val="20"/>
        </w:rPr>
        <w:t xml:space="preserve">4. </w:t>
      </w:r>
      <w:r w:rsidR="005009E0" w:rsidRPr="007B287E">
        <w:rPr>
          <w:rFonts w:ascii="Times New Roman" w:hAnsi="Times New Roman" w:cs="Times New Roman"/>
          <w:sz w:val="20"/>
          <w:szCs w:val="20"/>
        </w:rPr>
        <w:t>Wykonawca – zgodnie z oświadczeniem zawartym w Ofercie – zamówienie wykona sam /sam, za wyjątk</w:t>
      </w:r>
      <w:r w:rsidR="005B479D" w:rsidRPr="007B287E">
        <w:rPr>
          <w:rFonts w:ascii="Times New Roman" w:hAnsi="Times New Roman" w:cs="Times New Roman"/>
          <w:sz w:val="20"/>
          <w:szCs w:val="20"/>
        </w:rPr>
        <w:t>iem usług w zakresie ……</w:t>
      </w:r>
      <w:r w:rsidR="00CF0FE5" w:rsidRPr="007B287E">
        <w:rPr>
          <w:rFonts w:ascii="Times New Roman" w:hAnsi="Times New Roman" w:cs="Times New Roman"/>
          <w:sz w:val="20"/>
          <w:szCs w:val="20"/>
        </w:rPr>
        <w:t>…</w:t>
      </w:r>
      <w:r w:rsidR="005B479D" w:rsidRPr="007B287E">
        <w:rPr>
          <w:rFonts w:ascii="Times New Roman" w:hAnsi="Times New Roman" w:cs="Times New Roman"/>
          <w:sz w:val="20"/>
          <w:szCs w:val="20"/>
        </w:rPr>
        <w:t xml:space="preserve"> </w:t>
      </w:r>
      <w:r w:rsidR="005009E0" w:rsidRPr="007B287E">
        <w:rPr>
          <w:rFonts w:ascii="Times New Roman" w:hAnsi="Times New Roman" w:cs="Times New Roman"/>
          <w:sz w:val="20"/>
          <w:szCs w:val="20"/>
        </w:rPr>
        <w:t>które zostaną wykonane przy udziale podwykonawcy/ów.</w:t>
      </w:r>
    </w:p>
    <w:p w:rsidR="002E7BE7" w:rsidRPr="007B287E" w:rsidRDefault="00131864" w:rsidP="00544BD7">
      <w:pPr>
        <w:suppressAutoHyphens/>
        <w:autoSpaceDE w:val="0"/>
        <w:spacing w:after="0" w:line="240" w:lineRule="auto"/>
        <w:jc w:val="both"/>
        <w:rPr>
          <w:rFonts w:ascii="Times New Roman" w:hAnsi="Times New Roman" w:cs="Times New Roman"/>
          <w:b/>
          <w:bCs/>
          <w:sz w:val="20"/>
          <w:szCs w:val="20"/>
        </w:rPr>
      </w:pPr>
      <w:r w:rsidRPr="007B287E">
        <w:rPr>
          <w:rFonts w:ascii="Times New Roman" w:hAnsi="Times New Roman" w:cs="Times New Roman"/>
          <w:sz w:val="20"/>
          <w:szCs w:val="20"/>
        </w:rPr>
        <w:t xml:space="preserve">5. </w:t>
      </w:r>
      <w:r w:rsidR="005A1A42" w:rsidRPr="007B287E">
        <w:rPr>
          <w:rFonts w:ascii="Times New Roman" w:hAnsi="Times New Roman" w:cs="Times New Roman"/>
          <w:sz w:val="20"/>
          <w:szCs w:val="20"/>
        </w:rPr>
        <w:t xml:space="preserve">Zgodnie z art. </w:t>
      </w:r>
      <w:r w:rsidR="00376C17" w:rsidRPr="007B287E">
        <w:rPr>
          <w:rFonts w:ascii="Times New Roman" w:hAnsi="Times New Roman" w:cs="Times New Roman"/>
          <w:sz w:val="20"/>
          <w:szCs w:val="20"/>
        </w:rPr>
        <w:t>462 ust. 2</w:t>
      </w:r>
      <w:r w:rsidR="00BB3068" w:rsidRPr="007B287E">
        <w:rPr>
          <w:rFonts w:ascii="Times New Roman" w:hAnsi="Times New Roman" w:cs="Times New Roman"/>
          <w:sz w:val="20"/>
          <w:szCs w:val="20"/>
        </w:rPr>
        <w:t xml:space="preserve"> Pzp</w:t>
      </w:r>
      <w:r w:rsidR="005009E0" w:rsidRPr="007B287E">
        <w:rPr>
          <w:rFonts w:ascii="Times New Roman" w:hAnsi="Times New Roman" w:cs="Times New Roman"/>
          <w:sz w:val="20"/>
          <w:szCs w:val="20"/>
        </w:rPr>
        <w:t>,</w:t>
      </w:r>
      <w:r w:rsidR="00376C17" w:rsidRPr="007B287E">
        <w:rPr>
          <w:rFonts w:ascii="Times New Roman" w:hAnsi="Times New Roman" w:cs="Times New Roman"/>
          <w:sz w:val="20"/>
          <w:szCs w:val="20"/>
        </w:rPr>
        <w:t xml:space="preserve"> </w:t>
      </w:r>
      <w:r w:rsidR="005009E0" w:rsidRPr="007B287E">
        <w:rPr>
          <w:rFonts w:ascii="Times New Roman" w:hAnsi="Times New Roman" w:cs="Times New Roman"/>
          <w:sz w:val="20"/>
          <w:szCs w:val="20"/>
        </w:rPr>
        <w:t>Zamawiający żąda, aby przed przystąpieniem do wykonania zamówienia, Wykonawca po</w:t>
      </w:r>
      <w:r w:rsidR="00BB3068" w:rsidRPr="007B287E">
        <w:rPr>
          <w:rFonts w:ascii="Times New Roman" w:hAnsi="Times New Roman" w:cs="Times New Roman"/>
          <w:sz w:val="20"/>
          <w:szCs w:val="20"/>
        </w:rPr>
        <w:t>dał nazwy oraz dane kontaktowe P</w:t>
      </w:r>
      <w:r w:rsidR="005009E0" w:rsidRPr="007B287E">
        <w:rPr>
          <w:rFonts w:ascii="Times New Roman" w:hAnsi="Times New Roman" w:cs="Times New Roman"/>
          <w:sz w:val="20"/>
          <w:szCs w:val="20"/>
        </w:rPr>
        <w:t xml:space="preserve">odwykonawców oraz dalszych </w:t>
      </w:r>
      <w:r w:rsidR="00BB3068" w:rsidRPr="007B287E">
        <w:rPr>
          <w:rFonts w:ascii="Times New Roman" w:hAnsi="Times New Roman" w:cs="Times New Roman"/>
          <w:sz w:val="20"/>
          <w:szCs w:val="20"/>
        </w:rPr>
        <w:t>P</w:t>
      </w:r>
      <w:r w:rsidR="005009E0" w:rsidRPr="007B287E">
        <w:rPr>
          <w:rFonts w:ascii="Times New Roman" w:hAnsi="Times New Roman" w:cs="Times New Roman"/>
          <w:sz w:val="20"/>
          <w:szCs w:val="20"/>
        </w:rPr>
        <w:t>odwykonawców i osób do kontaktu z nimi, zaangażowanych w te usługi. Wykonawca zobowiązany jest do zawiadomienia Zamawiającego o wszelkich zmianach danych, o których mowa w zdaniu pierwszym, w trakcie realizacji zamówienia.</w:t>
      </w:r>
    </w:p>
    <w:p w:rsidR="00EC0909" w:rsidRPr="007B287E" w:rsidRDefault="00EC0909" w:rsidP="00BB3068">
      <w:pPr>
        <w:spacing w:after="0" w:line="240" w:lineRule="atLeast"/>
        <w:jc w:val="center"/>
        <w:rPr>
          <w:rFonts w:ascii="Times New Roman" w:hAnsi="Times New Roman" w:cs="Times New Roman"/>
          <w:b/>
          <w:strike/>
          <w:sz w:val="20"/>
          <w:szCs w:val="20"/>
        </w:rPr>
      </w:pPr>
    </w:p>
    <w:p w:rsidR="005009E0" w:rsidRPr="007B287E" w:rsidRDefault="00731A27" w:rsidP="00BB3068">
      <w:pPr>
        <w:spacing w:after="0" w:line="240" w:lineRule="atLeast"/>
        <w:jc w:val="center"/>
        <w:rPr>
          <w:rFonts w:ascii="Times New Roman" w:hAnsi="Times New Roman" w:cs="Times New Roman"/>
          <w:b/>
          <w:sz w:val="20"/>
          <w:szCs w:val="20"/>
        </w:rPr>
      </w:pPr>
      <w:r w:rsidRPr="007B287E">
        <w:rPr>
          <w:rFonts w:ascii="Times New Roman" w:hAnsi="Times New Roman" w:cs="Times New Roman"/>
          <w:b/>
          <w:sz w:val="20"/>
          <w:szCs w:val="20"/>
        </w:rPr>
        <w:t xml:space="preserve">§ </w:t>
      </w:r>
      <w:r w:rsidR="00D236E6" w:rsidRPr="007B287E">
        <w:rPr>
          <w:rFonts w:ascii="Times New Roman" w:hAnsi="Times New Roman" w:cs="Times New Roman"/>
          <w:b/>
          <w:sz w:val="20"/>
          <w:szCs w:val="20"/>
        </w:rPr>
        <w:t>11</w:t>
      </w:r>
    </w:p>
    <w:p w:rsidR="005009E0" w:rsidRPr="007B287E" w:rsidRDefault="005009E0" w:rsidP="00BB3068">
      <w:pPr>
        <w:spacing w:after="120" w:line="240" w:lineRule="atLeast"/>
        <w:jc w:val="center"/>
        <w:rPr>
          <w:rFonts w:ascii="Times New Roman" w:hAnsi="Times New Roman" w:cs="Times New Roman"/>
          <w:b/>
          <w:sz w:val="20"/>
          <w:szCs w:val="20"/>
        </w:rPr>
      </w:pPr>
      <w:r w:rsidRPr="007B287E">
        <w:rPr>
          <w:rFonts w:ascii="Times New Roman" w:hAnsi="Times New Roman" w:cs="Times New Roman"/>
          <w:b/>
          <w:sz w:val="20"/>
          <w:szCs w:val="20"/>
        </w:rPr>
        <w:t>Potencjał Wykonawcy</w:t>
      </w:r>
    </w:p>
    <w:p w:rsidR="005009E0" w:rsidRPr="007B287E" w:rsidRDefault="005009E0" w:rsidP="00FB645F">
      <w:pPr>
        <w:pStyle w:val="Akapitzlist"/>
        <w:numPr>
          <w:ilvl w:val="0"/>
          <w:numId w:val="21"/>
        </w:numPr>
        <w:autoSpaceDE w:val="0"/>
        <w:spacing w:after="0" w:line="240" w:lineRule="auto"/>
        <w:ind w:left="284" w:hanging="284"/>
        <w:contextualSpacing/>
        <w:jc w:val="both"/>
        <w:rPr>
          <w:rFonts w:ascii="Times New Roman" w:eastAsia="Arial" w:hAnsi="Times New Roman"/>
          <w:sz w:val="20"/>
          <w:lang w:eastAsia="ar-SA"/>
        </w:rPr>
      </w:pPr>
      <w:r w:rsidRPr="007B287E">
        <w:rPr>
          <w:rFonts w:ascii="Times New Roman" w:eastAsia="Arial" w:hAnsi="Times New Roman"/>
          <w:sz w:val="20"/>
          <w:lang w:eastAsia="ar-SA"/>
        </w:rPr>
        <w:t>Wykonawca oświadcza, że w celu realizacji Umowy zapewni odpowiednie zasoby techniczne oraz personel posiadający zdolności, doświadczenie, wiedzę oraz wymagane uprawnienia w zakresie niezbędnym do wykonania przedmiotu Umowy.</w:t>
      </w:r>
    </w:p>
    <w:p w:rsidR="005009E0" w:rsidRPr="007B287E" w:rsidRDefault="005009E0" w:rsidP="00FB645F">
      <w:pPr>
        <w:pStyle w:val="Akapitzlist"/>
        <w:numPr>
          <w:ilvl w:val="0"/>
          <w:numId w:val="21"/>
        </w:numPr>
        <w:autoSpaceDE w:val="0"/>
        <w:spacing w:after="0" w:line="240" w:lineRule="auto"/>
        <w:ind w:left="284" w:hanging="284"/>
        <w:contextualSpacing/>
        <w:jc w:val="both"/>
        <w:rPr>
          <w:rFonts w:ascii="Times New Roman" w:eastAsia="Arial" w:hAnsi="Times New Roman"/>
          <w:sz w:val="20"/>
          <w:lang w:eastAsia="ar-SA"/>
        </w:rPr>
      </w:pPr>
      <w:r w:rsidRPr="007B287E">
        <w:rPr>
          <w:rFonts w:ascii="Times New Roman" w:eastAsia="Arial" w:hAnsi="Times New Roman"/>
          <w:sz w:val="20"/>
          <w:lang w:eastAsia="ar-SA"/>
        </w:rPr>
        <w:t>Wykonawca oświadcza, że posiada wiedzę i doświadczenie wymagane do realizacji usługi będącej przedmiotem Umowy.</w:t>
      </w:r>
    </w:p>
    <w:p w:rsidR="005009E0" w:rsidRPr="007B287E" w:rsidRDefault="005009E0" w:rsidP="00FB645F">
      <w:pPr>
        <w:pStyle w:val="Akapitzlist"/>
        <w:numPr>
          <w:ilvl w:val="0"/>
          <w:numId w:val="21"/>
        </w:numPr>
        <w:autoSpaceDE w:val="0"/>
        <w:spacing w:after="0" w:line="240" w:lineRule="auto"/>
        <w:ind w:left="284" w:hanging="284"/>
        <w:contextualSpacing/>
        <w:jc w:val="both"/>
        <w:rPr>
          <w:rFonts w:ascii="Times New Roman" w:eastAsia="Arial" w:hAnsi="Times New Roman"/>
          <w:sz w:val="20"/>
          <w:lang w:eastAsia="ar-SA"/>
        </w:rPr>
      </w:pPr>
      <w:r w:rsidRPr="007B287E">
        <w:rPr>
          <w:rFonts w:ascii="Times New Roman" w:eastAsia="Arial" w:hAnsi="Times New Roman"/>
          <w:sz w:val="20"/>
          <w:lang w:eastAsia="ar-SA"/>
        </w:rPr>
        <w:t xml:space="preserve">Wykonawca oświadcza, że </w:t>
      </w:r>
      <w:r w:rsidRPr="007B287E">
        <w:rPr>
          <w:rFonts w:ascii="Times New Roman" w:eastAsia="Arial" w:hAnsi="Times New Roman"/>
          <w:color w:val="000000" w:themeColor="text1"/>
          <w:sz w:val="20"/>
          <w:lang w:eastAsia="ar-SA"/>
        </w:rPr>
        <w:t>podmiot trzeci  ..............................................,</w:t>
      </w:r>
      <w:r w:rsidRPr="007B287E">
        <w:rPr>
          <w:rFonts w:ascii="Times New Roman" w:eastAsia="Arial" w:hAnsi="Times New Roman"/>
          <w:sz w:val="20"/>
          <w:lang w:eastAsia="ar-SA"/>
        </w:rPr>
        <w:t xml:space="preserve"> na zasoby którego w zakresie  wiedzy  i/lub  doświadczenia  Wykonawca  powoływał  się  składając Ofertę  celem wykazania  spełniania  warunków  udziału  w  postępowaniu  o  udzielenie  zamówienia publicznego, będzie realizował przedmiot Umowy w zakresie ....................... (w  jakim  wiedza  i doświadczenie podmiotu trzeciego były deklarowane do wykonania przedmiotu Umowy na użytek postępowania  o  udzielenie  zamówienia  publicznego). W przypadku zaprzestania wykonywania Umowy przez ............... (nazwa  podmiotu  trzeciego)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w:t>
      </w:r>
      <w:r w:rsidRPr="007B287E">
        <w:rPr>
          <w:rStyle w:val="Odwoanieprzypisudolnego"/>
          <w:rFonts w:ascii="Times New Roman" w:eastAsia="Arial" w:hAnsi="Times New Roman"/>
          <w:sz w:val="20"/>
          <w:lang w:eastAsia="ar-SA"/>
        </w:rPr>
        <w:footnoteReference w:id="1"/>
      </w:r>
    </w:p>
    <w:p w:rsidR="005009E0" w:rsidRPr="007B287E" w:rsidRDefault="005009E0" w:rsidP="00FB645F">
      <w:pPr>
        <w:pStyle w:val="Akapitzlist"/>
        <w:numPr>
          <w:ilvl w:val="0"/>
          <w:numId w:val="21"/>
        </w:numPr>
        <w:autoSpaceDE w:val="0"/>
        <w:spacing w:after="0" w:line="240" w:lineRule="auto"/>
        <w:ind w:left="284" w:hanging="284"/>
        <w:contextualSpacing/>
        <w:jc w:val="both"/>
        <w:rPr>
          <w:rFonts w:ascii="Times New Roman" w:eastAsia="Arial" w:hAnsi="Times New Roman"/>
          <w:sz w:val="20"/>
          <w:lang w:eastAsia="ar-SA"/>
        </w:rPr>
      </w:pPr>
      <w:r w:rsidRPr="007B287E">
        <w:rPr>
          <w:rFonts w:ascii="Times New Roman" w:eastAsia="Arial" w:hAnsi="Times New Roman"/>
          <w:sz w:val="20"/>
          <w:lang w:eastAsia="ar-SA"/>
        </w:rPr>
        <w:t>Wykonawca oświadcza, że dysponuje odpowiednimi środkami finansowymi umożliwiającymi wykonanie przedmiotu Umowy.</w:t>
      </w:r>
    </w:p>
    <w:p w:rsidR="005009E0" w:rsidRPr="007B287E" w:rsidRDefault="005009E0" w:rsidP="00FB645F">
      <w:pPr>
        <w:pStyle w:val="Akapitzlist"/>
        <w:numPr>
          <w:ilvl w:val="0"/>
          <w:numId w:val="21"/>
        </w:numPr>
        <w:autoSpaceDE w:val="0"/>
        <w:spacing w:after="0" w:line="240" w:lineRule="auto"/>
        <w:ind w:left="284" w:hanging="284"/>
        <w:contextualSpacing/>
        <w:jc w:val="both"/>
        <w:rPr>
          <w:rFonts w:ascii="Times New Roman" w:eastAsia="Arial" w:hAnsi="Times New Roman"/>
          <w:sz w:val="20"/>
          <w:lang w:eastAsia="ar-SA"/>
        </w:rPr>
      </w:pPr>
      <w:r w:rsidRPr="007B287E">
        <w:rPr>
          <w:rFonts w:ascii="Times New Roman" w:eastAsia="Arial" w:hAnsi="Times New Roman"/>
          <w:sz w:val="20"/>
          <w:lang w:eastAsia="ar-SA"/>
        </w:rPr>
        <w:t>Wykonawca zapewnia, że ............. (podmiot  trzeci), na  zasoby którego w zakresie zasobów finansowych Wykonawca powoływał się składając Ofertę, będzie ponosił wraz z Wykonawcą solidarną odpowiedzialność za wykonanie przedmiotu Umowy i w przypadku zaprzestania wykonywania Umowy przez Wykonawcę z przyczyn niewypłacalności, będzie zobowiązany do przekazania Wykonawcy środków zapewniających</w:t>
      </w:r>
      <w:r w:rsidRPr="007B287E">
        <w:rPr>
          <w:rFonts w:ascii="Times New Roman" w:eastAsia="Arial" w:hAnsi="Times New Roman"/>
          <w:strike/>
          <w:sz w:val="20"/>
          <w:lang w:eastAsia="ar-SA"/>
        </w:rPr>
        <w:t xml:space="preserve"> </w:t>
      </w:r>
      <w:r w:rsidRPr="007B287E">
        <w:rPr>
          <w:rFonts w:ascii="Times New Roman" w:eastAsia="Arial" w:hAnsi="Times New Roman"/>
          <w:sz w:val="20"/>
          <w:lang w:eastAsia="ar-SA"/>
        </w:rPr>
        <w:t>wykonanie przedmiotu Umowy. Wzajemne rozliczenia Wykonawcy i ................. (podmiot trzeci) z tego tytułu nie obciążają Zamawiającego.</w:t>
      </w:r>
      <w:r w:rsidR="00BB3068" w:rsidRPr="007B287E">
        <w:rPr>
          <w:rFonts w:ascii="Times New Roman" w:eastAsia="Arial" w:hAnsi="Times New Roman"/>
          <w:sz w:val="20"/>
          <w:vertAlign w:val="superscript"/>
          <w:lang w:eastAsia="ar-SA"/>
        </w:rPr>
        <w:t>1</w:t>
      </w:r>
    </w:p>
    <w:p w:rsidR="00B40C60" w:rsidRPr="007B287E" w:rsidRDefault="005009E0" w:rsidP="00FB645F">
      <w:pPr>
        <w:pStyle w:val="Akapitzlist"/>
        <w:numPr>
          <w:ilvl w:val="0"/>
          <w:numId w:val="21"/>
        </w:numPr>
        <w:spacing w:after="0" w:line="240" w:lineRule="auto"/>
        <w:ind w:left="284" w:hanging="284"/>
        <w:jc w:val="both"/>
        <w:rPr>
          <w:rFonts w:ascii="Times New Roman" w:hAnsi="Times New Roman"/>
          <w:b/>
          <w:sz w:val="20"/>
        </w:rPr>
      </w:pPr>
      <w:r w:rsidRPr="007B287E">
        <w:rPr>
          <w:rFonts w:ascii="Times New Roman" w:hAnsi="Times New Roman"/>
          <w:sz w:val="20"/>
        </w:rPr>
        <w:t>Dokument potwierdzający zobowiązanie .......... (podmiot trzeci) do solidarnej odpowiedzialności wobec Zamawiającego za wykonanie przedmiotu Umowy w zakresie zasobów finansowych, niezbędnych do realizacji przedmiotu Umowy, określający szczegółowo wysokość zobowiązania oraz zasady wypłaty świ</w:t>
      </w:r>
      <w:r w:rsidR="001F21D6" w:rsidRPr="007B287E">
        <w:rPr>
          <w:rFonts w:ascii="Times New Roman" w:hAnsi="Times New Roman"/>
          <w:sz w:val="20"/>
        </w:rPr>
        <w:t xml:space="preserve">adczenia, stanowi </w:t>
      </w:r>
      <w:r w:rsidR="00D14132" w:rsidRPr="007B287E">
        <w:rPr>
          <w:rFonts w:ascii="Times New Roman" w:hAnsi="Times New Roman"/>
          <w:b/>
          <w:sz w:val="20"/>
        </w:rPr>
        <w:t>załącznik nr 7</w:t>
      </w:r>
      <w:r w:rsidR="00CF0FE5" w:rsidRPr="007B287E">
        <w:rPr>
          <w:rFonts w:ascii="Times New Roman" w:hAnsi="Times New Roman"/>
          <w:b/>
          <w:sz w:val="20"/>
        </w:rPr>
        <w:t xml:space="preserve"> do Umowy.</w:t>
      </w:r>
    </w:p>
    <w:p w:rsidR="00283838" w:rsidRPr="007B287E" w:rsidRDefault="00283838" w:rsidP="00754D41">
      <w:pPr>
        <w:autoSpaceDE w:val="0"/>
        <w:spacing w:after="0" w:line="240" w:lineRule="atLeast"/>
        <w:rPr>
          <w:rFonts w:ascii="Times New Roman" w:hAnsi="Times New Roman" w:cs="Times New Roman"/>
          <w:b/>
          <w:bCs/>
          <w:sz w:val="20"/>
          <w:szCs w:val="20"/>
        </w:rPr>
      </w:pPr>
    </w:p>
    <w:p w:rsidR="005009E0" w:rsidRPr="007B287E" w:rsidRDefault="00731A27" w:rsidP="00BB3068">
      <w:pPr>
        <w:autoSpaceDE w:val="0"/>
        <w:spacing w:after="0" w:line="240" w:lineRule="atLeast"/>
        <w:jc w:val="center"/>
        <w:rPr>
          <w:rFonts w:ascii="Times New Roman" w:hAnsi="Times New Roman" w:cs="Times New Roman"/>
          <w:b/>
          <w:bCs/>
          <w:sz w:val="20"/>
          <w:szCs w:val="20"/>
        </w:rPr>
      </w:pPr>
      <w:r w:rsidRPr="007B287E">
        <w:rPr>
          <w:rFonts w:ascii="Times New Roman" w:hAnsi="Times New Roman" w:cs="Times New Roman"/>
          <w:b/>
          <w:bCs/>
          <w:sz w:val="20"/>
          <w:szCs w:val="20"/>
        </w:rPr>
        <w:t xml:space="preserve">§ </w:t>
      </w:r>
      <w:r w:rsidR="00D236E6" w:rsidRPr="007B287E">
        <w:rPr>
          <w:rFonts w:ascii="Times New Roman" w:hAnsi="Times New Roman" w:cs="Times New Roman"/>
          <w:b/>
          <w:bCs/>
          <w:sz w:val="20"/>
          <w:szCs w:val="20"/>
        </w:rPr>
        <w:t>12</w:t>
      </w:r>
    </w:p>
    <w:p w:rsidR="005009E0" w:rsidRPr="007B287E" w:rsidRDefault="005009E0" w:rsidP="00BB20D5">
      <w:pPr>
        <w:spacing w:after="120" w:line="240" w:lineRule="atLeast"/>
        <w:jc w:val="center"/>
        <w:rPr>
          <w:rFonts w:ascii="Times New Roman" w:hAnsi="Times New Roman" w:cs="Times New Roman"/>
          <w:b/>
          <w:bCs/>
          <w:sz w:val="20"/>
          <w:szCs w:val="20"/>
        </w:rPr>
      </w:pPr>
      <w:r w:rsidRPr="007B287E">
        <w:rPr>
          <w:rFonts w:ascii="Times New Roman" w:hAnsi="Times New Roman" w:cs="Times New Roman"/>
          <w:b/>
          <w:bCs/>
          <w:sz w:val="20"/>
          <w:szCs w:val="20"/>
        </w:rPr>
        <w:t>Wymagania dotyczące zatrudniania na podstawie umowy o pracę</w:t>
      </w:r>
    </w:p>
    <w:p w:rsidR="005009E0" w:rsidRPr="007B287E" w:rsidRDefault="005009E0" w:rsidP="00FB645F">
      <w:pPr>
        <w:pStyle w:val="Akapitzlist"/>
        <w:numPr>
          <w:ilvl w:val="3"/>
          <w:numId w:val="22"/>
        </w:numPr>
        <w:spacing w:after="0" w:line="160" w:lineRule="atLeast"/>
        <w:ind w:left="284" w:hanging="284"/>
        <w:contextualSpacing/>
        <w:jc w:val="both"/>
        <w:rPr>
          <w:rFonts w:ascii="Times New Roman" w:hAnsi="Times New Roman"/>
          <w:bCs/>
          <w:sz w:val="20"/>
          <w:lang w:eastAsia="ar-SA"/>
        </w:rPr>
      </w:pPr>
      <w:r w:rsidRPr="007B287E">
        <w:rPr>
          <w:rFonts w:ascii="Times New Roman" w:hAnsi="Times New Roman"/>
          <w:bCs/>
          <w:sz w:val="20"/>
          <w:lang w:eastAsia="ar-SA"/>
        </w:rPr>
        <w:t>Stosownie do dyspozycj</w:t>
      </w:r>
      <w:r w:rsidR="00BB3068" w:rsidRPr="007B287E">
        <w:rPr>
          <w:rFonts w:ascii="Times New Roman" w:hAnsi="Times New Roman"/>
          <w:bCs/>
          <w:sz w:val="20"/>
          <w:lang w:eastAsia="ar-SA"/>
        </w:rPr>
        <w:t xml:space="preserve">i art. </w:t>
      </w:r>
      <w:r w:rsidR="007D24CE" w:rsidRPr="007B287E">
        <w:rPr>
          <w:rFonts w:ascii="Times New Roman" w:hAnsi="Times New Roman"/>
          <w:bCs/>
          <w:sz w:val="20"/>
          <w:lang w:eastAsia="ar-SA"/>
        </w:rPr>
        <w:t xml:space="preserve">95 ust.1 </w:t>
      </w:r>
      <w:r w:rsidR="00BB3068" w:rsidRPr="007B287E">
        <w:rPr>
          <w:rFonts w:ascii="Times New Roman" w:hAnsi="Times New Roman"/>
          <w:bCs/>
          <w:sz w:val="20"/>
          <w:lang w:eastAsia="ar-SA"/>
        </w:rPr>
        <w:t>Pzp</w:t>
      </w:r>
      <w:r w:rsidRPr="007B287E">
        <w:rPr>
          <w:rFonts w:ascii="Times New Roman" w:hAnsi="Times New Roman"/>
          <w:bCs/>
          <w:sz w:val="20"/>
          <w:lang w:eastAsia="ar-SA"/>
        </w:rPr>
        <w:t xml:space="preserve">, </w:t>
      </w:r>
      <w:r w:rsidRPr="007B287E">
        <w:rPr>
          <w:rFonts w:ascii="Times New Roman" w:hAnsi="Times New Roman"/>
          <w:sz w:val="20"/>
        </w:rPr>
        <w:t>Zamawiający wymaga, aby Wykonawca, Podwykonawca lub Dalszy Podwykonawca przy realizacji przedmiotu zamówienia, zatrudniał pracowników na podstawie umowy o pracę w rozumieniu przepisów Kodeksu Pracy.</w:t>
      </w:r>
    </w:p>
    <w:p w:rsidR="005009E0" w:rsidRPr="007B287E" w:rsidRDefault="005009E0" w:rsidP="00FB645F">
      <w:pPr>
        <w:pStyle w:val="Akapitzlist"/>
        <w:numPr>
          <w:ilvl w:val="1"/>
          <w:numId w:val="22"/>
        </w:numPr>
        <w:spacing w:after="0" w:line="240" w:lineRule="auto"/>
        <w:ind w:left="284" w:hanging="284"/>
        <w:contextualSpacing/>
        <w:jc w:val="both"/>
        <w:rPr>
          <w:rFonts w:ascii="Times New Roman" w:hAnsi="Times New Roman"/>
          <w:sz w:val="20"/>
        </w:rPr>
      </w:pPr>
      <w:r w:rsidRPr="007B287E">
        <w:rPr>
          <w:rFonts w:ascii="Times New Roman" w:hAnsi="Times New Roman"/>
          <w:sz w:val="20"/>
        </w:rPr>
        <w:lastRenderedPageBreak/>
        <w:t>Rodzaje czynności niezbędnych do realizacji zamówienia, których dotyczą wymagania zatrudnienia na podstawie umowy o pracę przez Wykonawcę, Podwykonawcę lub Dalszego Podwykonawcę osób wykonujących czynności w trakcie realizacji zamówienia:</w:t>
      </w:r>
    </w:p>
    <w:p w:rsidR="00EE4573" w:rsidRPr="007B287E" w:rsidRDefault="00D42993" w:rsidP="00FB645F">
      <w:pPr>
        <w:pStyle w:val="Akapitzlist"/>
        <w:numPr>
          <w:ilvl w:val="0"/>
          <w:numId w:val="23"/>
        </w:numPr>
        <w:spacing w:after="0"/>
        <w:ind w:left="567" w:hanging="283"/>
        <w:rPr>
          <w:rFonts w:ascii="Times New Roman" w:hAnsi="Times New Roman"/>
          <w:b/>
          <w:sz w:val="20"/>
        </w:rPr>
      </w:pPr>
      <w:r w:rsidRPr="007B287E">
        <w:rPr>
          <w:rFonts w:ascii="Times New Roman" w:hAnsi="Times New Roman"/>
          <w:b/>
          <w:sz w:val="20"/>
        </w:rPr>
        <w:t>osoba pełniąca u Wykonawcy obowiązki kierowania i zarządzania działem serwisu aparatury medycznej</w:t>
      </w:r>
      <w:r w:rsidR="00B24F4C" w:rsidRPr="007B287E">
        <w:rPr>
          <w:rFonts w:ascii="Times New Roman" w:hAnsi="Times New Roman"/>
          <w:b/>
          <w:sz w:val="20"/>
        </w:rPr>
        <w:t>.</w:t>
      </w:r>
    </w:p>
    <w:p w:rsidR="005009E0" w:rsidRPr="007B287E" w:rsidRDefault="005009E0" w:rsidP="00FB645F">
      <w:pPr>
        <w:pStyle w:val="Akapitzlist"/>
        <w:numPr>
          <w:ilvl w:val="1"/>
          <w:numId w:val="22"/>
        </w:numPr>
        <w:spacing w:after="0" w:line="160" w:lineRule="atLeast"/>
        <w:ind w:left="284" w:hanging="284"/>
        <w:contextualSpacing/>
        <w:jc w:val="both"/>
        <w:rPr>
          <w:rFonts w:ascii="Times New Roman" w:hAnsi="Times New Roman"/>
          <w:b/>
          <w:bCs/>
          <w:sz w:val="20"/>
          <w:lang w:eastAsia="ar-SA"/>
        </w:rPr>
      </w:pPr>
      <w:r w:rsidRPr="007B287E">
        <w:rPr>
          <w:rFonts w:ascii="Times New Roman" w:hAnsi="Times New Roman"/>
          <w:bCs/>
          <w:sz w:val="20"/>
          <w:lang w:eastAsia="ar-SA"/>
        </w:rPr>
        <w:t>Najpóźniej w dni</w:t>
      </w:r>
      <w:r w:rsidR="00BB20D5" w:rsidRPr="007B287E">
        <w:rPr>
          <w:rFonts w:ascii="Times New Roman" w:hAnsi="Times New Roman"/>
          <w:bCs/>
          <w:sz w:val="20"/>
          <w:lang w:eastAsia="ar-SA"/>
        </w:rPr>
        <w:t>u podpisania umowy</w:t>
      </w:r>
      <w:r w:rsidRPr="007B287E">
        <w:rPr>
          <w:rFonts w:ascii="Times New Roman" w:hAnsi="Times New Roman"/>
          <w:bCs/>
          <w:sz w:val="20"/>
          <w:lang w:eastAsia="ar-SA"/>
        </w:rPr>
        <w:t xml:space="preserve"> Wykonawca dostarczy Zamawiającemu kompletny wykaz pracowników przeznaczonych do realizacji zamówienia, ze wskazaniem podstawy dysponowania tymi osobami oraz </w:t>
      </w:r>
      <w:r w:rsidRPr="007B287E">
        <w:rPr>
          <w:rFonts w:ascii="Times New Roman" w:hAnsi="Times New Roman"/>
          <w:sz w:val="20"/>
        </w:rPr>
        <w:t>z przypisanymi do tych osób czynnościami, które będą wykonywać w ramach umowy o pracę</w:t>
      </w:r>
      <w:r w:rsidR="00BB20D5" w:rsidRPr="007B287E">
        <w:rPr>
          <w:rFonts w:ascii="Times New Roman" w:hAnsi="Times New Roman"/>
          <w:bCs/>
          <w:sz w:val="20"/>
          <w:lang w:eastAsia="ar-SA"/>
        </w:rPr>
        <w:t>, a który</w:t>
      </w:r>
      <w:r w:rsidRPr="007B287E">
        <w:rPr>
          <w:rFonts w:ascii="Times New Roman" w:hAnsi="Times New Roman"/>
          <w:bCs/>
          <w:sz w:val="20"/>
          <w:lang w:eastAsia="ar-SA"/>
        </w:rPr>
        <w:t xml:space="preserve"> stanowić będzie </w:t>
      </w:r>
      <w:r w:rsidR="00767D84" w:rsidRPr="007B287E">
        <w:rPr>
          <w:rFonts w:ascii="Times New Roman" w:hAnsi="Times New Roman"/>
          <w:b/>
          <w:bCs/>
          <w:sz w:val="20"/>
          <w:u w:val="single"/>
          <w:lang w:eastAsia="ar-SA"/>
        </w:rPr>
        <w:t>załącznik nr 3</w:t>
      </w:r>
      <w:r w:rsidRPr="007B287E">
        <w:rPr>
          <w:rFonts w:ascii="Times New Roman" w:hAnsi="Times New Roman"/>
          <w:b/>
          <w:bCs/>
          <w:sz w:val="20"/>
          <w:u w:val="single"/>
          <w:lang w:eastAsia="ar-SA"/>
        </w:rPr>
        <w:t xml:space="preserve"> do umowy.</w:t>
      </w:r>
    </w:p>
    <w:p w:rsidR="005009E0" w:rsidRPr="007B287E" w:rsidRDefault="005009E0" w:rsidP="00FB645F">
      <w:pPr>
        <w:pStyle w:val="Akapitzlist"/>
        <w:numPr>
          <w:ilvl w:val="1"/>
          <w:numId w:val="22"/>
        </w:numPr>
        <w:spacing w:after="0" w:line="160" w:lineRule="atLeast"/>
        <w:ind w:left="284" w:hanging="284"/>
        <w:contextualSpacing/>
        <w:jc w:val="both"/>
        <w:rPr>
          <w:rFonts w:ascii="Times New Roman" w:hAnsi="Times New Roman"/>
          <w:bCs/>
          <w:sz w:val="20"/>
          <w:lang w:eastAsia="ar-SA"/>
        </w:rPr>
      </w:pPr>
      <w:r w:rsidRPr="007B287E">
        <w:rPr>
          <w:rFonts w:ascii="Times New Roman" w:hAnsi="Times New Roman"/>
          <w:bCs/>
          <w:sz w:val="20"/>
          <w:lang w:eastAsia="ar-SA"/>
        </w:rPr>
        <w:t>Usł</w:t>
      </w:r>
      <w:r w:rsidR="00BB20D5" w:rsidRPr="007B287E">
        <w:rPr>
          <w:rFonts w:ascii="Times New Roman" w:hAnsi="Times New Roman"/>
          <w:bCs/>
          <w:sz w:val="20"/>
          <w:lang w:eastAsia="ar-SA"/>
        </w:rPr>
        <w:t>ugi  objęte  przedmiotem  umowy</w:t>
      </w:r>
      <w:r w:rsidRPr="007B287E">
        <w:rPr>
          <w:rFonts w:ascii="Times New Roman" w:hAnsi="Times New Roman"/>
          <w:bCs/>
          <w:sz w:val="20"/>
          <w:lang w:eastAsia="ar-SA"/>
        </w:rPr>
        <w:t xml:space="preserve"> będą  świadczone  przez  osoby  zatrudnione  na podstawie umowy o pracę w roz</w:t>
      </w:r>
      <w:r w:rsidR="00BB20D5" w:rsidRPr="007B287E">
        <w:rPr>
          <w:rFonts w:ascii="Times New Roman" w:hAnsi="Times New Roman"/>
          <w:bCs/>
          <w:sz w:val="20"/>
          <w:lang w:eastAsia="ar-SA"/>
        </w:rPr>
        <w:t>umieniu przepisów Kodeksu pracy</w:t>
      </w:r>
      <w:r w:rsidRPr="007B287E">
        <w:rPr>
          <w:rFonts w:ascii="Times New Roman" w:hAnsi="Times New Roman"/>
          <w:bCs/>
          <w:sz w:val="20"/>
          <w:lang w:eastAsia="ar-SA"/>
        </w:rPr>
        <w:t xml:space="preserve"> w zakresie wymienionym w </w:t>
      </w:r>
      <w:r w:rsidR="00B40C60" w:rsidRPr="007B287E">
        <w:rPr>
          <w:rFonts w:ascii="Times New Roman" w:hAnsi="Times New Roman"/>
          <w:bCs/>
          <w:sz w:val="20"/>
          <w:u w:val="single"/>
          <w:lang w:eastAsia="ar-SA"/>
        </w:rPr>
        <w:t xml:space="preserve">załączniku nr 3 </w:t>
      </w:r>
      <w:r w:rsidRPr="007B287E">
        <w:rPr>
          <w:rFonts w:ascii="Times New Roman" w:hAnsi="Times New Roman"/>
          <w:bCs/>
          <w:sz w:val="20"/>
          <w:u w:val="single"/>
          <w:lang w:eastAsia="ar-SA"/>
        </w:rPr>
        <w:t>do Umowy pn. „Wykaz Pracowników”</w:t>
      </w:r>
      <w:r w:rsidR="00C62792" w:rsidRPr="007B287E">
        <w:rPr>
          <w:rFonts w:ascii="Times New Roman" w:hAnsi="Times New Roman"/>
          <w:sz w:val="20"/>
          <w:u w:val="single"/>
        </w:rPr>
        <w:t>.</w:t>
      </w:r>
    </w:p>
    <w:p w:rsidR="005009E0" w:rsidRPr="007B287E" w:rsidRDefault="005009E0" w:rsidP="00FB645F">
      <w:pPr>
        <w:pStyle w:val="Akapitzlist"/>
        <w:numPr>
          <w:ilvl w:val="1"/>
          <w:numId w:val="22"/>
        </w:numPr>
        <w:spacing w:after="0" w:line="160" w:lineRule="atLeast"/>
        <w:ind w:left="284" w:hanging="284"/>
        <w:contextualSpacing/>
        <w:jc w:val="both"/>
        <w:rPr>
          <w:rFonts w:ascii="Times New Roman" w:hAnsi="Times New Roman"/>
          <w:bCs/>
          <w:sz w:val="20"/>
          <w:lang w:eastAsia="ar-SA"/>
        </w:rPr>
      </w:pPr>
      <w:r w:rsidRPr="007B287E">
        <w:rPr>
          <w:rFonts w:ascii="Times New Roman" w:hAnsi="Times New Roman"/>
          <w:bCs/>
          <w:sz w:val="20"/>
          <w:lang w:eastAsia="ar-SA"/>
        </w:rPr>
        <w:t xml:space="preserve">Wykonawca zobowiązuje się, że Pracownicy wykonujący przedmiot  umowy  wskazani  </w:t>
      </w:r>
      <w:r w:rsidRPr="007B287E">
        <w:rPr>
          <w:rFonts w:ascii="Times New Roman" w:hAnsi="Times New Roman"/>
          <w:bCs/>
          <w:sz w:val="20"/>
          <w:lang w:eastAsia="ar-SA"/>
        </w:rPr>
        <w:br/>
        <w:t>w Wykazie Pracowników</w:t>
      </w:r>
      <w:r w:rsidRPr="007B287E">
        <w:rPr>
          <w:rFonts w:ascii="Times New Roman" w:hAnsi="Times New Roman"/>
          <w:bCs/>
          <w:color w:val="00B050"/>
          <w:sz w:val="20"/>
          <w:lang w:eastAsia="ar-SA"/>
        </w:rPr>
        <w:t>,</w:t>
      </w:r>
      <w:r w:rsidRPr="007B287E">
        <w:rPr>
          <w:rFonts w:ascii="Times New Roman" w:hAnsi="Times New Roman"/>
          <w:bCs/>
          <w:sz w:val="20"/>
          <w:lang w:eastAsia="ar-SA"/>
        </w:rPr>
        <w:t xml:space="preserve"> będą w okresie realizacji umowy zatrudnieni na podstawie umowy </w:t>
      </w:r>
      <w:r w:rsidRPr="007B287E">
        <w:rPr>
          <w:rFonts w:ascii="Times New Roman" w:hAnsi="Times New Roman"/>
          <w:bCs/>
          <w:sz w:val="20"/>
          <w:lang w:eastAsia="ar-SA"/>
        </w:rPr>
        <w:br/>
        <w:t>o pracę w rozumieniu przepisów Kodeksu pracy, oraz że będą otrzymywać wynagrodzenie za pracę równe lub przekraczające równowartość wysokości wynagrodzenia minimalnego, o którym mowa w ustawie z 10 października 2002 roku o minimal</w:t>
      </w:r>
      <w:r w:rsidR="008E735F" w:rsidRPr="007B287E">
        <w:rPr>
          <w:rFonts w:ascii="Times New Roman" w:hAnsi="Times New Roman"/>
          <w:bCs/>
          <w:sz w:val="20"/>
          <w:lang w:eastAsia="ar-SA"/>
        </w:rPr>
        <w:t xml:space="preserve">nym wynagrodzeniu za pracę </w:t>
      </w:r>
      <w:r w:rsidR="000B0FF5" w:rsidRPr="007B287E">
        <w:rPr>
          <w:rFonts w:ascii="Times New Roman" w:hAnsi="Times New Roman"/>
          <w:bCs/>
          <w:sz w:val="20"/>
          <w:lang w:eastAsia="ar-SA"/>
        </w:rPr>
        <w:t>(</w:t>
      </w:r>
      <w:r w:rsidR="00AF037E" w:rsidRPr="007B287E">
        <w:rPr>
          <w:rFonts w:ascii="Times New Roman" w:hAnsi="Times New Roman"/>
          <w:bCs/>
          <w:sz w:val="20"/>
          <w:lang w:eastAsia="ar-SA"/>
        </w:rPr>
        <w:t>tj.</w:t>
      </w:r>
      <w:r w:rsidR="0065256F" w:rsidRPr="007B287E">
        <w:rPr>
          <w:rFonts w:ascii="Times New Roman" w:hAnsi="Times New Roman"/>
          <w:bCs/>
          <w:sz w:val="20"/>
          <w:lang w:eastAsia="ar-SA"/>
        </w:rPr>
        <w:t xml:space="preserve"> Dz. U. z 2024r., poz. 1773</w:t>
      </w:r>
      <w:r w:rsidRPr="007B287E">
        <w:rPr>
          <w:rFonts w:ascii="Times New Roman" w:hAnsi="Times New Roman"/>
          <w:bCs/>
          <w:sz w:val="20"/>
          <w:lang w:eastAsia="ar-SA"/>
        </w:rPr>
        <w:t>).</w:t>
      </w:r>
    </w:p>
    <w:p w:rsidR="005009E0" w:rsidRPr="007B287E" w:rsidRDefault="005009E0" w:rsidP="00FB645F">
      <w:pPr>
        <w:pStyle w:val="Akapitzlist"/>
        <w:numPr>
          <w:ilvl w:val="1"/>
          <w:numId w:val="22"/>
        </w:numPr>
        <w:spacing w:after="0" w:line="160" w:lineRule="atLeast"/>
        <w:ind w:left="284" w:hanging="284"/>
        <w:contextualSpacing/>
        <w:jc w:val="both"/>
        <w:rPr>
          <w:rFonts w:ascii="Times New Roman" w:eastAsia="Arial" w:hAnsi="Times New Roman"/>
          <w:sz w:val="20"/>
          <w:lang w:eastAsia="ar-SA"/>
        </w:rPr>
      </w:pPr>
      <w:r w:rsidRPr="007B287E">
        <w:rPr>
          <w:rFonts w:ascii="Times New Roman" w:eastAsia="Arial" w:hAnsi="Times New Roman"/>
          <w:sz w:val="20"/>
          <w:lang w:eastAsia="ar-SA"/>
        </w:rPr>
        <w:t>W celu weryfikacji, czy osoby wskazane w Wykazie Pracowników są zatrudnione na umowę o pracę, Zamawiający przewiduje możliwość zwrócenia się z wnioskiem do właściwego inspektoratu pracy o przeprowadzenie kontroli.</w:t>
      </w:r>
    </w:p>
    <w:p w:rsidR="005009E0" w:rsidRPr="007B287E" w:rsidRDefault="005009E0" w:rsidP="00FB645F">
      <w:pPr>
        <w:pStyle w:val="Akapitzlist"/>
        <w:numPr>
          <w:ilvl w:val="1"/>
          <w:numId w:val="22"/>
        </w:numPr>
        <w:spacing w:after="0" w:line="160" w:lineRule="atLeast"/>
        <w:ind w:left="284" w:hanging="284"/>
        <w:contextualSpacing/>
        <w:jc w:val="both"/>
        <w:rPr>
          <w:rFonts w:ascii="Times New Roman" w:hAnsi="Times New Roman"/>
          <w:bCs/>
          <w:sz w:val="20"/>
          <w:lang w:eastAsia="ar-SA"/>
        </w:rPr>
      </w:pPr>
      <w:r w:rsidRPr="007B287E">
        <w:rPr>
          <w:rFonts w:ascii="Times New Roman" w:eastAsia="Arial" w:hAnsi="Times New Roman"/>
          <w:sz w:val="20"/>
          <w:lang w:eastAsia="ar-SA"/>
        </w:rPr>
        <w:t>W celu kontroli przestrzegania postanowień umowy przez Wykonawcę, przedstawiciel Zamawiającego uprawniony jest w każdym czasie do weryfikacji tożsamości Personelu Wykonawcy, uczestniczącego w realizacji przedmiotu umowy.</w:t>
      </w:r>
    </w:p>
    <w:p w:rsidR="005009E0" w:rsidRPr="007B287E" w:rsidRDefault="005009E0" w:rsidP="00FB645F">
      <w:pPr>
        <w:pStyle w:val="Akapitzlist"/>
        <w:numPr>
          <w:ilvl w:val="1"/>
          <w:numId w:val="22"/>
        </w:numPr>
        <w:spacing w:after="0" w:line="160" w:lineRule="atLeast"/>
        <w:ind w:left="284" w:hanging="284"/>
        <w:contextualSpacing/>
        <w:jc w:val="both"/>
        <w:rPr>
          <w:rFonts w:ascii="Times New Roman" w:hAnsi="Times New Roman"/>
          <w:bCs/>
          <w:sz w:val="20"/>
          <w:lang w:eastAsia="ar-SA"/>
        </w:rPr>
      </w:pPr>
      <w:r w:rsidRPr="007B287E">
        <w:rPr>
          <w:rFonts w:ascii="Times New Roman" w:eastAsia="Arial" w:hAnsi="Times New Roman"/>
          <w:sz w:val="20"/>
          <w:lang w:eastAsia="ar-SA"/>
        </w:rPr>
        <w:t>Zamawiający dopuszcza możliwość zmiany osób, przy pomocy których Wykonawca świadczyć będzie przedmiot umowy, na inne posiadające co najmniej takie same kwalifikacje</w:t>
      </w:r>
      <w:r w:rsidRPr="007B287E">
        <w:rPr>
          <w:rFonts w:ascii="Times New Roman" w:eastAsia="Arial" w:hAnsi="Times New Roman"/>
          <w:color w:val="00B050"/>
          <w:sz w:val="20"/>
          <w:lang w:eastAsia="ar-SA"/>
        </w:rPr>
        <w:t>,</w:t>
      </w:r>
      <w:r w:rsidRPr="007B287E">
        <w:rPr>
          <w:rFonts w:ascii="Times New Roman" w:eastAsia="Arial" w:hAnsi="Times New Roman"/>
          <w:sz w:val="20"/>
          <w:lang w:eastAsia="ar-SA"/>
        </w:rPr>
        <w:t xml:space="preserve"> z zachowaniem wymogów dotyczących zatrudniania na podstawie umowy o pracę. O planowanej zmianie osób, przy pomocy których Wykonawca wykonuje Przedmiot Umowy, Wykonawca zobowiązany jest niezwłocznie powiadomić Zamawiającego na piśmie przed dopuszczeniem tych osób do wykonywania prac.</w:t>
      </w:r>
    </w:p>
    <w:p w:rsidR="005009E0" w:rsidRPr="007B287E" w:rsidRDefault="005009E0" w:rsidP="00FB645F">
      <w:pPr>
        <w:pStyle w:val="Akapitzlist"/>
        <w:numPr>
          <w:ilvl w:val="1"/>
          <w:numId w:val="22"/>
        </w:numPr>
        <w:spacing w:after="0" w:line="160" w:lineRule="atLeast"/>
        <w:ind w:left="284" w:hanging="284"/>
        <w:contextualSpacing/>
        <w:jc w:val="both"/>
        <w:rPr>
          <w:rFonts w:ascii="Times New Roman" w:hAnsi="Times New Roman"/>
          <w:bCs/>
          <w:strike/>
          <w:sz w:val="20"/>
          <w:lang w:eastAsia="ar-SA"/>
        </w:rPr>
      </w:pPr>
      <w:r w:rsidRPr="007B287E">
        <w:rPr>
          <w:rFonts w:ascii="Times New Roman" w:hAnsi="Times New Roman"/>
          <w:bCs/>
          <w:sz w:val="20"/>
          <w:lang w:eastAsia="ar-SA"/>
        </w:rPr>
        <w:t>Za niedopełnienie wymogu zatrudniania Pracowników świadczących przedmiot umowy na podstawie umowy o pracę w rozumieniu przepisów Kodeksu Pracy, Wykonawca zapłaci Zamawiającemu  kary umowne w wysokości iloczynu kwoty minimalnego wynagrodzenia za pracę ustalonego na podstawie przepisów o</w:t>
      </w:r>
      <w:r w:rsidR="00F72FA2" w:rsidRPr="007B287E">
        <w:rPr>
          <w:rFonts w:ascii="Times New Roman" w:hAnsi="Times New Roman"/>
          <w:bCs/>
          <w:sz w:val="20"/>
          <w:lang w:eastAsia="ar-SA"/>
        </w:rPr>
        <w:t xml:space="preserve"> </w:t>
      </w:r>
      <w:r w:rsidRPr="007B287E">
        <w:rPr>
          <w:rFonts w:ascii="Times New Roman" w:hAnsi="Times New Roman"/>
          <w:bCs/>
          <w:sz w:val="20"/>
          <w:lang w:eastAsia="ar-SA"/>
        </w:rPr>
        <w:t xml:space="preserve">minimalnym wynagrodzeniu za pracę (obowiązujących w chwili stwierdzenia przez Zamawiającego niedopełnienia przez Wykonawcę wymogu zatrudniania Pracowników świadczących przedmiot umowy na podstawie umowy o pracę w rozumieniu przepisów Kodeksu Pracy) oraz liczby miesięcy w okresie realizacji Umowy, w których nie dopełniono przedmiotowego wymogu – </w:t>
      </w:r>
      <w:r w:rsidRPr="007B287E">
        <w:rPr>
          <w:rFonts w:ascii="Times New Roman" w:hAnsi="Times New Roman"/>
          <w:sz w:val="20"/>
        </w:rPr>
        <w:t>za każdą osobę wykonującą usługi bez podpisanej umowy o pracę zgodnie z wykazem o</w:t>
      </w:r>
      <w:r w:rsidR="00767D84" w:rsidRPr="007B287E">
        <w:rPr>
          <w:rFonts w:ascii="Times New Roman" w:hAnsi="Times New Roman"/>
          <w:sz w:val="20"/>
        </w:rPr>
        <w:t>sób określonym w załączniku nr 3</w:t>
      </w:r>
      <w:r w:rsidRPr="007B287E">
        <w:rPr>
          <w:rFonts w:ascii="Times New Roman" w:hAnsi="Times New Roman"/>
          <w:sz w:val="20"/>
        </w:rPr>
        <w:t xml:space="preserve"> do umowy.</w:t>
      </w:r>
    </w:p>
    <w:p w:rsidR="00F71E20" w:rsidRPr="007B287E" w:rsidRDefault="005009E0" w:rsidP="00FB645F">
      <w:pPr>
        <w:pStyle w:val="Akapitzlist"/>
        <w:numPr>
          <w:ilvl w:val="1"/>
          <w:numId w:val="22"/>
        </w:numPr>
        <w:spacing w:after="0" w:line="160" w:lineRule="atLeast"/>
        <w:ind w:left="284" w:hanging="284"/>
        <w:contextualSpacing/>
        <w:jc w:val="both"/>
        <w:rPr>
          <w:rFonts w:ascii="Times New Roman" w:hAnsi="Times New Roman"/>
          <w:bCs/>
          <w:sz w:val="20"/>
          <w:lang w:eastAsia="ar-SA"/>
        </w:rPr>
      </w:pPr>
      <w:r w:rsidRPr="007B287E">
        <w:rPr>
          <w:rFonts w:ascii="Times New Roman" w:hAnsi="Times New Roman"/>
          <w:bCs/>
          <w:sz w:val="20"/>
          <w:lang w:eastAsia="ar-SA"/>
        </w:rPr>
        <w:t>Wykonawca, najpóźniej w dniu zawarcia Umowy oraz w trakcie jej realizacji, na każde wezwanie Zamawiającego, zobowiązuje się przedstawić bieżące dokumenty/oświadczenia potwierdzające, że Przedmiot Umowy jest wykonywany przez osoby będące pracownikami oraz poświadczające wymiar zatrudnienia i wysokość zarobków.</w:t>
      </w:r>
    </w:p>
    <w:p w:rsidR="00F71E20" w:rsidRPr="007B287E" w:rsidRDefault="00F71E20" w:rsidP="005009E0">
      <w:pPr>
        <w:autoSpaceDE w:val="0"/>
        <w:autoSpaceDN w:val="0"/>
        <w:adjustRightInd w:val="0"/>
        <w:spacing w:after="0"/>
        <w:jc w:val="center"/>
        <w:rPr>
          <w:rFonts w:ascii="Times New Roman" w:eastAsia="Times New Roman" w:hAnsi="Times New Roman" w:cs="Times New Roman"/>
          <w:b/>
          <w:bCs/>
          <w:sz w:val="20"/>
          <w:szCs w:val="20"/>
        </w:rPr>
      </w:pPr>
    </w:p>
    <w:p w:rsidR="005009E0" w:rsidRPr="007B287E" w:rsidRDefault="00731A27" w:rsidP="005009E0">
      <w:pPr>
        <w:autoSpaceDE w:val="0"/>
        <w:autoSpaceDN w:val="0"/>
        <w:adjustRightInd w:val="0"/>
        <w:spacing w:after="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w:t>
      </w:r>
      <w:r w:rsidR="00C46D38" w:rsidRPr="007B287E">
        <w:rPr>
          <w:rFonts w:ascii="Times New Roman" w:eastAsia="Times New Roman" w:hAnsi="Times New Roman" w:cs="Times New Roman"/>
          <w:b/>
          <w:bCs/>
          <w:sz w:val="20"/>
          <w:szCs w:val="20"/>
        </w:rPr>
        <w:t>13</w:t>
      </w:r>
    </w:p>
    <w:p w:rsidR="005009E0" w:rsidRPr="007B287E" w:rsidRDefault="005009E0" w:rsidP="00BB20D5">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Spory</w:t>
      </w:r>
    </w:p>
    <w:p w:rsidR="00D74FF4" w:rsidRPr="007B287E" w:rsidRDefault="00D7730D" w:rsidP="00AC6C12">
      <w:pPr>
        <w:autoSpaceDE w:val="0"/>
        <w:autoSpaceDN w:val="0"/>
        <w:adjustRightInd w:val="0"/>
        <w:spacing w:after="0"/>
        <w:jc w:val="both"/>
        <w:rPr>
          <w:rFonts w:ascii="Times New Roman" w:eastAsia="Times New Roman" w:hAnsi="Times New Roman" w:cs="Times New Roman"/>
          <w:sz w:val="20"/>
          <w:szCs w:val="20"/>
        </w:rPr>
      </w:pPr>
      <w:r w:rsidRPr="007B287E">
        <w:rPr>
          <w:rFonts w:ascii="Times New Roman" w:eastAsia="Times New Roman" w:hAnsi="Times New Roman" w:cs="Times New Roman"/>
          <w:sz w:val="20"/>
          <w:szCs w:val="20"/>
        </w:rPr>
        <w:t>Wszelkie spory mogące wyniknąć z/lub związane z Umową podlegają rozstrzygnięciu przez właśc</w:t>
      </w:r>
      <w:r w:rsidR="00D07D8B">
        <w:rPr>
          <w:rFonts w:ascii="Times New Roman" w:eastAsia="Times New Roman" w:hAnsi="Times New Roman" w:cs="Times New Roman"/>
          <w:sz w:val="20"/>
          <w:szCs w:val="20"/>
        </w:rPr>
        <w:t>iwy dla siedziby Zamawiającego s</w:t>
      </w:r>
      <w:r w:rsidRPr="007B287E">
        <w:rPr>
          <w:rFonts w:ascii="Times New Roman" w:eastAsia="Times New Roman" w:hAnsi="Times New Roman" w:cs="Times New Roman"/>
          <w:sz w:val="20"/>
          <w:szCs w:val="20"/>
        </w:rPr>
        <w:t>ąd powszechny.</w:t>
      </w:r>
    </w:p>
    <w:p w:rsidR="00242761" w:rsidRPr="007B287E" w:rsidRDefault="00242761" w:rsidP="00C46D38">
      <w:pPr>
        <w:autoSpaceDE w:val="0"/>
        <w:autoSpaceDN w:val="0"/>
        <w:adjustRightInd w:val="0"/>
        <w:spacing w:after="120" w:line="240" w:lineRule="atLeast"/>
        <w:rPr>
          <w:rFonts w:ascii="Times New Roman" w:eastAsia="Times New Roman" w:hAnsi="Times New Roman" w:cs="Times New Roman"/>
          <w:b/>
          <w:bCs/>
          <w:sz w:val="20"/>
          <w:szCs w:val="20"/>
        </w:rPr>
      </w:pPr>
    </w:p>
    <w:p w:rsidR="00C62792" w:rsidRPr="007B287E" w:rsidRDefault="00731A27" w:rsidP="00DD0ED6">
      <w:pPr>
        <w:autoSpaceDE w:val="0"/>
        <w:autoSpaceDN w:val="0"/>
        <w:adjustRightInd w:val="0"/>
        <w:spacing w:after="120" w:line="240" w:lineRule="atLeast"/>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C46D38" w:rsidRPr="007B287E">
        <w:rPr>
          <w:rFonts w:ascii="Times New Roman" w:eastAsia="Times New Roman" w:hAnsi="Times New Roman" w:cs="Times New Roman"/>
          <w:b/>
          <w:bCs/>
          <w:sz w:val="20"/>
          <w:szCs w:val="20"/>
        </w:rPr>
        <w:t>14</w:t>
      </w:r>
    </w:p>
    <w:p w:rsidR="00315688" w:rsidRPr="007B287E" w:rsidRDefault="00D7730D" w:rsidP="00C62792">
      <w:pPr>
        <w:autoSpaceDE w:val="0"/>
        <w:autoSpaceDN w:val="0"/>
        <w:adjustRightInd w:val="0"/>
        <w:spacing w:after="0" w:line="240" w:lineRule="atLeast"/>
        <w:jc w:val="both"/>
        <w:rPr>
          <w:rFonts w:ascii="Times New Roman" w:eastAsia="Times New Roman" w:hAnsi="Times New Roman" w:cs="Times New Roman"/>
          <w:sz w:val="20"/>
          <w:szCs w:val="20"/>
        </w:rPr>
      </w:pPr>
      <w:r w:rsidRPr="007B287E">
        <w:rPr>
          <w:rFonts w:ascii="Times New Roman" w:eastAsia="Times New Roman" w:hAnsi="Times New Roman" w:cs="Times New Roman"/>
          <w:sz w:val="20"/>
          <w:szCs w:val="20"/>
        </w:rPr>
        <w:t>Niniejsza Umowa zawarta z</w:t>
      </w:r>
      <w:r w:rsidR="00B970C1" w:rsidRPr="007B287E">
        <w:rPr>
          <w:rFonts w:ascii="Times New Roman" w:eastAsia="Times New Roman" w:hAnsi="Times New Roman" w:cs="Times New Roman"/>
          <w:sz w:val="20"/>
          <w:szCs w:val="20"/>
        </w:rPr>
        <w:t xml:space="preserve">ostała na </w:t>
      </w:r>
      <w:r w:rsidR="00C9797B" w:rsidRPr="007B287E">
        <w:rPr>
          <w:rFonts w:ascii="Times New Roman" w:eastAsia="Times New Roman" w:hAnsi="Times New Roman" w:cs="Times New Roman"/>
          <w:sz w:val="20"/>
          <w:szCs w:val="20"/>
        </w:rPr>
        <w:t>okres</w:t>
      </w:r>
      <w:r w:rsidR="00C369EE" w:rsidRPr="007B287E">
        <w:rPr>
          <w:rFonts w:ascii="Times New Roman" w:eastAsia="Times New Roman" w:hAnsi="Times New Roman" w:cs="Times New Roman"/>
          <w:sz w:val="20"/>
          <w:szCs w:val="20"/>
        </w:rPr>
        <w:t xml:space="preserve"> </w:t>
      </w:r>
      <w:r w:rsidR="00C369EE" w:rsidRPr="007B287E">
        <w:rPr>
          <w:rFonts w:ascii="Times New Roman" w:eastAsia="Times New Roman" w:hAnsi="Times New Roman" w:cs="Times New Roman"/>
          <w:b/>
          <w:sz w:val="20"/>
          <w:szCs w:val="20"/>
        </w:rPr>
        <w:t>12 miesięcy tj.</w:t>
      </w:r>
      <w:r w:rsidR="00C369EE" w:rsidRPr="007B287E">
        <w:rPr>
          <w:rFonts w:ascii="Times New Roman" w:eastAsia="Times New Roman" w:hAnsi="Times New Roman" w:cs="Times New Roman"/>
          <w:sz w:val="20"/>
          <w:szCs w:val="20"/>
        </w:rPr>
        <w:t xml:space="preserve"> </w:t>
      </w:r>
      <w:r w:rsidR="00315688" w:rsidRPr="007B287E">
        <w:rPr>
          <w:rFonts w:ascii="Times New Roman" w:eastAsia="Times New Roman" w:hAnsi="Times New Roman" w:cs="Times New Roman"/>
          <w:sz w:val="20"/>
          <w:szCs w:val="20"/>
        </w:rPr>
        <w:t>:</w:t>
      </w:r>
    </w:p>
    <w:p w:rsidR="00AC6C12" w:rsidRPr="007B287E" w:rsidRDefault="00EC3D42" w:rsidP="00355BC2">
      <w:pPr>
        <w:pStyle w:val="Akapitzlist"/>
        <w:numPr>
          <w:ilvl w:val="0"/>
          <w:numId w:val="57"/>
        </w:numPr>
        <w:autoSpaceDE w:val="0"/>
        <w:autoSpaceDN w:val="0"/>
        <w:adjustRightInd w:val="0"/>
        <w:spacing w:after="0" w:line="240" w:lineRule="atLeast"/>
        <w:jc w:val="both"/>
        <w:rPr>
          <w:rFonts w:ascii="Times New Roman" w:eastAsia="Times New Roman" w:hAnsi="Times New Roman"/>
          <w:b/>
          <w:sz w:val="20"/>
        </w:rPr>
      </w:pPr>
      <w:r w:rsidRPr="007B287E">
        <w:rPr>
          <w:rFonts w:ascii="Times New Roman" w:eastAsia="Times New Roman" w:hAnsi="Times New Roman"/>
          <w:b/>
          <w:sz w:val="20"/>
        </w:rPr>
        <w:t xml:space="preserve">od dnia </w:t>
      </w:r>
      <w:r w:rsidR="00242761" w:rsidRPr="007B287E">
        <w:rPr>
          <w:rFonts w:ascii="Times New Roman" w:eastAsia="Times New Roman" w:hAnsi="Times New Roman"/>
          <w:b/>
          <w:sz w:val="20"/>
        </w:rPr>
        <w:t>……………….</w:t>
      </w:r>
      <w:r w:rsidRPr="007B287E">
        <w:rPr>
          <w:rFonts w:ascii="Times New Roman" w:eastAsia="Times New Roman" w:hAnsi="Times New Roman"/>
          <w:b/>
          <w:sz w:val="20"/>
        </w:rPr>
        <w:t xml:space="preserve">do dnia </w:t>
      </w:r>
      <w:r w:rsidR="00242761" w:rsidRPr="007B287E">
        <w:rPr>
          <w:rFonts w:ascii="Times New Roman" w:eastAsia="Times New Roman" w:hAnsi="Times New Roman"/>
          <w:b/>
          <w:sz w:val="20"/>
        </w:rPr>
        <w:t>…………..</w:t>
      </w:r>
    </w:p>
    <w:p w:rsidR="00C46D38" w:rsidRPr="007B287E" w:rsidRDefault="00C46D38" w:rsidP="00DD0ED6">
      <w:pPr>
        <w:autoSpaceDE w:val="0"/>
        <w:autoSpaceDN w:val="0"/>
        <w:adjustRightInd w:val="0"/>
        <w:spacing w:after="120"/>
        <w:jc w:val="center"/>
        <w:rPr>
          <w:rFonts w:ascii="Times New Roman" w:eastAsia="Times New Roman" w:hAnsi="Times New Roman" w:cs="Times New Roman"/>
          <w:b/>
          <w:bCs/>
          <w:sz w:val="20"/>
          <w:szCs w:val="20"/>
        </w:rPr>
      </w:pPr>
    </w:p>
    <w:p w:rsidR="00C62792" w:rsidRPr="007B287E" w:rsidRDefault="00731A27" w:rsidP="00DD0ED6">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C46D38" w:rsidRPr="007B287E">
        <w:rPr>
          <w:rFonts w:ascii="Times New Roman" w:eastAsia="Times New Roman" w:hAnsi="Times New Roman" w:cs="Times New Roman"/>
          <w:b/>
          <w:bCs/>
          <w:sz w:val="20"/>
          <w:szCs w:val="20"/>
        </w:rPr>
        <w:t>15</w:t>
      </w:r>
    </w:p>
    <w:p w:rsidR="00D7730D" w:rsidRPr="007B287E" w:rsidRDefault="00D7730D" w:rsidP="00D169E4">
      <w:pPr>
        <w:pStyle w:val="Tekstpodstawowy"/>
        <w:widowControl w:val="0"/>
        <w:numPr>
          <w:ilvl w:val="0"/>
          <w:numId w:val="6"/>
        </w:numPr>
        <w:suppressAutoHyphens/>
        <w:ind w:left="284" w:hanging="284"/>
        <w:jc w:val="both"/>
        <w:rPr>
          <w:sz w:val="20"/>
        </w:rPr>
      </w:pPr>
      <w:r w:rsidRPr="007B287E">
        <w:rPr>
          <w:sz w:val="20"/>
        </w:rPr>
        <w:t>Wszelkie zmiany i uzupełnienia niniejszej umowy dla swej ważności mogą być dokonywane wyłącznie w formie pisemnej.</w:t>
      </w:r>
    </w:p>
    <w:p w:rsidR="00B331B9" w:rsidRPr="007B287E" w:rsidRDefault="00D7730D" w:rsidP="00BD123C">
      <w:pPr>
        <w:pStyle w:val="Akapitzlist"/>
        <w:numPr>
          <w:ilvl w:val="0"/>
          <w:numId w:val="6"/>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sz w:val="20"/>
        </w:rPr>
        <w:t>Strony dopuszczają zmiany umowy po uprzedniej akceptacji (zgodzie) Zamawiającego w przypadku:</w:t>
      </w:r>
    </w:p>
    <w:p w:rsidR="00B331B9" w:rsidRPr="007B287E" w:rsidRDefault="00B331B9" w:rsidP="00BD123C">
      <w:pPr>
        <w:pStyle w:val="WW-Tekstpodstawowy2"/>
        <w:numPr>
          <w:ilvl w:val="0"/>
          <w:numId w:val="9"/>
        </w:numPr>
        <w:tabs>
          <w:tab w:val="clear" w:pos="360"/>
          <w:tab w:val="num" w:pos="644"/>
        </w:tabs>
        <w:ind w:left="644"/>
        <w:rPr>
          <w:sz w:val="20"/>
        </w:rPr>
      </w:pPr>
      <w:r w:rsidRPr="007B287E">
        <w:rPr>
          <w:sz w:val="20"/>
        </w:rPr>
        <w:t>niezależnie od wartości tej zmiany w przypadku:</w:t>
      </w:r>
    </w:p>
    <w:p w:rsidR="00D7730D" w:rsidRPr="007B287E" w:rsidRDefault="00D7730D" w:rsidP="00FB645F">
      <w:pPr>
        <w:pStyle w:val="Tekstpodstawowy"/>
        <w:widowControl w:val="0"/>
        <w:numPr>
          <w:ilvl w:val="0"/>
          <w:numId w:val="48"/>
        </w:numPr>
        <w:suppressAutoHyphens/>
        <w:jc w:val="both"/>
        <w:rPr>
          <w:sz w:val="20"/>
        </w:rPr>
      </w:pPr>
      <w:r w:rsidRPr="007B287E">
        <w:rPr>
          <w:sz w:val="20"/>
        </w:rPr>
        <w:t>zmiany planu przeglądów,</w:t>
      </w:r>
    </w:p>
    <w:p w:rsidR="00BD123C" w:rsidRPr="007B287E" w:rsidRDefault="00BD123C" w:rsidP="00FB645F">
      <w:pPr>
        <w:pStyle w:val="Tekstpodstawowy"/>
        <w:widowControl w:val="0"/>
        <w:numPr>
          <w:ilvl w:val="0"/>
          <w:numId w:val="48"/>
        </w:numPr>
        <w:suppressAutoHyphens/>
        <w:jc w:val="both"/>
        <w:rPr>
          <w:sz w:val="20"/>
        </w:rPr>
      </w:pPr>
      <w:r w:rsidRPr="007B287E">
        <w:rPr>
          <w:sz w:val="20"/>
        </w:rPr>
        <w:t xml:space="preserve">obniżenia cen usługi, przeglądu, konserwacji, </w:t>
      </w:r>
    </w:p>
    <w:p w:rsidR="00D7730D" w:rsidRPr="007B287E" w:rsidRDefault="00D7730D" w:rsidP="00FB645F">
      <w:pPr>
        <w:pStyle w:val="Tekstpodstawowy"/>
        <w:widowControl w:val="0"/>
        <w:numPr>
          <w:ilvl w:val="0"/>
          <w:numId w:val="48"/>
        </w:numPr>
        <w:suppressAutoHyphens/>
        <w:jc w:val="both"/>
        <w:rPr>
          <w:sz w:val="20"/>
        </w:rPr>
      </w:pPr>
      <w:r w:rsidRPr="007B287E">
        <w:rPr>
          <w:sz w:val="20"/>
        </w:rPr>
        <w:t>zmiany załącznika nr 1</w:t>
      </w:r>
      <w:r w:rsidR="00F71E20" w:rsidRPr="007B287E">
        <w:rPr>
          <w:sz w:val="20"/>
        </w:rPr>
        <w:t xml:space="preserve"> i 3</w:t>
      </w:r>
      <w:r w:rsidRPr="007B287E">
        <w:rPr>
          <w:sz w:val="20"/>
        </w:rPr>
        <w:t xml:space="preserve"> do umowy</w:t>
      </w:r>
      <w:r w:rsidR="00B55048" w:rsidRPr="007B287E">
        <w:rPr>
          <w:sz w:val="20"/>
        </w:rPr>
        <w:t xml:space="preserve"> (np. wyłączenia urządzeń z użytkowania, co będzie skutkowało obniżeniem wynagrodzenia Wykonawcy itp.)</w:t>
      </w:r>
      <w:r w:rsidRPr="007B287E">
        <w:rPr>
          <w:sz w:val="20"/>
        </w:rPr>
        <w:t>,</w:t>
      </w:r>
      <w:r w:rsidR="00A00951" w:rsidRPr="007B287E">
        <w:rPr>
          <w:sz w:val="20"/>
        </w:rPr>
        <w:t xml:space="preserve"> </w:t>
      </w:r>
    </w:p>
    <w:p w:rsidR="00D7730D" w:rsidRPr="007B287E" w:rsidRDefault="00D7730D" w:rsidP="00FB645F">
      <w:pPr>
        <w:pStyle w:val="Tekstpodstawowy"/>
        <w:widowControl w:val="0"/>
        <w:numPr>
          <w:ilvl w:val="0"/>
          <w:numId w:val="48"/>
        </w:numPr>
        <w:suppressAutoHyphens/>
        <w:jc w:val="both"/>
        <w:rPr>
          <w:sz w:val="20"/>
        </w:rPr>
      </w:pPr>
      <w:r w:rsidRPr="007B287E">
        <w:rPr>
          <w:sz w:val="20"/>
        </w:rPr>
        <w:lastRenderedPageBreak/>
        <w:t>zmiany w zakresie waru</w:t>
      </w:r>
      <w:r w:rsidR="00C46D38" w:rsidRPr="007B287E">
        <w:rPr>
          <w:sz w:val="20"/>
        </w:rPr>
        <w:t>nków przeglądów i konserwacji,</w:t>
      </w:r>
    </w:p>
    <w:p w:rsidR="00D7730D" w:rsidRPr="007B287E" w:rsidRDefault="00D7730D" w:rsidP="00FB645F">
      <w:pPr>
        <w:pStyle w:val="Tekstpodstawowy"/>
        <w:widowControl w:val="0"/>
        <w:numPr>
          <w:ilvl w:val="0"/>
          <w:numId w:val="48"/>
        </w:numPr>
        <w:suppressAutoHyphens/>
        <w:jc w:val="both"/>
        <w:rPr>
          <w:sz w:val="20"/>
        </w:rPr>
      </w:pPr>
      <w:r w:rsidRPr="007B287E">
        <w:rPr>
          <w:sz w:val="20"/>
        </w:rPr>
        <w:t>obniżenia wynagrodzenia na skutek wyłączenia urządzenia z eksploatacji – na czas tego wyłączenia,</w:t>
      </w:r>
    </w:p>
    <w:p w:rsidR="00B331B9" w:rsidRPr="007B287E" w:rsidRDefault="0091755E" w:rsidP="00FB645F">
      <w:pPr>
        <w:pStyle w:val="Tekstpodstawowy"/>
        <w:widowControl w:val="0"/>
        <w:numPr>
          <w:ilvl w:val="0"/>
          <w:numId w:val="48"/>
        </w:numPr>
        <w:suppressAutoHyphens/>
        <w:jc w:val="both"/>
        <w:rPr>
          <w:sz w:val="20"/>
        </w:rPr>
      </w:pPr>
      <w:r w:rsidRPr="007B287E">
        <w:rPr>
          <w:sz w:val="20"/>
        </w:rPr>
        <w:t>zmiany konta bankowego</w:t>
      </w:r>
      <w:r w:rsidR="00462EB2" w:rsidRPr="007B287E">
        <w:rPr>
          <w:sz w:val="20"/>
        </w:rPr>
        <w:t>.</w:t>
      </w:r>
    </w:p>
    <w:p w:rsidR="00B331B9" w:rsidRPr="007B287E" w:rsidRDefault="00B331B9" w:rsidP="00FB645F">
      <w:pPr>
        <w:pStyle w:val="Tekstpodstawowy"/>
        <w:numPr>
          <w:ilvl w:val="0"/>
          <w:numId w:val="49"/>
        </w:numPr>
        <w:tabs>
          <w:tab w:val="clear" w:pos="0"/>
          <w:tab w:val="num" w:pos="644"/>
        </w:tabs>
        <w:suppressAutoHyphens/>
        <w:ind w:left="1004"/>
        <w:jc w:val="both"/>
        <w:rPr>
          <w:sz w:val="20"/>
        </w:rPr>
      </w:pPr>
      <w:r w:rsidRPr="007B287E">
        <w:rPr>
          <w:sz w:val="20"/>
        </w:rPr>
        <w:t>zaistnienia okoliczności niezależnych od Wykonawcy czy też od Zamawiającego, powstałych na skutek nieprzewidzianego działania osób trzecich i mających wpływ na realizację zamówienia,</w:t>
      </w:r>
    </w:p>
    <w:p w:rsidR="00B331B9" w:rsidRPr="007B287E" w:rsidRDefault="00B331B9" w:rsidP="00FB645F">
      <w:pPr>
        <w:pStyle w:val="Tekstpodstawowy"/>
        <w:numPr>
          <w:ilvl w:val="0"/>
          <w:numId w:val="49"/>
        </w:numPr>
        <w:tabs>
          <w:tab w:val="clear" w:pos="0"/>
          <w:tab w:val="num" w:pos="644"/>
        </w:tabs>
        <w:suppressAutoHyphens/>
        <w:ind w:left="1004"/>
        <w:jc w:val="both"/>
        <w:rPr>
          <w:i/>
          <w:sz w:val="20"/>
        </w:rPr>
      </w:pPr>
      <w:r w:rsidRPr="007B287E">
        <w:rPr>
          <w:sz w:val="20"/>
        </w:rPr>
        <w:t>zmiany, po zawarciu umowy, ustawowej stawki podatku VAT, z tym że kwota brutto wynagrodzenia należna Wykonawcy nie może ulec podwyższeniu a ewentualna zmiana umowy będzie dotyczyła stawki podatku i kwoty netto tego wynagrodzenia</w:t>
      </w:r>
      <w:r w:rsidR="0026083E" w:rsidRPr="007B287E">
        <w:rPr>
          <w:sz w:val="20"/>
        </w:rPr>
        <w:t xml:space="preserve"> </w:t>
      </w:r>
      <w:r w:rsidR="0026083E" w:rsidRPr="007B287E">
        <w:rPr>
          <w:i/>
          <w:sz w:val="20"/>
        </w:rPr>
        <w:t xml:space="preserve">– dotyczy okresu 12 </w:t>
      </w:r>
      <w:r w:rsidR="007B33DE" w:rsidRPr="007B287E">
        <w:rPr>
          <w:i/>
          <w:sz w:val="20"/>
        </w:rPr>
        <w:t>miesięcy</w:t>
      </w:r>
      <w:r w:rsidR="0026083E" w:rsidRPr="007B287E">
        <w:rPr>
          <w:i/>
          <w:sz w:val="20"/>
        </w:rPr>
        <w:t>.</w:t>
      </w:r>
    </w:p>
    <w:p w:rsidR="00B331B9" w:rsidRPr="007B287E" w:rsidRDefault="00B331B9" w:rsidP="00FB645F">
      <w:pPr>
        <w:pStyle w:val="WW-Tretekstu"/>
        <w:numPr>
          <w:ilvl w:val="0"/>
          <w:numId w:val="49"/>
        </w:numPr>
        <w:tabs>
          <w:tab w:val="clear" w:pos="0"/>
          <w:tab w:val="num" w:pos="644"/>
        </w:tabs>
        <w:suppressAutoHyphens w:val="0"/>
        <w:ind w:left="1004"/>
        <w:jc w:val="both"/>
        <w:rPr>
          <w:sz w:val="20"/>
        </w:rPr>
      </w:pPr>
      <w:r w:rsidRPr="007B287E">
        <w:rPr>
          <w:color w:val="auto"/>
          <w:sz w:val="20"/>
        </w:rPr>
        <w:t>zmiany spowodowanej okolicznościami poza kontrolą stron, które działając z należytą starannością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siły wyższej Wykonawca odpowiada za wykonywanie Umowy, gdy ponosi winę za naruszenia. Wykonawca zobowiązuje się informować Zamawiającego niezwłocznie i na bieżąco o wszelkich trudnościach związanych z realizacją przedmiotu umowy.</w:t>
      </w:r>
    </w:p>
    <w:p w:rsidR="00B331B9" w:rsidRPr="007B287E" w:rsidRDefault="00B331B9" w:rsidP="00B331B9">
      <w:pPr>
        <w:pStyle w:val="Tekstpodstawowy"/>
        <w:numPr>
          <w:ilvl w:val="0"/>
          <w:numId w:val="9"/>
        </w:numPr>
        <w:tabs>
          <w:tab w:val="clear" w:pos="360"/>
          <w:tab w:val="num" w:pos="720"/>
        </w:tabs>
        <w:suppressAutoHyphens/>
        <w:ind w:left="720"/>
        <w:jc w:val="both"/>
        <w:rPr>
          <w:sz w:val="20"/>
        </w:rPr>
      </w:pPr>
      <w:r w:rsidRPr="007B287E">
        <w:rPr>
          <w:sz w:val="20"/>
        </w:rPr>
        <w:t>zmiany dotyczącej wzajemnych świadczeń stron umowy w przypadku:</w:t>
      </w:r>
    </w:p>
    <w:p w:rsidR="00B331B9" w:rsidRPr="007B287E" w:rsidRDefault="00B331B9" w:rsidP="00FB645F">
      <w:pPr>
        <w:pStyle w:val="Tekstpodstawowy"/>
        <w:numPr>
          <w:ilvl w:val="0"/>
          <w:numId w:val="52"/>
        </w:numPr>
        <w:tabs>
          <w:tab w:val="left" w:pos="0"/>
        </w:tabs>
        <w:suppressAutoHyphens/>
        <w:jc w:val="both"/>
        <w:rPr>
          <w:sz w:val="20"/>
        </w:rPr>
      </w:pPr>
      <w:r w:rsidRPr="007B287E">
        <w:rPr>
          <w:sz w:val="20"/>
        </w:rPr>
        <w:t>gdy nowy Wykonawca ma zastąpić dotychczasowego (jeżeli taka możliwość została przewidziana w postanowieniach umownych, w wyniku sukcesji, wstąpienia w prawa i obowiązki Wykonawcy, w następstwie przejęcia, połączenia, podziału, przekształcenia, upadłości itp. (zmiany danych podmiotów zawierających umowę),</w:t>
      </w:r>
    </w:p>
    <w:p w:rsidR="007B33DE" w:rsidRPr="007B287E" w:rsidRDefault="007B33DE" w:rsidP="00FB645F">
      <w:pPr>
        <w:pStyle w:val="Tekstpodstawowy"/>
        <w:numPr>
          <w:ilvl w:val="0"/>
          <w:numId w:val="50"/>
        </w:numPr>
        <w:suppressAutoHyphens/>
        <w:jc w:val="both"/>
        <w:rPr>
          <w:sz w:val="20"/>
        </w:rPr>
      </w:pPr>
      <w:r w:rsidRPr="007B287E">
        <w:rPr>
          <w:rFonts w:eastAsia="Calibri"/>
          <w:sz w:val="20"/>
        </w:rPr>
        <w:t>Powyższe zmiany nie mogą skutkować zmianą wartości umowy (za wyjątkiem obniżenia wartości netto) i nie mogą być niekorzystne dla Zamawiającego za wyjątkiem obniżenia ceny.</w:t>
      </w:r>
    </w:p>
    <w:p w:rsidR="00B331B9" w:rsidRPr="007B287E" w:rsidRDefault="00B331B9" w:rsidP="00FB645F">
      <w:pPr>
        <w:pStyle w:val="Tekstpodstawowy"/>
        <w:numPr>
          <w:ilvl w:val="0"/>
          <w:numId w:val="50"/>
        </w:numPr>
        <w:suppressAutoHyphens/>
        <w:jc w:val="both"/>
        <w:rPr>
          <w:sz w:val="20"/>
        </w:rPr>
      </w:pPr>
      <w:r w:rsidRPr="007B287E">
        <w:rPr>
          <w:sz w:val="20"/>
        </w:rPr>
        <w:t xml:space="preserve">Powyższe postanowienia stanowią katalog zmian, na które Zamawiający może wyrazić zgodę. </w:t>
      </w:r>
    </w:p>
    <w:p w:rsidR="00B331B9" w:rsidRPr="007B287E" w:rsidRDefault="007B33DE" w:rsidP="00FB645F">
      <w:pPr>
        <w:pStyle w:val="Tekstpodstawowy"/>
        <w:numPr>
          <w:ilvl w:val="0"/>
          <w:numId w:val="50"/>
        </w:numPr>
        <w:suppressAutoHyphens/>
        <w:jc w:val="both"/>
        <w:rPr>
          <w:sz w:val="20"/>
        </w:rPr>
      </w:pPr>
      <w:r w:rsidRPr="007B287E">
        <w:rPr>
          <w:sz w:val="20"/>
        </w:rPr>
        <w:t xml:space="preserve">Wskazane powyżej </w:t>
      </w:r>
      <w:r w:rsidR="00B331B9" w:rsidRPr="007B287E">
        <w:rPr>
          <w:sz w:val="20"/>
        </w:rPr>
        <w:t>postanowienia nie stanowią zobowiązania Zamawiającego do wyrażenia zgody na ich wprowadzenie.</w:t>
      </w:r>
    </w:p>
    <w:p w:rsidR="00B331B9" w:rsidRPr="007B287E" w:rsidRDefault="00B331B9" w:rsidP="00FB645F">
      <w:pPr>
        <w:pStyle w:val="Tekstpodstawowy"/>
        <w:numPr>
          <w:ilvl w:val="0"/>
          <w:numId w:val="50"/>
        </w:numPr>
        <w:suppressAutoHyphens/>
        <w:jc w:val="both"/>
        <w:rPr>
          <w:sz w:val="20"/>
        </w:rPr>
      </w:pPr>
      <w:r w:rsidRPr="007B287E">
        <w:rPr>
          <w:sz w:val="20"/>
        </w:rPr>
        <w:t>Zmiany wprowadzone zgodnie z powyższym nie mogą być niekorzystne dla Zamawiającego.</w:t>
      </w:r>
    </w:p>
    <w:p w:rsidR="00ED3058" w:rsidRPr="007B287E" w:rsidRDefault="00B331B9" w:rsidP="00FB645F">
      <w:pPr>
        <w:pStyle w:val="Tekstpodstawowy"/>
        <w:numPr>
          <w:ilvl w:val="0"/>
          <w:numId w:val="50"/>
        </w:numPr>
        <w:suppressAutoHyphens/>
        <w:jc w:val="both"/>
        <w:rPr>
          <w:b/>
          <w:sz w:val="20"/>
        </w:rPr>
      </w:pPr>
      <w:r w:rsidRPr="007B287E">
        <w:rPr>
          <w:sz w:val="20"/>
        </w:rPr>
        <w:t>Każda zmiana określona powyżej wymaga pisemnego uzasadni</w:t>
      </w:r>
      <w:r w:rsidR="00EC3D42" w:rsidRPr="007B287E">
        <w:rPr>
          <w:sz w:val="20"/>
        </w:rPr>
        <w:t xml:space="preserve">enia ze strony Wykonawcy i </w:t>
      </w:r>
      <w:r w:rsidRPr="007B287E">
        <w:rPr>
          <w:sz w:val="20"/>
        </w:rPr>
        <w:t>akceptacji Zamawiającego.</w:t>
      </w:r>
      <w:r w:rsidRPr="007B287E">
        <w:rPr>
          <w:rFonts w:eastAsia="Tahoma"/>
          <w:b/>
          <w:sz w:val="20"/>
        </w:rPr>
        <w:t xml:space="preserve"> </w:t>
      </w:r>
    </w:p>
    <w:p w:rsidR="00EC3D42" w:rsidRPr="007B287E" w:rsidRDefault="00EC3D42" w:rsidP="00E073F2">
      <w:pPr>
        <w:pStyle w:val="Akapitzlist"/>
        <w:autoSpaceDE w:val="0"/>
        <w:autoSpaceDN w:val="0"/>
        <w:adjustRightInd w:val="0"/>
        <w:spacing w:after="120"/>
        <w:ind w:left="360"/>
        <w:jc w:val="center"/>
        <w:rPr>
          <w:rFonts w:ascii="Times New Roman" w:eastAsia="Times New Roman" w:hAnsi="Times New Roman"/>
          <w:b/>
          <w:bCs/>
          <w:sz w:val="20"/>
        </w:rPr>
      </w:pPr>
    </w:p>
    <w:p w:rsidR="00E073F2" w:rsidRPr="007B287E" w:rsidRDefault="00C46D38" w:rsidP="00E073F2">
      <w:pPr>
        <w:pStyle w:val="Akapitzlist"/>
        <w:autoSpaceDE w:val="0"/>
        <w:autoSpaceDN w:val="0"/>
        <w:adjustRightInd w:val="0"/>
        <w:spacing w:after="120"/>
        <w:ind w:left="360"/>
        <w:jc w:val="center"/>
        <w:rPr>
          <w:rFonts w:ascii="Times New Roman" w:eastAsia="Times New Roman" w:hAnsi="Times New Roman"/>
          <w:b/>
          <w:bCs/>
          <w:sz w:val="20"/>
        </w:rPr>
      </w:pPr>
      <w:r w:rsidRPr="007B287E">
        <w:rPr>
          <w:rFonts w:ascii="Times New Roman" w:eastAsia="Times New Roman" w:hAnsi="Times New Roman"/>
          <w:b/>
          <w:bCs/>
          <w:sz w:val="20"/>
        </w:rPr>
        <w:t>§ 15</w:t>
      </w:r>
      <w:r w:rsidR="00E073F2" w:rsidRPr="007B287E">
        <w:rPr>
          <w:rFonts w:ascii="Times New Roman" w:eastAsia="Times New Roman" w:hAnsi="Times New Roman"/>
          <w:b/>
          <w:bCs/>
          <w:sz w:val="20"/>
        </w:rPr>
        <w:t>a</w:t>
      </w:r>
    </w:p>
    <w:p w:rsidR="00E073F2" w:rsidRPr="007B287E" w:rsidRDefault="00E073F2" w:rsidP="00FB645F">
      <w:pPr>
        <w:pStyle w:val="Akapitzlist"/>
        <w:numPr>
          <w:ilvl w:val="2"/>
          <w:numId w:val="53"/>
        </w:numPr>
        <w:spacing w:after="0" w:line="240" w:lineRule="auto"/>
        <w:ind w:left="284" w:right="104" w:hanging="284"/>
        <w:jc w:val="both"/>
        <w:rPr>
          <w:rFonts w:ascii="Times New Roman" w:hAnsi="Times New Roman"/>
          <w:sz w:val="20"/>
        </w:rPr>
      </w:pPr>
      <w:r w:rsidRPr="007B287E">
        <w:rPr>
          <w:rFonts w:ascii="Times New Roman" w:hAnsi="Times New Roman"/>
          <w:sz w:val="20"/>
        </w:rPr>
        <w:t xml:space="preserve">Ceny jednostkowe określone w </w:t>
      </w:r>
      <w:r w:rsidRPr="007B287E">
        <w:rPr>
          <w:rFonts w:ascii="Times New Roman" w:hAnsi="Times New Roman"/>
          <w:b/>
          <w:sz w:val="20"/>
        </w:rPr>
        <w:t>załączniku nr</w:t>
      </w:r>
      <w:r w:rsidR="00AC6C12" w:rsidRPr="007B287E">
        <w:rPr>
          <w:rFonts w:ascii="Times New Roman" w:hAnsi="Times New Roman"/>
          <w:sz w:val="20"/>
        </w:rPr>
        <w:t xml:space="preserve"> </w:t>
      </w:r>
      <w:r w:rsidR="00AC6C12" w:rsidRPr="007B287E">
        <w:rPr>
          <w:rFonts w:ascii="Times New Roman" w:hAnsi="Times New Roman"/>
          <w:b/>
          <w:sz w:val="20"/>
        </w:rPr>
        <w:t>2</w:t>
      </w:r>
      <w:r w:rsidRPr="007B287E">
        <w:rPr>
          <w:rFonts w:ascii="Times New Roman" w:hAnsi="Times New Roman"/>
          <w:sz w:val="20"/>
        </w:rPr>
        <w:t xml:space="preserve"> nie ulegają zmianie przez okres trwania umo</w:t>
      </w:r>
      <w:r w:rsidR="0009226E" w:rsidRPr="007B287E">
        <w:rPr>
          <w:rFonts w:ascii="Times New Roman" w:hAnsi="Times New Roman"/>
          <w:sz w:val="20"/>
        </w:rPr>
        <w:t xml:space="preserve">wy z zastrzeżeniem </w:t>
      </w:r>
      <w:r w:rsidR="00C46D38" w:rsidRPr="007B287E">
        <w:rPr>
          <w:rFonts w:ascii="Times New Roman" w:hAnsi="Times New Roman"/>
          <w:b/>
          <w:sz w:val="20"/>
        </w:rPr>
        <w:t>§ 15</w:t>
      </w:r>
      <w:r w:rsidR="0009226E" w:rsidRPr="007B287E">
        <w:rPr>
          <w:rFonts w:ascii="Times New Roman" w:hAnsi="Times New Roman"/>
          <w:sz w:val="20"/>
        </w:rPr>
        <w:t xml:space="preserve"> </w:t>
      </w:r>
      <w:r w:rsidRPr="007B287E">
        <w:rPr>
          <w:rFonts w:ascii="Times New Roman" w:hAnsi="Times New Roman"/>
          <w:sz w:val="20"/>
        </w:rPr>
        <w:t xml:space="preserve"> </w:t>
      </w:r>
      <w:r w:rsidR="005A0D0C" w:rsidRPr="007B287E">
        <w:rPr>
          <w:rFonts w:ascii="Times New Roman" w:hAnsi="Times New Roman"/>
          <w:sz w:val="20"/>
        </w:rPr>
        <w:t xml:space="preserve">oraz </w:t>
      </w:r>
      <w:r w:rsidRPr="007B287E">
        <w:rPr>
          <w:rFonts w:ascii="Times New Roman" w:hAnsi="Times New Roman"/>
          <w:sz w:val="20"/>
        </w:rPr>
        <w:t xml:space="preserve">ust. 2 niniejszego paragrafu. </w:t>
      </w:r>
    </w:p>
    <w:p w:rsidR="0009226E" w:rsidRPr="007B287E" w:rsidRDefault="0009226E" w:rsidP="0065137F">
      <w:pPr>
        <w:pStyle w:val="Akapitzlist"/>
        <w:numPr>
          <w:ilvl w:val="0"/>
          <w:numId w:val="55"/>
        </w:numPr>
        <w:tabs>
          <w:tab w:val="left" w:pos="284"/>
        </w:tabs>
        <w:spacing w:after="0" w:line="240" w:lineRule="auto"/>
        <w:ind w:left="284" w:right="43" w:hanging="284"/>
        <w:contextualSpacing/>
        <w:jc w:val="both"/>
        <w:rPr>
          <w:rFonts w:ascii="Times New Roman" w:hAnsi="Times New Roman"/>
          <w:sz w:val="20"/>
        </w:rPr>
      </w:pPr>
      <w:r w:rsidRPr="007B287E">
        <w:rPr>
          <w:rFonts w:ascii="Times New Roman" w:hAnsi="Times New Roman"/>
          <w:sz w:val="20"/>
        </w:rPr>
        <w:t>Strony postanawiają, iż dokonają w formie pisemnego aneksu zmiany wynagrodzenia, w wypadku wystąpienia którejkolwiek ze zmian przepisów wskazanych w art.</w:t>
      </w:r>
      <w:r w:rsidR="002F69A2" w:rsidRPr="007B287E">
        <w:rPr>
          <w:rFonts w:ascii="Times New Roman" w:hAnsi="Times New Roman"/>
          <w:sz w:val="20"/>
        </w:rPr>
        <w:t xml:space="preserve">439 </w:t>
      </w:r>
      <w:r w:rsidR="0065137F" w:rsidRPr="007B287E">
        <w:rPr>
          <w:rFonts w:ascii="Times New Roman" w:hAnsi="Times New Roman"/>
          <w:sz w:val="20"/>
        </w:rPr>
        <w:t xml:space="preserve">ust 1 i 2 </w:t>
      </w:r>
      <w:r w:rsidRPr="007B287E">
        <w:rPr>
          <w:rFonts w:ascii="Times New Roman" w:hAnsi="Times New Roman"/>
          <w:sz w:val="20"/>
        </w:rPr>
        <w:t xml:space="preserve">ustawy z dnia 11 września 2019 roku Prawo </w:t>
      </w:r>
      <w:r w:rsidR="002F69A2" w:rsidRPr="007B287E">
        <w:rPr>
          <w:rFonts w:ascii="Times New Roman" w:hAnsi="Times New Roman"/>
          <w:sz w:val="20"/>
        </w:rPr>
        <w:t>Z</w:t>
      </w:r>
      <w:r w:rsidRPr="007B287E">
        <w:rPr>
          <w:rFonts w:ascii="Times New Roman" w:hAnsi="Times New Roman"/>
          <w:sz w:val="20"/>
        </w:rPr>
        <w:t xml:space="preserve">amówień  Publicznych </w:t>
      </w:r>
      <w:r w:rsidR="009C42A8" w:rsidRPr="007B287E">
        <w:rPr>
          <w:rFonts w:ascii="Times New Roman" w:hAnsi="Times New Roman"/>
          <w:sz w:val="20"/>
        </w:rPr>
        <w:t>(Dz.U. z 2024 r. poz. 1320</w:t>
      </w:r>
      <w:r w:rsidRPr="007B287E">
        <w:rPr>
          <w:rFonts w:ascii="Times New Roman" w:hAnsi="Times New Roman"/>
          <w:sz w:val="20"/>
        </w:rPr>
        <w:t>), Strony mogą dokonać zmiany Ceny Umownej należnej</w:t>
      </w:r>
      <w:r w:rsidR="00C46D38" w:rsidRPr="007B287E">
        <w:rPr>
          <w:rFonts w:ascii="Times New Roman" w:hAnsi="Times New Roman"/>
          <w:sz w:val="20"/>
        </w:rPr>
        <w:t xml:space="preserve"> Wykonawcy, o której mowa w § 9</w:t>
      </w:r>
      <w:r w:rsidRPr="007B287E">
        <w:rPr>
          <w:rFonts w:ascii="Times New Roman" w:hAnsi="Times New Roman"/>
          <w:sz w:val="20"/>
        </w:rPr>
        <w:t xml:space="preserve"> umowy, w formie pisemnego aneksu, w przypadku zmiany cen materiałów lub kosztów związanych z realizacją zamówienia, na następujących zasadach: </w:t>
      </w:r>
    </w:p>
    <w:p w:rsidR="0009226E" w:rsidRPr="007B287E" w:rsidRDefault="0009226E" w:rsidP="00FB645F">
      <w:pPr>
        <w:numPr>
          <w:ilvl w:val="0"/>
          <w:numId w:val="56"/>
        </w:numPr>
        <w:spacing w:after="43" w:line="240" w:lineRule="auto"/>
        <w:ind w:right="62" w:hanging="267"/>
        <w:jc w:val="both"/>
        <w:rPr>
          <w:rFonts w:ascii="Times New Roman" w:hAnsi="Times New Roman" w:cs="Times New Roman"/>
          <w:sz w:val="20"/>
          <w:szCs w:val="20"/>
        </w:rPr>
      </w:pPr>
      <w:r w:rsidRPr="007B287E">
        <w:rPr>
          <w:rFonts w:ascii="Times New Roman" w:hAnsi="Times New Roman" w:cs="Times New Roman"/>
          <w:sz w:val="20"/>
          <w:szCs w:val="20"/>
        </w:rPr>
        <w:t xml:space="preserve">każda ze Stron może żądać zmiany Ceny Umownej Wykonawcy jeżeli ceny materiałów lub kosztów związanych z realizacją zamówienia ulegną zmianie o co najmniej 12% w stosunku do cen z momentu zawarcia umowy, </w:t>
      </w:r>
    </w:p>
    <w:p w:rsidR="0009226E" w:rsidRPr="007B287E" w:rsidRDefault="0009226E" w:rsidP="00FB645F">
      <w:pPr>
        <w:numPr>
          <w:ilvl w:val="0"/>
          <w:numId w:val="56"/>
        </w:numPr>
        <w:spacing w:after="43" w:line="240" w:lineRule="auto"/>
        <w:ind w:right="62" w:hanging="267"/>
        <w:jc w:val="both"/>
        <w:rPr>
          <w:rFonts w:ascii="Times New Roman" w:hAnsi="Times New Roman" w:cs="Times New Roman"/>
          <w:sz w:val="20"/>
          <w:szCs w:val="20"/>
        </w:rPr>
      </w:pPr>
      <w:r w:rsidRPr="007B287E">
        <w:rPr>
          <w:rFonts w:ascii="Times New Roman" w:hAnsi="Times New Roman" w:cs="Times New Roman"/>
          <w:sz w:val="20"/>
          <w:szCs w:val="20"/>
        </w:rPr>
        <w:t xml:space="preserve">jako miernik zmiany cen materiałów lub kosztów związanych z realizacją zamówienia Strony ustalają zmianę średniorocznego wskaźnika cen towarów i usług konsumpcyjnych ogółem ogłaszanego w komunikacie przez Prezesa Głównego Urzędu Statystycznego, </w:t>
      </w:r>
    </w:p>
    <w:p w:rsidR="0009226E" w:rsidRPr="007B287E" w:rsidRDefault="0009226E" w:rsidP="00FB645F">
      <w:pPr>
        <w:numPr>
          <w:ilvl w:val="0"/>
          <w:numId w:val="56"/>
        </w:numPr>
        <w:spacing w:after="43" w:line="240" w:lineRule="auto"/>
        <w:ind w:right="62" w:hanging="267"/>
        <w:jc w:val="both"/>
        <w:rPr>
          <w:rFonts w:ascii="Times New Roman" w:hAnsi="Times New Roman" w:cs="Times New Roman"/>
          <w:i/>
          <w:color w:val="00B050"/>
          <w:sz w:val="20"/>
          <w:szCs w:val="20"/>
        </w:rPr>
      </w:pPr>
      <w:r w:rsidRPr="007B287E">
        <w:rPr>
          <w:rFonts w:ascii="Times New Roman" w:hAnsi="Times New Roman" w:cs="Times New Roman"/>
          <w:sz w:val="20"/>
          <w:szCs w:val="20"/>
        </w:rPr>
        <w:t xml:space="preserve">zmiana Ceny Umownej nastąpi w każdym kolejnym roku obowiązywania umowy, po ogłoszeniu przez Prezesa Głównego Urzędu Statystycznego średniorocznego wskaźnika cen towarów i usług konsumpcyjnych ogółem z mocą obowiązywania od 1 stycznia danego roku </w:t>
      </w:r>
      <w:r w:rsidRPr="007B287E">
        <w:rPr>
          <w:rFonts w:ascii="Times New Roman" w:hAnsi="Times New Roman" w:cs="Times New Roman"/>
          <w:i/>
          <w:sz w:val="20"/>
          <w:szCs w:val="20"/>
        </w:rPr>
        <w:t>(Wykonawcy przysługuje jedna zmiana w ciągu roku),</w:t>
      </w:r>
      <w:r w:rsidRPr="007B287E">
        <w:rPr>
          <w:rFonts w:ascii="Times New Roman" w:hAnsi="Times New Roman" w:cs="Times New Roman"/>
          <w:i/>
          <w:color w:val="00B050"/>
          <w:sz w:val="20"/>
          <w:szCs w:val="20"/>
        </w:rPr>
        <w:t xml:space="preserve"> </w:t>
      </w:r>
    </w:p>
    <w:p w:rsidR="0009226E" w:rsidRPr="007B287E" w:rsidRDefault="0009226E" w:rsidP="00FB645F">
      <w:pPr>
        <w:numPr>
          <w:ilvl w:val="0"/>
          <w:numId w:val="56"/>
        </w:numPr>
        <w:spacing w:after="8" w:line="240" w:lineRule="auto"/>
        <w:ind w:right="62" w:hanging="267"/>
        <w:jc w:val="both"/>
        <w:rPr>
          <w:rFonts w:ascii="Times New Roman" w:hAnsi="Times New Roman" w:cs="Times New Roman"/>
          <w:sz w:val="20"/>
          <w:szCs w:val="20"/>
        </w:rPr>
      </w:pPr>
      <w:r w:rsidRPr="007B287E">
        <w:rPr>
          <w:rFonts w:ascii="Times New Roman" w:hAnsi="Times New Roman" w:cs="Times New Roman"/>
          <w:sz w:val="20"/>
          <w:szCs w:val="20"/>
        </w:rPr>
        <w:t>zmiana Ceny Umownej Wykonawcy w związku z wzrostem cen towarów i usług konsumpcyjnych ogółem, dokonana na podstawie art. 439 ust. 1 Prawa zamówień publicznych w całym okresie obowiązywania umowy nie przekroczy +/- 25 % wysokości</w:t>
      </w:r>
      <w:r w:rsidR="00D07D8B">
        <w:rPr>
          <w:rFonts w:ascii="Times New Roman" w:hAnsi="Times New Roman" w:cs="Times New Roman"/>
          <w:sz w:val="20"/>
          <w:szCs w:val="20"/>
        </w:rPr>
        <w:t xml:space="preserve"> Ceny  Umownej określonej w § 9</w:t>
      </w:r>
      <w:r w:rsidRPr="007B287E">
        <w:rPr>
          <w:rFonts w:ascii="Times New Roman" w:hAnsi="Times New Roman" w:cs="Times New Roman"/>
          <w:sz w:val="20"/>
          <w:szCs w:val="20"/>
        </w:rPr>
        <w:t>,</w:t>
      </w:r>
    </w:p>
    <w:p w:rsidR="0009226E" w:rsidRPr="007B287E" w:rsidRDefault="0009226E" w:rsidP="00FB645F">
      <w:pPr>
        <w:numPr>
          <w:ilvl w:val="0"/>
          <w:numId w:val="56"/>
        </w:numPr>
        <w:spacing w:after="0" w:line="240" w:lineRule="auto"/>
        <w:ind w:right="62" w:hanging="267"/>
        <w:jc w:val="both"/>
        <w:rPr>
          <w:rFonts w:ascii="Times New Roman" w:hAnsi="Times New Roman" w:cs="Times New Roman"/>
          <w:sz w:val="20"/>
          <w:szCs w:val="20"/>
        </w:rPr>
      </w:pPr>
      <w:r w:rsidRPr="007B287E">
        <w:rPr>
          <w:rFonts w:ascii="Times New Roman" w:hAnsi="Times New Roman" w:cs="Times New Roman"/>
          <w:sz w:val="20"/>
          <w:szCs w:val="20"/>
        </w:rPr>
        <w:t>w przypadku gdy wzrost średniorocznego wskaźnika cen towarów i usług konsumpcyjnych ogółem,  przekroczy 25% strony mają możliwość rozwiązania Umowy po zawiadomieniu drugiej strony na piśmie. W przypadku rozwiązania umowy Zamawiający zapłaci Wykonawcy wynagrodzenie należne z tytułu wykonanej części umowy,</w:t>
      </w:r>
    </w:p>
    <w:p w:rsidR="0009226E" w:rsidRPr="007B287E" w:rsidRDefault="0009226E" w:rsidP="00AE0663">
      <w:pPr>
        <w:spacing w:after="7" w:line="240" w:lineRule="auto"/>
        <w:ind w:left="844" w:right="62" w:hanging="267"/>
        <w:jc w:val="both"/>
        <w:rPr>
          <w:rFonts w:ascii="Times New Roman" w:hAnsi="Times New Roman" w:cs="Times New Roman"/>
          <w:sz w:val="20"/>
          <w:szCs w:val="20"/>
        </w:rPr>
      </w:pPr>
      <w:r w:rsidRPr="007B287E">
        <w:rPr>
          <w:rFonts w:ascii="Times New Roman" w:hAnsi="Times New Roman" w:cs="Times New Roman"/>
          <w:sz w:val="20"/>
          <w:szCs w:val="20"/>
        </w:rPr>
        <w:t>f)</w:t>
      </w:r>
      <w:r w:rsidRPr="007B287E">
        <w:rPr>
          <w:rFonts w:ascii="Times New Roman" w:eastAsia="Arial" w:hAnsi="Times New Roman" w:cs="Times New Roman"/>
          <w:sz w:val="20"/>
          <w:szCs w:val="20"/>
        </w:rPr>
        <w:t xml:space="preserve">   </w:t>
      </w:r>
      <w:r w:rsidRPr="007B287E">
        <w:rPr>
          <w:rFonts w:ascii="Times New Roman" w:hAnsi="Times New Roman" w:cs="Times New Roman"/>
          <w:sz w:val="20"/>
          <w:szCs w:val="20"/>
        </w:rPr>
        <w:t xml:space="preserve">w celu zawarcia aneksu, każda ze Stron może wystąpić do drugiej Strony z wnioskiem o dokonanie zmiany wysokości Ceny Umownej należnej Wykonawcy, wraz z uzasadnieniem zawierającym w szczególności szczegółowe wyliczenie całkowitej kwoty, o jaką Cena Umownej powinna ulec zmianie, oraz wskazaniem daty, od której nastąpiła bądź nastąpi zmiana wysokości kosztów wykonania Umowy uzasadniająca zmianę wysokości Ceny Umownej należnej </w:t>
      </w:r>
      <w:r w:rsidR="00AE0663" w:rsidRPr="007B287E">
        <w:rPr>
          <w:rFonts w:ascii="Times New Roman" w:hAnsi="Times New Roman" w:cs="Times New Roman"/>
          <w:sz w:val="20"/>
          <w:szCs w:val="20"/>
        </w:rPr>
        <w:t>Wykonawcy.</w:t>
      </w:r>
    </w:p>
    <w:p w:rsidR="00C46D38" w:rsidRPr="007B287E" w:rsidRDefault="00C46D38" w:rsidP="00BA70AD">
      <w:pPr>
        <w:autoSpaceDE w:val="0"/>
        <w:autoSpaceDN w:val="0"/>
        <w:adjustRightInd w:val="0"/>
        <w:spacing w:after="120"/>
        <w:rPr>
          <w:rFonts w:ascii="Times New Roman" w:eastAsia="Times New Roman" w:hAnsi="Times New Roman" w:cs="Times New Roman"/>
          <w:b/>
          <w:bCs/>
          <w:sz w:val="20"/>
          <w:szCs w:val="20"/>
        </w:rPr>
      </w:pPr>
    </w:p>
    <w:p w:rsidR="00D7730D" w:rsidRPr="007B287E" w:rsidRDefault="00731A27" w:rsidP="00BB20D5">
      <w:pPr>
        <w:autoSpaceDE w:val="0"/>
        <w:autoSpaceDN w:val="0"/>
        <w:adjustRightInd w:val="0"/>
        <w:spacing w:after="120"/>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lastRenderedPageBreak/>
        <w:t xml:space="preserve">§ </w:t>
      </w:r>
      <w:r w:rsidR="00C46D38" w:rsidRPr="007B287E">
        <w:rPr>
          <w:rFonts w:ascii="Times New Roman" w:eastAsia="Times New Roman" w:hAnsi="Times New Roman" w:cs="Times New Roman"/>
          <w:b/>
          <w:bCs/>
          <w:sz w:val="20"/>
          <w:szCs w:val="20"/>
        </w:rPr>
        <w:t>16</w:t>
      </w:r>
    </w:p>
    <w:p w:rsidR="00D7730D" w:rsidRPr="007B287E" w:rsidRDefault="00D7730D" w:rsidP="00D169E4">
      <w:pPr>
        <w:pStyle w:val="Akapitzlist"/>
        <w:numPr>
          <w:ilvl w:val="0"/>
          <w:numId w:val="7"/>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sz w:val="20"/>
        </w:rPr>
        <w:t xml:space="preserve">Informacje dotyczące Strony i uzyskane przez drugą Stronę w związku i </w:t>
      </w:r>
      <w:r w:rsidR="00462EB2" w:rsidRPr="007B287E">
        <w:rPr>
          <w:rFonts w:ascii="Times New Roman" w:hAnsi="Times New Roman"/>
          <w:sz w:val="20"/>
        </w:rPr>
        <w:t>przy okazji zawarcia niniejszej</w:t>
      </w:r>
      <w:r w:rsidRPr="007B287E">
        <w:rPr>
          <w:rFonts w:ascii="Times New Roman" w:hAnsi="Times New Roman"/>
          <w:sz w:val="20"/>
        </w:rPr>
        <w:t xml:space="preserve"> Umowy oraz jej wykonywania</w:t>
      </w:r>
      <w:r w:rsidR="002A6500" w:rsidRPr="007B287E">
        <w:rPr>
          <w:rFonts w:ascii="Times New Roman" w:hAnsi="Times New Roman"/>
          <w:sz w:val="20"/>
        </w:rPr>
        <w:t>,</w:t>
      </w:r>
      <w:r w:rsidRPr="007B287E">
        <w:rPr>
          <w:rFonts w:ascii="Times New Roman" w:hAnsi="Times New Roman"/>
          <w:sz w:val="20"/>
        </w:rPr>
        <w:t xml:space="preserve"> stanowić będą informacje poufne Strony, której dotyczą, z wyjątkiem informacji, które są informacjami jawnymi z mocy obowiązujących przepisów.</w:t>
      </w:r>
    </w:p>
    <w:p w:rsidR="00D7730D" w:rsidRPr="007B287E" w:rsidRDefault="00D7730D" w:rsidP="00D169E4">
      <w:pPr>
        <w:pStyle w:val="Akapitzlist"/>
        <w:numPr>
          <w:ilvl w:val="0"/>
          <w:numId w:val="7"/>
        </w:numPr>
        <w:autoSpaceDE w:val="0"/>
        <w:autoSpaceDN w:val="0"/>
        <w:adjustRightInd w:val="0"/>
        <w:spacing w:after="0" w:line="240" w:lineRule="auto"/>
        <w:ind w:left="284" w:hanging="284"/>
        <w:contextualSpacing/>
        <w:jc w:val="both"/>
        <w:rPr>
          <w:rFonts w:ascii="Times New Roman" w:hAnsi="Times New Roman"/>
          <w:sz w:val="20"/>
        </w:rPr>
      </w:pPr>
      <w:r w:rsidRPr="007B287E">
        <w:rPr>
          <w:rFonts w:ascii="Times New Roman" w:hAnsi="Times New Roman"/>
          <w:sz w:val="20"/>
        </w:rPr>
        <w:t>Strony zobowiązane są do nie ujawniania takich informacji poufnych jakimkolwiek osobom trzecim bez zgody Strony, której dotyczą.</w:t>
      </w:r>
    </w:p>
    <w:p w:rsidR="00D7730D" w:rsidRPr="007B287E" w:rsidRDefault="00D7730D" w:rsidP="00D169E4">
      <w:pPr>
        <w:pStyle w:val="Akapitzlist"/>
        <w:numPr>
          <w:ilvl w:val="0"/>
          <w:numId w:val="7"/>
        </w:numPr>
        <w:autoSpaceDE w:val="0"/>
        <w:autoSpaceDN w:val="0"/>
        <w:adjustRightInd w:val="0"/>
        <w:spacing w:after="0" w:line="240" w:lineRule="auto"/>
        <w:ind w:left="284" w:hanging="284"/>
        <w:jc w:val="both"/>
        <w:rPr>
          <w:rFonts w:ascii="Times New Roman" w:hAnsi="Times New Roman"/>
          <w:sz w:val="20"/>
        </w:rPr>
      </w:pPr>
      <w:r w:rsidRPr="007B287E">
        <w:rPr>
          <w:rFonts w:ascii="Times New Roman" w:hAnsi="Times New Roman"/>
          <w:sz w:val="20"/>
        </w:rPr>
        <w:t>W przypadku ujawnienia takiej informacji poufnej wbrew postanowieniom ust. 1 i ust. 2 niniejszego paragrafu, Strona ponosi odpowiedzialność odszkodowawczą za szkodę wyrządzoną drugiej Stronie wskutek ujawnienia informacji poufnej.</w:t>
      </w:r>
    </w:p>
    <w:p w:rsidR="00D7730D" w:rsidRPr="007B287E" w:rsidRDefault="00D7730D" w:rsidP="002A6500">
      <w:pPr>
        <w:pStyle w:val="Akapitzlist"/>
        <w:autoSpaceDE w:val="0"/>
        <w:autoSpaceDN w:val="0"/>
        <w:adjustRightInd w:val="0"/>
        <w:spacing w:after="0" w:line="240" w:lineRule="auto"/>
        <w:jc w:val="both"/>
        <w:rPr>
          <w:rFonts w:ascii="Times New Roman" w:hAnsi="Times New Roman"/>
          <w:sz w:val="20"/>
        </w:rPr>
      </w:pPr>
    </w:p>
    <w:p w:rsidR="00D7730D" w:rsidRPr="007B287E" w:rsidRDefault="00731A27" w:rsidP="002A6500">
      <w:pPr>
        <w:autoSpaceDE w:val="0"/>
        <w:autoSpaceDN w:val="0"/>
        <w:adjustRightInd w:val="0"/>
        <w:spacing w:after="120" w:line="240" w:lineRule="atLeast"/>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C46D38" w:rsidRPr="007B287E">
        <w:rPr>
          <w:rFonts w:ascii="Times New Roman" w:eastAsia="Times New Roman" w:hAnsi="Times New Roman" w:cs="Times New Roman"/>
          <w:b/>
          <w:bCs/>
          <w:sz w:val="20"/>
          <w:szCs w:val="20"/>
        </w:rPr>
        <w:t>17</w:t>
      </w:r>
    </w:p>
    <w:p w:rsidR="00D7730D" w:rsidRPr="007B287E" w:rsidRDefault="00D7730D" w:rsidP="00D169E4">
      <w:pPr>
        <w:pStyle w:val="Tekstpodstawowy"/>
        <w:numPr>
          <w:ilvl w:val="0"/>
          <w:numId w:val="19"/>
        </w:numPr>
        <w:tabs>
          <w:tab w:val="clear" w:pos="680"/>
        </w:tabs>
        <w:spacing w:line="100" w:lineRule="atLeast"/>
        <w:ind w:left="284" w:hanging="284"/>
        <w:jc w:val="both"/>
        <w:rPr>
          <w:sz w:val="20"/>
        </w:rPr>
      </w:pPr>
      <w:r w:rsidRPr="007B287E">
        <w:rPr>
          <w:sz w:val="20"/>
        </w:rPr>
        <w:t>W trakcie realizacji niniejszej umowy Wykonawca i jego pracownicy zobowiązani są do przestrzegania zasad określonych w ustawie o ochronie danych osobowych oraz w ustawie z dnia 6 listopada 2008 r. o Prawach pacjenta i Rzeczniku Praw Pa</w:t>
      </w:r>
      <w:r w:rsidR="00E02AB2" w:rsidRPr="007B287E">
        <w:rPr>
          <w:sz w:val="20"/>
        </w:rPr>
        <w:t>c</w:t>
      </w:r>
      <w:r w:rsidR="002F69A2" w:rsidRPr="007B287E">
        <w:rPr>
          <w:sz w:val="20"/>
        </w:rPr>
        <w:t>jenta (tekst jedn. Dz. U. z 2024r., poz. 581</w:t>
      </w:r>
      <w:r w:rsidRPr="007B287E">
        <w:rPr>
          <w:sz w:val="20"/>
        </w:rPr>
        <w:t xml:space="preserve"> z późn. zm</w:t>
      </w:r>
      <w:r w:rsidR="002A6500" w:rsidRPr="007B287E">
        <w:rPr>
          <w:sz w:val="20"/>
        </w:rPr>
        <w:t>.</w:t>
      </w:r>
      <w:r w:rsidRPr="007B287E">
        <w:rPr>
          <w:sz w:val="20"/>
        </w:rPr>
        <w:t xml:space="preserve">), w szczególności w zakresie ochrony danych osobowych i dokumentacji medycznej pacjentów. </w:t>
      </w:r>
    </w:p>
    <w:p w:rsidR="00D7730D" w:rsidRPr="007B287E" w:rsidRDefault="00D7730D" w:rsidP="00D169E4">
      <w:pPr>
        <w:pStyle w:val="Tekstpodstawowy"/>
        <w:numPr>
          <w:ilvl w:val="0"/>
          <w:numId w:val="19"/>
        </w:numPr>
        <w:tabs>
          <w:tab w:val="clear" w:pos="680"/>
        </w:tabs>
        <w:spacing w:line="100" w:lineRule="atLeast"/>
        <w:ind w:left="284" w:hanging="284"/>
        <w:jc w:val="both"/>
        <w:rPr>
          <w:sz w:val="20"/>
        </w:rPr>
      </w:pPr>
      <w:r w:rsidRPr="007B287E">
        <w:rPr>
          <w:sz w:val="20"/>
        </w:rPr>
        <w:t>Strony uzgadniają, że pracownicy Wykona</w:t>
      </w:r>
      <w:r w:rsidR="00363AA7" w:rsidRPr="007B287E">
        <w:rPr>
          <w:sz w:val="20"/>
        </w:rPr>
        <w:t>wcy oraz pracownicy Podwykonawców lub Dalszych podwykonawców</w:t>
      </w:r>
      <w:r w:rsidRPr="007B287E">
        <w:rPr>
          <w:sz w:val="20"/>
        </w:rPr>
        <w:t xml:space="preserve"> zatrudnieni do usług objętych niniejszą umową, złożą na piśmie oświadczenie wobec Zamawiającego o przestrzeganiu tajemnicy służbowej dotyczącej całokształtu spraw związanych z ochroną danych osobowych i dokumentacji medycznej pacjentów.</w:t>
      </w:r>
    </w:p>
    <w:p w:rsidR="00D7730D" w:rsidRPr="007B287E" w:rsidRDefault="00D7730D" w:rsidP="00D169E4">
      <w:pPr>
        <w:pStyle w:val="Tekstpodstawowy"/>
        <w:numPr>
          <w:ilvl w:val="0"/>
          <w:numId w:val="19"/>
        </w:numPr>
        <w:tabs>
          <w:tab w:val="clear" w:pos="680"/>
        </w:tabs>
        <w:spacing w:line="100" w:lineRule="atLeast"/>
        <w:ind w:left="284" w:hanging="284"/>
        <w:jc w:val="both"/>
        <w:rPr>
          <w:sz w:val="20"/>
        </w:rPr>
      </w:pPr>
      <w:r w:rsidRPr="007B287E">
        <w:rPr>
          <w:sz w:val="20"/>
        </w:rPr>
        <w:t xml:space="preserve">Obowiązek zachowania tajemnicy spoczywa na Wykonawcy i jego pracownikach również po rozwiązaniu umowy i ma charakter bezterminowy. </w:t>
      </w:r>
    </w:p>
    <w:p w:rsidR="00D7730D" w:rsidRPr="007B287E" w:rsidRDefault="00D7730D" w:rsidP="00D169E4">
      <w:pPr>
        <w:pStyle w:val="Tekstpodstawowy"/>
        <w:numPr>
          <w:ilvl w:val="0"/>
          <w:numId w:val="19"/>
        </w:numPr>
        <w:tabs>
          <w:tab w:val="clear" w:pos="680"/>
        </w:tabs>
        <w:spacing w:line="100" w:lineRule="atLeast"/>
        <w:ind w:left="284" w:hanging="284"/>
        <w:jc w:val="both"/>
        <w:rPr>
          <w:sz w:val="20"/>
        </w:rPr>
      </w:pPr>
      <w:r w:rsidRPr="007B287E">
        <w:rPr>
          <w:sz w:val="20"/>
        </w:rPr>
        <w:t>Zamawiający, jako administrator danych osobowych, powierzy Wykonawcy przetwarzanie danych osobowych na czas i w celu realizacji niniejszej umowy oraz w zakresie umożliwiającym Wykonawcy należytą realizację postanowień niniejszej umowy.</w:t>
      </w:r>
    </w:p>
    <w:p w:rsidR="00D7730D" w:rsidRPr="007B287E" w:rsidRDefault="00D7730D" w:rsidP="00D169E4">
      <w:pPr>
        <w:pStyle w:val="Tekstpodstawowy"/>
        <w:numPr>
          <w:ilvl w:val="0"/>
          <w:numId w:val="19"/>
        </w:numPr>
        <w:tabs>
          <w:tab w:val="clear" w:pos="680"/>
        </w:tabs>
        <w:spacing w:line="100" w:lineRule="atLeast"/>
        <w:ind w:left="284" w:hanging="284"/>
        <w:jc w:val="both"/>
        <w:rPr>
          <w:sz w:val="20"/>
        </w:rPr>
      </w:pPr>
      <w:r w:rsidRPr="007B287E">
        <w:rPr>
          <w:sz w:val="20"/>
        </w:rPr>
        <w:t xml:space="preserve">Wykonawca może przetwarzać powierzone dane osobowe wyłącznie w zakresie i w celu realizacji niniejszej umowy. </w:t>
      </w:r>
    </w:p>
    <w:p w:rsidR="00D7730D" w:rsidRPr="007B287E" w:rsidRDefault="00D7730D" w:rsidP="00D169E4">
      <w:pPr>
        <w:pStyle w:val="Tekstpodstawowy"/>
        <w:numPr>
          <w:ilvl w:val="0"/>
          <w:numId w:val="19"/>
        </w:numPr>
        <w:tabs>
          <w:tab w:val="clear" w:pos="680"/>
        </w:tabs>
        <w:spacing w:line="100" w:lineRule="atLeast"/>
        <w:ind w:left="284" w:hanging="284"/>
        <w:jc w:val="both"/>
        <w:rPr>
          <w:sz w:val="20"/>
        </w:rPr>
      </w:pPr>
      <w:r w:rsidRPr="007B287E">
        <w:rPr>
          <w:sz w:val="20"/>
        </w:rPr>
        <w:t>Wykonawca zapewni ochronę przetwarzanych danych zgodnie z przepisami ustawy z dn</w:t>
      </w:r>
      <w:r w:rsidR="0016174F" w:rsidRPr="007B287E">
        <w:rPr>
          <w:sz w:val="20"/>
        </w:rPr>
        <w:t>ia 10 maja 2018</w:t>
      </w:r>
      <w:r w:rsidRPr="007B287E">
        <w:rPr>
          <w:sz w:val="20"/>
        </w:rPr>
        <w:t xml:space="preserve"> r. o ochronie danych osobowych (tekst jedn. Dz. U. z</w:t>
      </w:r>
      <w:r w:rsidR="00E02AB2" w:rsidRPr="007B287E">
        <w:rPr>
          <w:sz w:val="20"/>
        </w:rPr>
        <w:t xml:space="preserve"> 2019</w:t>
      </w:r>
      <w:r w:rsidRPr="007B287E">
        <w:rPr>
          <w:sz w:val="20"/>
        </w:rPr>
        <w:t>r., poz.</w:t>
      </w:r>
      <w:r w:rsidR="00E02AB2" w:rsidRPr="007B287E">
        <w:rPr>
          <w:sz w:val="20"/>
        </w:rPr>
        <w:t xml:space="preserve"> 1781</w:t>
      </w:r>
      <w:r w:rsidR="004F0420" w:rsidRPr="007B287E">
        <w:rPr>
          <w:sz w:val="20"/>
        </w:rPr>
        <w:t xml:space="preserve">) oraz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t>
      </w:r>
      <w:r w:rsidRPr="007B287E">
        <w:rPr>
          <w:sz w:val="20"/>
        </w:rPr>
        <w:t xml:space="preserve">Wykonawca ponosi w tym zakresie odpowiedzialność jak administrator danych. Dane osobowe, o których mowa, Wykonawca traktować będzie, jako informacje poufne. </w:t>
      </w:r>
    </w:p>
    <w:p w:rsidR="00512869" w:rsidRPr="007B287E" w:rsidRDefault="00512869" w:rsidP="00D169E4">
      <w:pPr>
        <w:pStyle w:val="Akapitzlist"/>
        <w:numPr>
          <w:ilvl w:val="0"/>
          <w:numId w:val="19"/>
        </w:numPr>
        <w:tabs>
          <w:tab w:val="clear" w:pos="680"/>
          <w:tab w:val="num" w:pos="142"/>
        </w:tabs>
        <w:spacing w:after="0" w:line="240" w:lineRule="auto"/>
        <w:ind w:left="284" w:hanging="284"/>
        <w:contextualSpacing/>
        <w:jc w:val="both"/>
        <w:rPr>
          <w:rFonts w:ascii="Times New Roman" w:hAnsi="Times New Roman"/>
          <w:sz w:val="20"/>
        </w:rPr>
      </w:pPr>
      <w:r w:rsidRPr="007B287E">
        <w:rPr>
          <w:rFonts w:ascii="Times New Roman" w:hAnsi="Times New Roman"/>
          <w:sz w:val="20"/>
        </w:rPr>
        <w:t xml:space="preserve">Szczegóły dotyczące ochrony danych osobowych zawiera </w:t>
      </w:r>
      <w:r w:rsidRPr="007B287E">
        <w:rPr>
          <w:rFonts w:ascii="Times New Roman" w:hAnsi="Times New Roman"/>
          <w:b/>
          <w:sz w:val="20"/>
        </w:rPr>
        <w:t>załącznik nr 4 do umowy</w:t>
      </w:r>
      <w:r w:rsidRPr="007B287E">
        <w:rPr>
          <w:rFonts w:ascii="Times New Roman" w:hAnsi="Times New Roman"/>
          <w:sz w:val="20"/>
        </w:rPr>
        <w:t xml:space="preserve"> tj. umowa powierzenia przetwarzania danych osobowych.</w:t>
      </w:r>
    </w:p>
    <w:p w:rsidR="00F4648D" w:rsidRPr="007B287E" w:rsidRDefault="00512869" w:rsidP="00A64CE6">
      <w:pPr>
        <w:pStyle w:val="Akapitzlist"/>
        <w:numPr>
          <w:ilvl w:val="0"/>
          <w:numId w:val="19"/>
        </w:numPr>
        <w:tabs>
          <w:tab w:val="clear" w:pos="680"/>
          <w:tab w:val="num" w:pos="426"/>
        </w:tabs>
        <w:spacing w:after="0" w:line="240" w:lineRule="auto"/>
        <w:ind w:left="284" w:hanging="284"/>
        <w:contextualSpacing/>
        <w:jc w:val="both"/>
        <w:rPr>
          <w:rFonts w:ascii="Times New Roman" w:hAnsi="Times New Roman"/>
          <w:i/>
          <w:sz w:val="20"/>
        </w:rPr>
      </w:pPr>
      <w:r w:rsidRPr="007B287E">
        <w:rPr>
          <w:rFonts w:ascii="Times New Roman" w:hAnsi="Times New Roman"/>
          <w:sz w:val="20"/>
        </w:rPr>
        <w:t>Wykonawca przy realizacji niniejszej umowy zobowiązany jest do przestrzegania</w:t>
      </w:r>
      <w:r w:rsidR="00A64CE6" w:rsidRPr="007B287E">
        <w:rPr>
          <w:rFonts w:ascii="Times New Roman" w:hAnsi="Times New Roman"/>
          <w:sz w:val="20"/>
        </w:rPr>
        <w:t xml:space="preserve"> </w:t>
      </w:r>
      <w:r w:rsidR="00A64CE6" w:rsidRPr="007B287E">
        <w:rPr>
          <w:rFonts w:ascii="Times New Roman" w:hAnsi="Times New Roman"/>
          <w:i/>
          <w:sz w:val="20"/>
        </w:rPr>
        <w:t>„Polityki Bezpieczeństwa Informacji i Cyberbezpieczeństwa Szpitala Specjalistycznego im. Jędrzeja Śniadeckiego w Nowym Sączu”</w:t>
      </w:r>
      <w:r w:rsidR="00D1659C" w:rsidRPr="007B287E">
        <w:rPr>
          <w:rFonts w:ascii="Times New Roman" w:hAnsi="Times New Roman"/>
          <w:i/>
          <w:sz w:val="20"/>
        </w:rPr>
        <w:t xml:space="preserve">, </w:t>
      </w:r>
      <w:r w:rsidR="00D1659C" w:rsidRPr="007B287E">
        <w:rPr>
          <w:rFonts w:ascii="Times New Roman" w:hAnsi="Times New Roman"/>
          <w:sz w:val="20"/>
        </w:rPr>
        <w:t xml:space="preserve">obowiązujący </w:t>
      </w:r>
      <w:r w:rsidR="00F4648D" w:rsidRPr="007B287E">
        <w:rPr>
          <w:rFonts w:ascii="Times New Roman" w:hAnsi="Times New Roman"/>
          <w:sz w:val="20"/>
        </w:rPr>
        <w:t xml:space="preserve"> u Zamawiającego</w:t>
      </w:r>
      <w:r w:rsidR="00A64CE6" w:rsidRPr="007B287E">
        <w:rPr>
          <w:rFonts w:ascii="Times New Roman" w:hAnsi="Times New Roman"/>
          <w:sz w:val="20"/>
        </w:rPr>
        <w:t>.</w:t>
      </w:r>
    </w:p>
    <w:p w:rsidR="006B2773" w:rsidRPr="007B287E" w:rsidRDefault="000C76BC" w:rsidP="00D169E4">
      <w:pPr>
        <w:pStyle w:val="Akapitzlist"/>
        <w:numPr>
          <w:ilvl w:val="0"/>
          <w:numId w:val="19"/>
        </w:numPr>
        <w:spacing w:after="0" w:line="240" w:lineRule="auto"/>
        <w:ind w:left="284" w:hanging="284"/>
        <w:contextualSpacing/>
        <w:jc w:val="both"/>
        <w:rPr>
          <w:rFonts w:ascii="Times New Roman" w:hAnsi="Times New Roman"/>
          <w:i/>
          <w:sz w:val="20"/>
        </w:rPr>
      </w:pPr>
      <w:r w:rsidRPr="007B287E">
        <w:rPr>
          <w:rFonts w:ascii="Times New Roman" w:hAnsi="Times New Roman"/>
          <w:sz w:val="20"/>
        </w:rPr>
        <w:t>Stosownie do zapisu ust.8</w:t>
      </w:r>
      <w:r w:rsidR="00512869" w:rsidRPr="007B287E">
        <w:rPr>
          <w:rFonts w:ascii="Times New Roman" w:hAnsi="Times New Roman"/>
          <w:sz w:val="20"/>
        </w:rPr>
        <w:t xml:space="preserve"> umowy</w:t>
      </w:r>
      <w:r w:rsidR="002A6500" w:rsidRPr="007B287E">
        <w:rPr>
          <w:rFonts w:ascii="Times New Roman" w:hAnsi="Times New Roman"/>
          <w:sz w:val="20"/>
        </w:rPr>
        <w:t>,</w:t>
      </w:r>
      <w:r w:rsidR="00512869" w:rsidRPr="007B287E">
        <w:rPr>
          <w:rFonts w:ascii="Times New Roman" w:hAnsi="Times New Roman"/>
          <w:sz w:val="20"/>
        </w:rPr>
        <w:t xml:space="preserve"> pracownicy Wykonawcy winni uzyskać stosowne upoważnienie stanowiące </w:t>
      </w:r>
      <w:r w:rsidR="00496FC2" w:rsidRPr="007B287E">
        <w:rPr>
          <w:rFonts w:ascii="Times New Roman" w:hAnsi="Times New Roman"/>
          <w:b/>
          <w:sz w:val="20"/>
        </w:rPr>
        <w:t>załącznik nr 1</w:t>
      </w:r>
      <w:r w:rsidR="000922D8" w:rsidRPr="007B287E">
        <w:rPr>
          <w:rFonts w:ascii="Times New Roman" w:hAnsi="Times New Roman"/>
          <w:b/>
          <w:sz w:val="20"/>
        </w:rPr>
        <w:t xml:space="preserve"> </w:t>
      </w:r>
      <w:r w:rsidR="00512869" w:rsidRPr="007B287E">
        <w:rPr>
          <w:rFonts w:ascii="Times New Roman" w:hAnsi="Times New Roman"/>
          <w:sz w:val="20"/>
        </w:rPr>
        <w:t xml:space="preserve">do umowy </w:t>
      </w:r>
      <w:r w:rsidR="00496FC2" w:rsidRPr="007B287E">
        <w:rPr>
          <w:rFonts w:ascii="Times New Roman" w:hAnsi="Times New Roman"/>
          <w:sz w:val="20"/>
        </w:rPr>
        <w:t xml:space="preserve">powierzenia przetwarzania danych osobowych </w:t>
      </w:r>
      <w:r w:rsidR="00512869" w:rsidRPr="007B287E">
        <w:rPr>
          <w:rFonts w:ascii="Times New Roman" w:hAnsi="Times New Roman"/>
          <w:sz w:val="20"/>
        </w:rPr>
        <w:t xml:space="preserve">oraz złożyć stosowne oświadczenie o treści stanowiącej </w:t>
      </w:r>
      <w:r w:rsidR="00496FC2" w:rsidRPr="007B287E">
        <w:rPr>
          <w:rFonts w:ascii="Times New Roman" w:hAnsi="Times New Roman"/>
          <w:b/>
          <w:sz w:val="20"/>
        </w:rPr>
        <w:t>załącznik nr 2</w:t>
      </w:r>
      <w:r w:rsidR="000922D8" w:rsidRPr="007B287E">
        <w:rPr>
          <w:rFonts w:ascii="Times New Roman" w:hAnsi="Times New Roman"/>
          <w:b/>
          <w:sz w:val="20"/>
        </w:rPr>
        <w:t xml:space="preserve"> </w:t>
      </w:r>
      <w:r w:rsidR="00512869" w:rsidRPr="007B287E">
        <w:rPr>
          <w:rFonts w:ascii="Times New Roman" w:hAnsi="Times New Roman"/>
          <w:sz w:val="20"/>
        </w:rPr>
        <w:t>do umowy</w:t>
      </w:r>
      <w:r w:rsidR="00F72FA2" w:rsidRPr="007B287E">
        <w:rPr>
          <w:rFonts w:ascii="Times New Roman" w:hAnsi="Times New Roman"/>
          <w:sz w:val="20"/>
        </w:rPr>
        <w:t xml:space="preserve"> </w:t>
      </w:r>
      <w:r w:rsidR="00496FC2" w:rsidRPr="007B287E">
        <w:rPr>
          <w:rFonts w:ascii="Times New Roman" w:hAnsi="Times New Roman"/>
          <w:sz w:val="20"/>
        </w:rPr>
        <w:t>powierzenia przetwarzania danych osobowych</w:t>
      </w:r>
      <w:r w:rsidR="00512869" w:rsidRPr="007B287E">
        <w:rPr>
          <w:rFonts w:ascii="Times New Roman" w:hAnsi="Times New Roman"/>
          <w:sz w:val="20"/>
        </w:rPr>
        <w:t>.</w:t>
      </w:r>
    </w:p>
    <w:p w:rsidR="00624D66" w:rsidRPr="007B287E" w:rsidRDefault="00624D66" w:rsidP="00EE3D02">
      <w:pPr>
        <w:autoSpaceDE w:val="0"/>
        <w:autoSpaceDN w:val="0"/>
        <w:adjustRightInd w:val="0"/>
        <w:spacing w:after="120" w:line="240" w:lineRule="atLeast"/>
        <w:rPr>
          <w:rFonts w:ascii="Times New Roman" w:eastAsia="Times New Roman" w:hAnsi="Times New Roman" w:cs="Times New Roman"/>
          <w:b/>
          <w:bCs/>
          <w:sz w:val="20"/>
          <w:szCs w:val="20"/>
        </w:rPr>
      </w:pPr>
    </w:p>
    <w:p w:rsidR="00C62792" w:rsidRPr="007B287E" w:rsidRDefault="00731A27" w:rsidP="00F71E20">
      <w:pPr>
        <w:autoSpaceDE w:val="0"/>
        <w:autoSpaceDN w:val="0"/>
        <w:adjustRightInd w:val="0"/>
        <w:spacing w:after="120" w:line="240" w:lineRule="atLeast"/>
        <w:ind w:left="425"/>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C46D38" w:rsidRPr="007B287E">
        <w:rPr>
          <w:rFonts w:ascii="Times New Roman" w:eastAsia="Times New Roman" w:hAnsi="Times New Roman" w:cs="Times New Roman"/>
          <w:b/>
          <w:bCs/>
          <w:sz w:val="20"/>
          <w:szCs w:val="20"/>
        </w:rPr>
        <w:t>18</w:t>
      </w:r>
    </w:p>
    <w:p w:rsidR="00767D84" w:rsidRPr="007B287E" w:rsidRDefault="00767D84" w:rsidP="00D169E4">
      <w:pPr>
        <w:pStyle w:val="Tekstpodstawowy"/>
        <w:numPr>
          <w:ilvl w:val="0"/>
          <w:numId w:val="8"/>
        </w:numPr>
        <w:tabs>
          <w:tab w:val="clear" w:pos="360"/>
          <w:tab w:val="num" w:pos="284"/>
        </w:tabs>
        <w:ind w:left="284" w:hanging="284"/>
        <w:jc w:val="both"/>
        <w:rPr>
          <w:sz w:val="20"/>
        </w:rPr>
      </w:pPr>
      <w:r w:rsidRPr="007B287E">
        <w:rPr>
          <w:sz w:val="20"/>
        </w:rPr>
        <w:t>Strony ustalają, że Wykonawca nie może bez zgody Zamawiającego przelać skutecznie na osobę trzecią wierzytelności przysługujących mu wobec Zamawiającego z tytułu niniejszej umowy. Ponadto Strony ustalają, że Wykonawca nie może podejmować żadnych czynności prawnych, z których wynikałaby odpowiedzialność osobista trzeciego podmiotu dająca możliwość wstąpienia w prawa Strony umowy.</w:t>
      </w:r>
    </w:p>
    <w:p w:rsidR="00767D84" w:rsidRPr="007B287E" w:rsidRDefault="00767D84" w:rsidP="00D169E4">
      <w:pPr>
        <w:pStyle w:val="Tekstpodstawowy"/>
        <w:numPr>
          <w:ilvl w:val="0"/>
          <w:numId w:val="8"/>
        </w:numPr>
        <w:tabs>
          <w:tab w:val="clear" w:pos="360"/>
          <w:tab w:val="num" w:pos="284"/>
        </w:tabs>
        <w:ind w:left="284" w:hanging="284"/>
        <w:jc w:val="both"/>
        <w:rPr>
          <w:sz w:val="20"/>
        </w:rPr>
      </w:pPr>
      <w:r w:rsidRPr="007B287E">
        <w:rPr>
          <w:sz w:val="20"/>
        </w:rPr>
        <w:t>Zgoda, o której mowa powyżej związana z czynnością pra</w:t>
      </w:r>
      <w:r w:rsidR="00363AA7" w:rsidRPr="007B287E">
        <w:rPr>
          <w:sz w:val="20"/>
        </w:rPr>
        <w:t>wną mającą</w:t>
      </w:r>
      <w:r w:rsidRPr="007B287E">
        <w:rPr>
          <w:sz w:val="20"/>
        </w:rPr>
        <w:t xml:space="preserve"> na celu zmianę wierzyciela</w:t>
      </w:r>
      <w:r w:rsidR="00363AA7" w:rsidRPr="007B287E">
        <w:rPr>
          <w:color w:val="00B050"/>
          <w:sz w:val="20"/>
        </w:rPr>
        <w:t>,</w:t>
      </w:r>
      <w:r w:rsidRPr="007B287E">
        <w:rPr>
          <w:sz w:val="20"/>
        </w:rPr>
        <w:t xml:space="preserve"> może nastąpić po wyrażeniu zgody przez podmiot tworzący jednostkę Zamawiającego (art.54 ustawy z dnia 15 kwietnia 2011 r. o działalności leczni</w:t>
      </w:r>
      <w:r w:rsidR="00363AA7" w:rsidRPr="007B287E">
        <w:rPr>
          <w:sz w:val="20"/>
        </w:rPr>
        <w:t xml:space="preserve">czej – tekst </w:t>
      </w:r>
      <w:r w:rsidR="009C42A8" w:rsidRPr="007B287E">
        <w:rPr>
          <w:sz w:val="20"/>
        </w:rPr>
        <w:t>jedn. Dz. U. z 2025</w:t>
      </w:r>
      <w:r w:rsidRPr="007B287E">
        <w:rPr>
          <w:sz w:val="20"/>
        </w:rPr>
        <w:t xml:space="preserve"> r.,</w:t>
      </w:r>
      <w:r w:rsidR="009C42A8" w:rsidRPr="007B287E">
        <w:rPr>
          <w:sz w:val="20"/>
        </w:rPr>
        <w:t xml:space="preserve"> poz.450</w:t>
      </w:r>
      <w:r w:rsidRPr="007B287E">
        <w:rPr>
          <w:sz w:val="20"/>
        </w:rPr>
        <w:t>).</w:t>
      </w:r>
    </w:p>
    <w:p w:rsidR="00D1659C" w:rsidRPr="007B287E" w:rsidRDefault="00512800" w:rsidP="00355BC2">
      <w:pPr>
        <w:pStyle w:val="Tekstpodstawowy"/>
        <w:numPr>
          <w:ilvl w:val="0"/>
          <w:numId w:val="8"/>
        </w:numPr>
        <w:tabs>
          <w:tab w:val="clear" w:pos="360"/>
          <w:tab w:val="num" w:pos="284"/>
        </w:tabs>
        <w:spacing w:line="100" w:lineRule="atLeast"/>
        <w:jc w:val="both"/>
        <w:rPr>
          <w:sz w:val="20"/>
        </w:rPr>
      </w:pPr>
      <w:r w:rsidRPr="007B287E">
        <w:rPr>
          <w:sz w:val="20"/>
        </w:rPr>
        <w:t xml:space="preserve">W związku z wprowadzeniem w jednostce Zamawiającego normy ISO 14001:2004, Wykonawca zobowiązuje się do przestrzegania zasad środowiskowych dla Wykonawców i Podwykonawców wprowadzonych w/w normą w szpitalu. Fakt zapoznania się z zasadami środowiskowymi Wykonawca potwierdza poprzez podpisanie oświadczenia oraz zasad środowiskowych stanowiących </w:t>
      </w:r>
      <w:r w:rsidRPr="007B287E">
        <w:rPr>
          <w:b/>
          <w:sz w:val="20"/>
        </w:rPr>
        <w:t>załącznik nr 5 i 6</w:t>
      </w:r>
      <w:r w:rsidRPr="007B287E">
        <w:rPr>
          <w:sz w:val="20"/>
        </w:rPr>
        <w:t xml:space="preserve"> do umowy.</w:t>
      </w:r>
    </w:p>
    <w:p w:rsidR="00D7730D" w:rsidRPr="007B287E" w:rsidRDefault="00731A27" w:rsidP="00C819B9">
      <w:pPr>
        <w:autoSpaceDE w:val="0"/>
        <w:autoSpaceDN w:val="0"/>
        <w:adjustRightInd w:val="0"/>
        <w:spacing w:after="120" w:line="240" w:lineRule="atLeast"/>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t xml:space="preserve">§ </w:t>
      </w:r>
      <w:r w:rsidR="00C46D38" w:rsidRPr="007B287E">
        <w:rPr>
          <w:rFonts w:ascii="Times New Roman" w:eastAsia="Times New Roman" w:hAnsi="Times New Roman" w:cs="Times New Roman"/>
          <w:b/>
          <w:bCs/>
          <w:sz w:val="20"/>
          <w:szCs w:val="20"/>
        </w:rPr>
        <w:t>19</w:t>
      </w:r>
    </w:p>
    <w:p w:rsidR="00D7730D" w:rsidRPr="007B287E" w:rsidRDefault="00A6609B" w:rsidP="00C819B9">
      <w:pPr>
        <w:pStyle w:val="Akapitzlist"/>
        <w:autoSpaceDE w:val="0"/>
        <w:autoSpaceDN w:val="0"/>
        <w:adjustRightInd w:val="0"/>
        <w:spacing w:after="0" w:line="240" w:lineRule="auto"/>
        <w:ind w:left="0"/>
        <w:jc w:val="both"/>
        <w:rPr>
          <w:rFonts w:ascii="Times New Roman" w:hAnsi="Times New Roman"/>
          <w:sz w:val="20"/>
        </w:rPr>
      </w:pPr>
      <w:r w:rsidRPr="007B287E">
        <w:rPr>
          <w:rFonts w:ascii="Times New Roman" w:hAnsi="Times New Roman"/>
          <w:sz w:val="20"/>
        </w:rPr>
        <w:t xml:space="preserve">1. </w:t>
      </w:r>
      <w:r w:rsidR="00D7730D" w:rsidRPr="007B287E">
        <w:rPr>
          <w:rFonts w:ascii="Times New Roman" w:hAnsi="Times New Roman"/>
          <w:sz w:val="20"/>
        </w:rPr>
        <w:t>W sprawach nieuregulowanych w umowie mają zastosowanie postanowienia Kodeksu Cywilnego</w:t>
      </w:r>
      <w:r w:rsidR="00E02AB2" w:rsidRPr="007B287E">
        <w:rPr>
          <w:rFonts w:ascii="Times New Roman" w:hAnsi="Times New Roman"/>
          <w:sz w:val="20"/>
        </w:rPr>
        <w:t>, ustawy z dnia 11 września 2019</w:t>
      </w:r>
      <w:r w:rsidR="00D7730D" w:rsidRPr="007B287E">
        <w:rPr>
          <w:rFonts w:ascii="Times New Roman" w:hAnsi="Times New Roman"/>
          <w:sz w:val="20"/>
        </w:rPr>
        <w:t xml:space="preserve"> r. Prawo zamówień </w:t>
      </w:r>
      <w:r w:rsidR="009C42A8" w:rsidRPr="007B287E">
        <w:rPr>
          <w:rFonts w:ascii="Times New Roman" w:hAnsi="Times New Roman"/>
          <w:sz w:val="20"/>
        </w:rPr>
        <w:t>publicznych (tj. Dz. U. z 2024</w:t>
      </w:r>
      <w:r w:rsidR="00363AA7" w:rsidRPr="007B287E">
        <w:rPr>
          <w:rFonts w:ascii="Times New Roman" w:hAnsi="Times New Roman"/>
          <w:sz w:val="20"/>
        </w:rPr>
        <w:t>r.</w:t>
      </w:r>
      <w:r w:rsidR="00D7730D" w:rsidRPr="007B287E">
        <w:rPr>
          <w:rFonts w:ascii="Times New Roman" w:hAnsi="Times New Roman"/>
          <w:sz w:val="20"/>
        </w:rPr>
        <w:t>, poz.</w:t>
      </w:r>
      <w:r w:rsidR="009C42A8" w:rsidRPr="007B287E">
        <w:rPr>
          <w:rFonts w:ascii="Times New Roman" w:hAnsi="Times New Roman"/>
          <w:sz w:val="20"/>
        </w:rPr>
        <w:t xml:space="preserve"> 1320</w:t>
      </w:r>
      <w:r w:rsidR="00E06FB6" w:rsidRPr="007B287E">
        <w:rPr>
          <w:rFonts w:ascii="Times New Roman" w:hAnsi="Times New Roman"/>
          <w:sz w:val="20"/>
        </w:rPr>
        <w:t xml:space="preserve"> z późn. zm.</w:t>
      </w:r>
      <w:r w:rsidR="001B1E93" w:rsidRPr="007B287E">
        <w:rPr>
          <w:rFonts w:ascii="Times New Roman" w:hAnsi="Times New Roman"/>
          <w:sz w:val="20"/>
        </w:rPr>
        <w:t>)</w:t>
      </w:r>
      <w:r w:rsidR="004F74E5" w:rsidRPr="007B287E">
        <w:rPr>
          <w:rFonts w:ascii="Times New Roman" w:hAnsi="Times New Roman"/>
          <w:sz w:val="20"/>
        </w:rPr>
        <w:t xml:space="preserve">, </w:t>
      </w:r>
      <w:r w:rsidR="00E02AB2" w:rsidRPr="007B287E">
        <w:rPr>
          <w:rFonts w:ascii="Times New Roman" w:hAnsi="Times New Roman"/>
          <w:sz w:val="20"/>
        </w:rPr>
        <w:t>S</w:t>
      </w:r>
      <w:r w:rsidR="00CB222D" w:rsidRPr="007B287E">
        <w:rPr>
          <w:rFonts w:ascii="Times New Roman" w:hAnsi="Times New Roman"/>
          <w:sz w:val="20"/>
        </w:rPr>
        <w:t>WZ oraz oferta</w:t>
      </w:r>
      <w:r w:rsidR="001B1E93" w:rsidRPr="007B287E">
        <w:rPr>
          <w:rFonts w:ascii="Times New Roman" w:hAnsi="Times New Roman"/>
          <w:sz w:val="20"/>
        </w:rPr>
        <w:t xml:space="preserve"> Wykonawcy.</w:t>
      </w:r>
    </w:p>
    <w:p w:rsidR="00E02AB2" w:rsidRPr="007B287E" w:rsidRDefault="00A6609B" w:rsidP="0074617B">
      <w:pPr>
        <w:pStyle w:val="Akapitzlist"/>
        <w:autoSpaceDE w:val="0"/>
        <w:autoSpaceDN w:val="0"/>
        <w:adjustRightInd w:val="0"/>
        <w:spacing w:after="0" w:line="240" w:lineRule="auto"/>
        <w:ind w:left="0"/>
        <w:jc w:val="both"/>
        <w:rPr>
          <w:rFonts w:ascii="Times New Roman" w:hAnsi="Times New Roman"/>
          <w:sz w:val="20"/>
        </w:rPr>
      </w:pPr>
      <w:r w:rsidRPr="007B287E">
        <w:rPr>
          <w:rFonts w:ascii="Times New Roman" w:hAnsi="Times New Roman"/>
          <w:sz w:val="20"/>
        </w:rPr>
        <w:t>2. Wszelkie spory mogące wyniknąć z/lub związane z Umowa podlegają rozstrzygnięciu przez właściwy dla si</w:t>
      </w:r>
      <w:r w:rsidR="00BC4C86" w:rsidRPr="007B287E">
        <w:rPr>
          <w:rFonts w:ascii="Times New Roman" w:hAnsi="Times New Roman"/>
          <w:sz w:val="20"/>
        </w:rPr>
        <w:t>edziby wykonawcy sąd powszechny</w:t>
      </w:r>
      <w:r w:rsidR="00690379" w:rsidRPr="007B287E">
        <w:rPr>
          <w:rFonts w:ascii="Times New Roman" w:hAnsi="Times New Roman"/>
          <w:sz w:val="20"/>
        </w:rPr>
        <w:t>.</w:t>
      </w:r>
    </w:p>
    <w:p w:rsidR="00D7730D" w:rsidRPr="007B287E" w:rsidRDefault="00731A27" w:rsidP="00C819B9">
      <w:pPr>
        <w:autoSpaceDE w:val="0"/>
        <w:autoSpaceDN w:val="0"/>
        <w:adjustRightInd w:val="0"/>
        <w:spacing w:after="120" w:line="240" w:lineRule="atLeast"/>
        <w:jc w:val="center"/>
        <w:rPr>
          <w:rFonts w:ascii="Times New Roman" w:eastAsia="Times New Roman" w:hAnsi="Times New Roman" w:cs="Times New Roman"/>
          <w:b/>
          <w:bCs/>
          <w:sz w:val="20"/>
          <w:szCs w:val="20"/>
        </w:rPr>
      </w:pPr>
      <w:r w:rsidRPr="007B287E">
        <w:rPr>
          <w:rFonts w:ascii="Times New Roman" w:eastAsia="Times New Roman" w:hAnsi="Times New Roman" w:cs="Times New Roman"/>
          <w:b/>
          <w:bCs/>
          <w:sz w:val="20"/>
          <w:szCs w:val="20"/>
        </w:rPr>
        <w:lastRenderedPageBreak/>
        <w:t xml:space="preserve">§ </w:t>
      </w:r>
      <w:r w:rsidR="00C46D38" w:rsidRPr="007B287E">
        <w:rPr>
          <w:rFonts w:ascii="Times New Roman" w:eastAsia="Times New Roman" w:hAnsi="Times New Roman" w:cs="Times New Roman"/>
          <w:b/>
          <w:bCs/>
          <w:sz w:val="20"/>
          <w:szCs w:val="20"/>
        </w:rPr>
        <w:t>20</w:t>
      </w:r>
    </w:p>
    <w:p w:rsidR="003422D5" w:rsidRPr="007B287E" w:rsidRDefault="00D7730D" w:rsidP="00EE3D02">
      <w:pPr>
        <w:pStyle w:val="Akapitzlist"/>
        <w:autoSpaceDE w:val="0"/>
        <w:autoSpaceDN w:val="0"/>
        <w:adjustRightInd w:val="0"/>
        <w:spacing w:after="0" w:line="240" w:lineRule="auto"/>
        <w:ind w:left="0"/>
        <w:jc w:val="both"/>
        <w:rPr>
          <w:rFonts w:ascii="Times New Roman" w:hAnsi="Times New Roman"/>
          <w:color w:val="000000"/>
          <w:sz w:val="20"/>
        </w:rPr>
      </w:pPr>
      <w:r w:rsidRPr="007B287E">
        <w:rPr>
          <w:rFonts w:ascii="Times New Roman" w:hAnsi="Times New Roman"/>
          <w:sz w:val="20"/>
        </w:rPr>
        <w:t>Umowę sporządzono w dwóch jednobrzmiących egzemplarza</w:t>
      </w:r>
      <w:r w:rsidRPr="007B287E">
        <w:rPr>
          <w:rFonts w:ascii="Times New Roman" w:hAnsi="Times New Roman"/>
          <w:color w:val="000000"/>
          <w:sz w:val="20"/>
        </w:rPr>
        <w:t>ch po jednym dla każdej ze stron.</w:t>
      </w:r>
    </w:p>
    <w:p w:rsidR="00D07D8B" w:rsidRDefault="00D07D8B" w:rsidP="001B1E93">
      <w:pPr>
        <w:autoSpaceDE w:val="0"/>
        <w:autoSpaceDN w:val="0"/>
        <w:adjustRightInd w:val="0"/>
        <w:spacing w:after="0" w:line="240" w:lineRule="auto"/>
        <w:jc w:val="both"/>
        <w:rPr>
          <w:rFonts w:ascii="Times New Roman" w:eastAsia="Times New Roman" w:hAnsi="Times New Roman" w:cs="Times New Roman"/>
          <w:b/>
          <w:i/>
          <w:color w:val="000000"/>
          <w:sz w:val="20"/>
          <w:szCs w:val="20"/>
        </w:rPr>
      </w:pPr>
    </w:p>
    <w:p w:rsidR="00D7730D" w:rsidRPr="00D07D8B" w:rsidRDefault="00D7730D" w:rsidP="001B1E93">
      <w:pPr>
        <w:autoSpaceDE w:val="0"/>
        <w:autoSpaceDN w:val="0"/>
        <w:adjustRightInd w:val="0"/>
        <w:spacing w:after="0" w:line="240" w:lineRule="auto"/>
        <w:jc w:val="both"/>
        <w:rPr>
          <w:rFonts w:ascii="Times New Roman" w:eastAsia="Times New Roman" w:hAnsi="Times New Roman" w:cs="Times New Roman"/>
          <w:b/>
          <w:i/>
          <w:color w:val="000000"/>
          <w:sz w:val="20"/>
          <w:szCs w:val="20"/>
        </w:rPr>
      </w:pPr>
      <w:r w:rsidRPr="00D07D8B">
        <w:rPr>
          <w:rFonts w:ascii="Times New Roman" w:eastAsia="Times New Roman" w:hAnsi="Times New Roman" w:cs="Times New Roman"/>
          <w:b/>
          <w:i/>
          <w:color w:val="000000"/>
          <w:sz w:val="20"/>
          <w:szCs w:val="20"/>
        </w:rPr>
        <w:t>Załączniki:</w:t>
      </w:r>
    </w:p>
    <w:p w:rsidR="00D7730D" w:rsidRPr="00D07D8B" w:rsidRDefault="00D7730D" w:rsidP="001B1E93">
      <w:pPr>
        <w:autoSpaceDE w:val="0"/>
        <w:autoSpaceDN w:val="0"/>
        <w:adjustRightInd w:val="0"/>
        <w:spacing w:after="0" w:line="240" w:lineRule="auto"/>
        <w:jc w:val="both"/>
        <w:rPr>
          <w:rFonts w:ascii="Times New Roman" w:eastAsia="Times New Roman" w:hAnsi="Times New Roman" w:cs="Times New Roman"/>
          <w:i/>
          <w:sz w:val="20"/>
          <w:szCs w:val="20"/>
        </w:rPr>
      </w:pPr>
      <w:r w:rsidRPr="00D07D8B">
        <w:rPr>
          <w:rFonts w:ascii="Times New Roman" w:eastAsia="Times New Roman" w:hAnsi="Times New Roman" w:cs="Times New Roman"/>
          <w:bCs/>
          <w:i/>
          <w:color w:val="000000"/>
          <w:sz w:val="20"/>
          <w:szCs w:val="20"/>
        </w:rPr>
        <w:t>Załącznik nr 1</w:t>
      </w:r>
      <w:r w:rsidRPr="00D07D8B">
        <w:rPr>
          <w:rFonts w:ascii="Times New Roman" w:eastAsia="Times New Roman" w:hAnsi="Times New Roman" w:cs="Times New Roman"/>
          <w:i/>
          <w:color w:val="000000"/>
          <w:sz w:val="20"/>
          <w:szCs w:val="20"/>
        </w:rPr>
        <w:t xml:space="preserve">- Szczegółowe warunki zamówienia - przedmiot </w:t>
      </w:r>
      <w:r w:rsidRPr="00D07D8B">
        <w:rPr>
          <w:rFonts w:ascii="Times New Roman" w:eastAsia="Times New Roman" w:hAnsi="Times New Roman" w:cs="Times New Roman"/>
          <w:i/>
          <w:sz w:val="20"/>
          <w:szCs w:val="20"/>
        </w:rPr>
        <w:t>zamówienia</w:t>
      </w:r>
      <w:r w:rsidR="00767D84" w:rsidRPr="00D07D8B">
        <w:rPr>
          <w:rFonts w:ascii="Times New Roman" w:eastAsia="Times New Roman" w:hAnsi="Times New Roman" w:cs="Times New Roman"/>
          <w:i/>
          <w:sz w:val="20"/>
          <w:szCs w:val="20"/>
        </w:rPr>
        <w:t xml:space="preserve">  (</w:t>
      </w:r>
      <w:r w:rsidR="00BA70AD" w:rsidRPr="00D07D8B">
        <w:rPr>
          <w:rFonts w:ascii="Times New Roman" w:eastAsia="Times New Roman" w:hAnsi="Times New Roman" w:cs="Times New Roman"/>
          <w:i/>
          <w:sz w:val="20"/>
          <w:szCs w:val="20"/>
        </w:rPr>
        <w:t>OPZ -</w:t>
      </w:r>
      <w:r w:rsidR="007D232A" w:rsidRPr="00D07D8B">
        <w:rPr>
          <w:rFonts w:ascii="Times New Roman" w:eastAsia="Times New Roman" w:hAnsi="Times New Roman" w:cs="Times New Roman"/>
          <w:i/>
          <w:sz w:val="20"/>
          <w:szCs w:val="20"/>
        </w:rPr>
        <w:t>część I-XII</w:t>
      </w:r>
      <w:r w:rsidR="00767D84" w:rsidRPr="00D07D8B">
        <w:rPr>
          <w:rFonts w:ascii="Times New Roman" w:eastAsia="Times New Roman" w:hAnsi="Times New Roman" w:cs="Times New Roman"/>
          <w:i/>
          <w:sz w:val="20"/>
          <w:szCs w:val="20"/>
        </w:rPr>
        <w:t>)</w:t>
      </w:r>
      <w:r w:rsidR="00D07D8B">
        <w:rPr>
          <w:rFonts w:ascii="Times New Roman" w:eastAsia="Times New Roman" w:hAnsi="Times New Roman" w:cs="Times New Roman"/>
          <w:i/>
          <w:sz w:val="20"/>
          <w:szCs w:val="20"/>
        </w:rPr>
        <w:t>.</w:t>
      </w:r>
    </w:p>
    <w:p w:rsidR="00D7730D" w:rsidRPr="00D07D8B" w:rsidRDefault="00D7730D" w:rsidP="001B1E93">
      <w:pPr>
        <w:autoSpaceDE w:val="0"/>
        <w:autoSpaceDN w:val="0"/>
        <w:adjustRightInd w:val="0"/>
        <w:spacing w:after="0" w:line="240" w:lineRule="auto"/>
        <w:jc w:val="both"/>
        <w:rPr>
          <w:rFonts w:ascii="Times New Roman" w:eastAsia="Times New Roman" w:hAnsi="Times New Roman" w:cs="Times New Roman"/>
          <w:i/>
          <w:color w:val="000000"/>
          <w:sz w:val="20"/>
          <w:szCs w:val="20"/>
        </w:rPr>
      </w:pPr>
      <w:r w:rsidRPr="00D07D8B">
        <w:rPr>
          <w:rFonts w:ascii="Times New Roman" w:eastAsia="Times New Roman" w:hAnsi="Times New Roman" w:cs="Times New Roman"/>
          <w:bCs/>
          <w:i/>
          <w:color w:val="000000"/>
          <w:sz w:val="20"/>
          <w:szCs w:val="20"/>
        </w:rPr>
        <w:t>Załącznik nr 2</w:t>
      </w:r>
      <w:r w:rsidR="00E06FB6" w:rsidRPr="00D07D8B">
        <w:rPr>
          <w:rFonts w:ascii="Times New Roman" w:eastAsia="Times New Roman" w:hAnsi="Times New Roman" w:cs="Times New Roman"/>
          <w:i/>
          <w:color w:val="000000"/>
          <w:sz w:val="20"/>
          <w:szCs w:val="20"/>
        </w:rPr>
        <w:t>– Formularz cenowy</w:t>
      </w:r>
      <w:r w:rsidR="00D07D8B">
        <w:rPr>
          <w:rFonts w:ascii="Times New Roman" w:eastAsia="Times New Roman" w:hAnsi="Times New Roman" w:cs="Times New Roman"/>
          <w:i/>
          <w:color w:val="000000"/>
          <w:sz w:val="20"/>
          <w:szCs w:val="20"/>
        </w:rPr>
        <w:t>.</w:t>
      </w:r>
    </w:p>
    <w:p w:rsidR="00767D84" w:rsidRPr="00D07D8B" w:rsidRDefault="00767D84" w:rsidP="001B1E93">
      <w:pPr>
        <w:autoSpaceDE w:val="0"/>
        <w:autoSpaceDN w:val="0"/>
        <w:adjustRightInd w:val="0"/>
        <w:spacing w:after="0" w:line="240" w:lineRule="auto"/>
        <w:jc w:val="both"/>
        <w:rPr>
          <w:rFonts w:ascii="Times New Roman" w:eastAsia="Times New Roman" w:hAnsi="Times New Roman" w:cs="Times New Roman"/>
          <w:i/>
          <w:sz w:val="20"/>
          <w:szCs w:val="20"/>
        </w:rPr>
      </w:pPr>
      <w:r w:rsidRPr="00D07D8B">
        <w:rPr>
          <w:rFonts w:ascii="Times New Roman" w:eastAsia="Times New Roman" w:hAnsi="Times New Roman" w:cs="Times New Roman"/>
          <w:i/>
          <w:sz w:val="20"/>
          <w:szCs w:val="20"/>
        </w:rPr>
        <w:t>Z</w:t>
      </w:r>
      <w:r w:rsidR="00D07D8B">
        <w:rPr>
          <w:rFonts w:ascii="Times New Roman" w:eastAsia="Times New Roman" w:hAnsi="Times New Roman" w:cs="Times New Roman"/>
          <w:i/>
          <w:sz w:val="20"/>
          <w:szCs w:val="20"/>
        </w:rPr>
        <w:t xml:space="preserve">ałącznik nr 3- Wykaz </w:t>
      </w:r>
      <w:proofErr w:type="spellStart"/>
      <w:r w:rsidR="00D07D8B">
        <w:rPr>
          <w:rFonts w:ascii="Times New Roman" w:eastAsia="Times New Roman" w:hAnsi="Times New Roman" w:cs="Times New Roman"/>
          <w:i/>
          <w:sz w:val="20"/>
          <w:szCs w:val="20"/>
        </w:rPr>
        <w:t>pracownikó</w:t>
      </w:r>
      <w:proofErr w:type="spellEnd"/>
      <w:r w:rsidR="00D07D8B">
        <w:rPr>
          <w:rFonts w:ascii="Times New Roman" w:eastAsia="Times New Roman" w:hAnsi="Times New Roman" w:cs="Times New Roman"/>
          <w:i/>
          <w:sz w:val="20"/>
          <w:szCs w:val="20"/>
        </w:rPr>
        <w:t>.</w:t>
      </w:r>
    </w:p>
    <w:p w:rsidR="005918EA" w:rsidRPr="00D07D8B" w:rsidRDefault="005918EA" w:rsidP="001B1E93">
      <w:pPr>
        <w:autoSpaceDE w:val="0"/>
        <w:autoSpaceDN w:val="0"/>
        <w:adjustRightInd w:val="0"/>
        <w:spacing w:after="0" w:line="240" w:lineRule="auto"/>
        <w:jc w:val="both"/>
        <w:rPr>
          <w:rFonts w:ascii="Times New Roman" w:hAnsi="Times New Roman" w:cs="Times New Roman"/>
          <w:i/>
          <w:sz w:val="20"/>
          <w:szCs w:val="20"/>
        </w:rPr>
      </w:pPr>
      <w:r w:rsidRPr="00D07D8B">
        <w:rPr>
          <w:rFonts w:ascii="Times New Roman" w:eastAsia="Times New Roman" w:hAnsi="Times New Roman" w:cs="Times New Roman"/>
          <w:i/>
          <w:color w:val="000000"/>
          <w:sz w:val="20"/>
          <w:szCs w:val="20"/>
        </w:rPr>
        <w:t xml:space="preserve">Załącznik nr 4- </w:t>
      </w:r>
      <w:r w:rsidRPr="00D07D8B">
        <w:rPr>
          <w:rFonts w:ascii="Times New Roman" w:hAnsi="Times New Roman" w:cs="Times New Roman"/>
          <w:i/>
          <w:sz w:val="20"/>
          <w:szCs w:val="20"/>
        </w:rPr>
        <w:t>Umowa powierzenia przetwarzania danych osobowych</w:t>
      </w:r>
      <w:r w:rsidR="00D07D8B">
        <w:rPr>
          <w:rFonts w:ascii="Times New Roman" w:hAnsi="Times New Roman" w:cs="Times New Roman"/>
          <w:i/>
          <w:sz w:val="20"/>
          <w:szCs w:val="20"/>
        </w:rPr>
        <w:t>.</w:t>
      </w:r>
    </w:p>
    <w:p w:rsidR="00512800" w:rsidRPr="00D07D8B" w:rsidRDefault="00512800" w:rsidP="00512800">
      <w:pPr>
        <w:autoSpaceDE w:val="0"/>
        <w:autoSpaceDN w:val="0"/>
        <w:adjustRightInd w:val="0"/>
        <w:spacing w:after="0" w:line="240" w:lineRule="auto"/>
        <w:jc w:val="both"/>
        <w:rPr>
          <w:rFonts w:ascii="Times New Roman" w:hAnsi="Times New Roman" w:cs="Times New Roman"/>
          <w:i/>
          <w:sz w:val="20"/>
          <w:szCs w:val="20"/>
        </w:rPr>
      </w:pPr>
      <w:r w:rsidRPr="00D07D8B">
        <w:rPr>
          <w:rFonts w:ascii="Times New Roman" w:eastAsia="Times New Roman" w:hAnsi="Times New Roman" w:cs="Times New Roman"/>
          <w:i/>
          <w:color w:val="000000"/>
          <w:sz w:val="20"/>
          <w:szCs w:val="20"/>
        </w:rPr>
        <w:t xml:space="preserve">Załącznik nr 5 </w:t>
      </w:r>
      <w:r w:rsidR="0082103A" w:rsidRPr="00D07D8B">
        <w:rPr>
          <w:rFonts w:ascii="Times New Roman" w:eastAsia="Times New Roman" w:hAnsi="Times New Roman" w:cs="Times New Roman"/>
          <w:i/>
          <w:color w:val="000000"/>
          <w:sz w:val="20"/>
          <w:szCs w:val="20"/>
        </w:rPr>
        <w:t>-</w:t>
      </w:r>
      <w:r w:rsidRPr="00D07D8B">
        <w:rPr>
          <w:rFonts w:ascii="Times New Roman" w:hAnsi="Times New Roman" w:cs="Times New Roman"/>
          <w:i/>
          <w:sz w:val="20"/>
          <w:szCs w:val="20"/>
        </w:rPr>
        <w:t>Zasady środowiskowe</w:t>
      </w:r>
      <w:r w:rsidR="00EC0909" w:rsidRPr="00D07D8B">
        <w:rPr>
          <w:rFonts w:ascii="Times New Roman" w:hAnsi="Times New Roman" w:cs="Times New Roman"/>
          <w:i/>
          <w:sz w:val="20"/>
          <w:szCs w:val="20"/>
        </w:rPr>
        <w:t>.</w:t>
      </w:r>
    </w:p>
    <w:p w:rsidR="00512800" w:rsidRPr="00D07D8B" w:rsidRDefault="00512800" w:rsidP="00512800">
      <w:pPr>
        <w:autoSpaceDE w:val="0"/>
        <w:autoSpaceDN w:val="0"/>
        <w:adjustRightInd w:val="0"/>
        <w:spacing w:after="0" w:line="240" w:lineRule="auto"/>
        <w:jc w:val="both"/>
        <w:rPr>
          <w:rFonts w:ascii="Times New Roman" w:hAnsi="Times New Roman" w:cs="Times New Roman"/>
          <w:i/>
          <w:sz w:val="20"/>
          <w:szCs w:val="20"/>
        </w:rPr>
      </w:pPr>
      <w:r w:rsidRPr="00D07D8B">
        <w:rPr>
          <w:rFonts w:ascii="Times New Roman" w:eastAsia="Times New Roman" w:hAnsi="Times New Roman" w:cs="Times New Roman"/>
          <w:i/>
          <w:color w:val="000000"/>
          <w:sz w:val="20"/>
          <w:szCs w:val="20"/>
        </w:rPr>
        <w:t xml:space="preserve">Załącznik nr 6 </w:t>
      </w:r>
      <w:r w:rsidR="00E06FB6" w:rsidRPr="00D07D8B">
        <w:rPr>
          <w:rFonts w:ascii="Times New Roman" w:eastAsia="Times New Roman" w:hAnsi="Times New Roman" w:cs="Times New Roman"/>
          <w:i/>
          <w:color w:val="000000"/>
          <w:sz w:val="20"/>
          <w:szCs w:val="20"/>
        </w:rPr>
        <w:t>–</w:t>
      </w:r>
      <w:r w:rsidRPr="00D07D8B">
        <w:rPr>
          <w:rFonts w:ascii="Times New Roman" w:hAnsi="Times New Roman" w:cs="Times New Roman"/>
          <w:i/>
          <w:sz w:val="20"/>
          <w:szCs w:val="20"/>
        </w:rPr>
        <w:t>Oświadczenie</w:t>
      </w:r>
      <w:r w:rsidR="00EC0909" w:rsidRPr="00D07D8B">
        <w:rPr>
          <w:rFonts w:ascii="Times New Roman" w:hAnsi="Times New Roman" w:cs="Times New Roman"/>
          <w:i/>
          <w:sz w:val="20"/>
          <w:szCs w:val="20"/>
        </w:rPr>
        <w:t>.</w:t>
      </w:r>
    </w:p>
    <w:p w:rsidR="00F71E20" w:rsidRPr="00D07D8B" w:rsidRDefault="000C10DF" w:rsidP="00512800">
      <w:pPr>
        <w:autoSpaceDE w:val="0"/>
        <w:autoSpaceDN w:val="0"/>
        <w:adjustRightInd w:val="0"/>
        <w:spacing w:after="0" w:line="240" w:lineRule="auto"/>
        <w:jc w:val="both"/>
        <w:rPr>
          <w:rFonts w:ascii="Times New Roman" w:hAnsi="Times New Roman" w:cs="Times New Roman"/>
          <w:i/>
          <w:sz w:val="20"/>
          <w:szCs w:val="20"/>
        </w:rPr>
      </w:pPr>
      <w:r w:rsidRPr="00D07D8B">
        <w:rPr>
          <w:rFonts w:ascii="Times New Roman" w:eastAsia="Times New Roman" w:hAnsi="Times New Roman" w:cs="Times New Roman"/>
          <w:i/>
          <w:color w:val="000000"/>
          <w:sz w:val="20"/>
          <w:szCs w:val="20"/>
        </w:rPr>
        <w:t>Załącznik nr 7</w:t>
      </w:r>
      <w:r w:rsidR="005B2F66" w:rsidRPr="00D07D8B">
        <w:rPr>
          <w:rFonts w:ascii="Times New Roman" w:eastAsia="Times New Roman" w:hAnsi="Times New Roman" w:cs="Times New Roman"/>
          <w:i/>
          <w:color w:val="000000"/>
          <w:sz w:val="20"/>
          <w:szCs w:val="20"/>
        </w:rPr>
        <w:t xml:space="preserve"> – </w:t>
      </w:r>
      <w:r w:rsidR="00F71E20" w:rsidRPr="00D07D8B">
        <w:rPr>
          <w:rFonts w:ascii="Times New Roman" w:eastAsia="Times New Roman" w:hAnsi="Times New Roman" w:cs="Times New Roman"/>
          <w:i/>
          <w:color w:val="000000"/>
          <w:sz w:val="20"/>
          <w:szCs w:val="20"/>
        </w:rPr>
        <w:t>Zobowiązanie podmiotu trzeciego</w:t>
      </w:r>
      <w:r w:rsidR="00BA70AD" w:rsidRPr="00D07D8B">
        <w:rPr>
          <w:rFonts w:ascii="Times New Roman" w:eastAsia="Times New Roman" w:hAnsi="Times New Roman" w:cs="Times New Roman"/>
          <w:i/>
          <w:color w:val="000000"/>
          <w:sz w:val="20"/>
          <w:szCs w:val="20"/>
        </w:rPr>
        <w:t>.</w:t>
      </w:r>
    </w:p>
    <w:p w:rsidR="002E7BE7" w:rsidRPr="00D07D8B" w:rsidRDefault="002E7BE7" w:rsidP="00EE3D02">
      <w:pPr>
        <w:pStyle w:val="Tekstpodstawowy"/>
        <w:jc w:val="left"/>
        <w:rPr>
          <w:b/>
          <w:i/>
          <w:sz w:val="20"/>
        </w:rPr>
      </w:pPr>
    </w:p>
    <w:p w:rsidR="00D2343F" w:rsidRPr="007B287E" w:rsidRDefault="00D2343F" w:rsidP="00EE3D02">
      <w:pPr>
        <w:pStyle w:val="Tekstpodstawowy"/>
        <w:rPr>
          <w:b/>
          <w:sz w:val="20"/>
        </w:rPr>
      </w:pPr>
    </w:p>
    <w:p w:rsidR="00D2343F" w:rsidRPr="007B287E" w:rsidRDefault="00D2343F" w:rsidP="00EE3D02">
      <w:pPr>
        <w:pStyle w:val="Tekstpodstawowy"/>
        <w:rPr>
          <w:b/>
          <w:sz w:val="20"/>
        </w:rPr>
      </w:pPr>
    </w:p>
    <w:p w:rsidR="00D7730D" w:rsidRPr="007B287E" w:rsidRDefault="00D7730D" w:rsidP="00EE3D02">
      <w:pPr>
        <w:pStyle w:val="Tekstpodstawowy"/>
        <w:rPr>
          <w:b/>
          <w:sz w:val="20"/>
        </w:rPr>
      </w:pPr>
      <w:r w:rsidRPr="007B287E">
        <w:rPr>
          <w:b/>
          <w:sz w:val="20"/>
        </w:rPr>
        <w:t>PODPISY STRON</w:t>
      </w:r>
    </w:p>
    <w:p w:rsidR="00991435" w:rsidRPr="007B287E" w:rsidRDefault="00991435" w:rsidP="00D7730D">
      <w:pPr>
        <w:pStyle w:val="Tekstpodstawowy"/>
        <w:jc w:val="both"/>
        <w:rPr>
          <w:b/>
          <w:sz w:val="20"/>
        </w:rPr>
      </w:pPr>
    </w:p>
    <w:p w:rsidR="00730A42" w:rsidRPr="007B287E" w:rsidRDefault="00D7730D" w:rsidP="00D7730D">
      <w:pPr>
        <w:pStyle w:val="Tekstpodstawowy"/>
        <w:jc w:val="both"/>
        <w:rPr>
          <w:b/>
          <w:sz w:val="20"/>
        </w:rPr>
      </w:pPr>
      <w:r w:rsidRPr="007B287E">
        <w:rPr>
          <w:b/>
          <w:sz w:val="20"/>
        </w:rPr>
        <w:t>ZAMAWIAJĄCY</w:t>
      </w:r>
      <w:r w:rsidRPr="007B287E">
        <w:rPr>
          <w:b/>
          <w:sz w:val="20"/>
        </w:rPr>
        <w:tab/>
      </w:r>
      <w:r w:rsidRPr="007B287E">
        <w:rPr>
          <w:b/>
          <w:sz w:val="20"/>
        </w:rPr>
        <w:tab/>
      </w:r>
      <w:r w:rsidRPr="007B287E">
        <w:rPr>
          <w:b/>
          <w:sz w:val="20"/>
        </w:rPr>
        <w:tab/>
      </w:r>
      <w:r w:rsidRPr="007B287E">
        <w:rPr>
          <w:b/>
          <w:sz w:val="20"/>
        </w:rPr>
        <w:tab/>
      </w:r>
      <w:r w:rsidRPr="007B287E">
        <w:rPr>
          <w:b/>
          <w:sz w:val="20"/>
        </w:rPr>
        <w:tab/>
      </w:r>
      <w:r w:rsidRPr="007B287E">
        <w:rPr>
          <w:b/>
          <w:sz w:val="20"/>
        </w:rPr>
        <w:tab/>
      </w:r>
      <w:r w:rsidRPr="007B287E">
        <w:rPr>
          <w:b/>
          <w:sz w:val="20"/>
        </w:rPr>
        <w:tab/>
      </w:r>
      <w:r w:rsidRPr="007B287E">
        <w:rPr>
          <w:b/>
          <w:sz w:val="20"/>
        </w:rPr>
        <w:tab/>
        <w:t>WYKONAWC</w:t>
      </w:r>
      <w:r w:rsidR="007D1F16" w:rsidRPr="007B287E">
        <w:rPr>
          <w:b/>
          <w:sz w:val="20"/>
        </w:rPr>
        <w:t>A</w:t>
      </w:r>
    </w:p>
    <w:p w:rsidR="00355BC2" w:rsidRPr="007B287E" w:rsidRDefault="00355BC2"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BB218A" w:rsidRPr="007B287E" w:rsidRDefault="00BB218A" w:rsidP="00296E2B">
      <w:pPr>
        <w:ind w:left="7788"/>
        <w:rPr>
          <w:rFonts w:ascii="Times New Roman" w:eastAsia="Tahoma" w:hAnsi="Times New Roman" w:cs="Times New Roman"/>
          <w:b/>
          <w:i/>
          <w:sz w:val="20"/>
        </w:rPr>
      </w:pPr>
    </w:p>
    <w:p w:rsidR="00EA7826" w:rsidRPr="007B287E" w:rsidRDefault="00EA7826" w:rsidP="00296E2B">
      <w:pPr>
        <w:ind w:left="7788"/>
        <w:rPr>
          <w:rFonts w:ascii="Times New Roman" w:eastAsia="Tahoma" w:hAnsi="Times New Roman" w:cs="Times New Roman"/>
          <w:b/>
          <w:i/>
          <w:sz w:val="20"/>
        </w:rPr>
      </w:pPr>
      <w:r w:rsidRPr="007B287E">
        <w:rPr>
          <w:rFonts w:ascii="Times New Roman" w:eastAsia="Tahoma" w:hAnsi="Times New Roman" w:cs="Times New Roman"/>
          <w:b/>
          <w:i/>
          <w:sz w:val="20"/>
        </w:rPr>
        <w:t xml:space="preserve">Załącznik nr 1 </w:t>
      </w: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6B7375">
      <w:pPr>
        <w:spacing w:line="240" w:lineRule="auto"/>
        <w:rPr>
          <w:rFonts w:ascii="Times New Roman" w:eastAsia="Tahoma" w:hAnsi="Times New Roman" w:cs="Times New Roman"/>
          <w:b/>
          <w:sz w:val="20"/>
        </w:rPr>
      </w:pPr>
      <w:r w:rsidRPr="007B287E">
        <w:rPr>
          <w:rFonts w:ascii="Times New Roman" w:eastAsia="Tahoma" w:hAnsi="Times New Roman" w:cs="Times New Roman"/>
          <w:b/>
          <w:sz w:val="20"/>
        </w:rPr>
        <w:t xml:space="preserve">SZCZEGÓŁOWE WARUNKI ZAMÓWIENIA – </w:t>
      </w:r>
      <w:r w:rsidRPr="007B287E">
        <w:rPr>
          <w:rFonts w:ascii="Times New Roman" w:eastAsia="Tahoma" w:hAnsi="Times New Roman" w:cs="Times New Roman"/>
          <w:b/>
          <w:i/>
          <w:sz w:val="20"/>
        </w:rPr>
        <w:t>opis przedmiotu zamówienia</w:t>
      </w:r>
      <w:r w:rsidR="002F69A2" w:rsidRPr="007B287E">
        <w:rPr>
          <w:rFonts w:ascii="Times New Roman" w:eastAsia="Tahoma" w:hAnsi="Times New Roman" w:cs="Times New Roman"/>
          <w:b/>
          <w:i/>
          <w:sz w:val="20"/>
        </w:rPr>
        <w:t xml:space="preserve"> (Załącznik nr 8 do SWZ)</w:t>
      </w: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6B7375" w:rsidRPr="007B287E" w:rsidRDefault="006B7375" w:rsidP="00023CA8">
      <w:pPr>
        <w:pStyle w:val="Tekstpodstawowy"/>
        <w:jc w:val="left"/>
        <w:rPr>
          <w:b/>
          <w:i/>
          <w:sz w:val="20"/>
        </w:rPr>
      </w:pPr>
    </w:p>
    <w:p w:rsidR="00144599" w:rsidRPr="007B287E" w:rsidRDefault="00144599" w:rsidP="00023CA8">
      <w:pPr>
        <w:pStyle w:val="Tekstpodstawowy"/>
        <w:jc w:val="left"/>
        <w:rPr>
          <w:b/>
          <w:i/>
          <w:sz w:val="20"/>
        </w:rPr>
      </w:pPr>
    </w:p>
    <w:p w:rsidR="00FB645F" w:rsidRPr="007B287E" w:rsidRDefault="00FB645F">
      <w:pPr>
        <w:rPr>
          <w:rFonts w:ascii="Times New Roman" w:eastAsia="Times New Roman" w:hAnsi="Times New Roman" w:cs="Times New Roman"/>
          <w:b/>
          <w:i/>
          <w:sz w:val="20"/>
          <w:szCs w:val="20"/>
        </w:rPr>
      </w:pPr>
      <w:r w:rsidRPr="007B287E">
        <w:rPr>
          <w:rFonts w:ascii="Times New Roman" w:hAnsi="Times New Roman" w:cs="Times New Roman"/>
          <w:b/>
          <w:i/>
          <w:sz w:val="20"/>
        </w:rPr>
        <w:br w:type="page"/>
      </w:r>
    </w:p>
    <w:p w:rsidR="008F6A0D" w:rsidRPr="007B287E" w:rsidRDefault="008F6A0D" w:rsidP="00FB645F">
      <w:pPr>
        <w:pStyle w:val="Tekstpodstawowy"/>
        <w:jc w:val="right"/>
        <w:rPr>
          <w:b/>
          <w:i/>
          <w:sz w:val="20"/>
        </w:rPr>
      </w:pPr>
      <w:r w:rsidRPr="007B287E">
        <w:rPr>
          <w:b/>
          <w:i/>
          <w:sz w:val="20"/>
        </w:rPr>
        <w:lastRenderedPageBreak/>
        <w:t>Załącznik nr 3 do umowy</w:t>
      </w:r>
    </w:p>
    <w:p w:rsidR="008F6A0D" w:rsidRPr="007B287E" w:rsidRDefault="008F6A0D" w:rsidP="008F6A0D">
      <w:pPr>
        <w:pStyle w:val="Tekstpodstawowy"/>
        <w:ind w:left="7080"/>
        <w:jc w:val="left"/>
        <w:rPr>
          <w:b/>
          <w:i/>
          <w:sz w:val="20"/>
        </w:rPr>
      </w:pPr>
    </w:p>
    <w:p w:rsidR="008F6A0D" w:rsidRPr="007B287E" w:rsidRDefault="008F6A0D" w:rsidP="008F6A0D">
      <w:pPr>
        <w:pStyle w:val="Tekstpodstawowy"/>
        <w:ind w:left="7080"/>
        <w:jc w:val="left"/>
        <w:rPr>
          <w:b/>
          <w:i/>
          <w:sz w:val="20"/>
        </w:rPr>
      </w:pPr>
    </w:p>
    <w:p w:rsidR="008F6A0D" w:rsidRPr="007B287E" w:rsidRDefault="008F6A0D" w:rsidP="0030350A">
      <w:pPr>
        <w:pStyle w:val="Tekstpodstawowy"/>
        <w:ind w:left="2832"/>
        <w:jc w:val="left"/>
        <w:rPr>
          <w:b/>
          <w:i/>
          <w:sz w:val="20"/>
        </w:rPr>
      </w:pPr>
      <w:r w:rsidRPr="007B287E">
        <w:rPr>
          <w:b/>
          <w:i/>
          <w:sz w:val="20"/>
        </w:rPr>
        <w:t xml:space="preserve">   WYKAZ PRACOWNIKÓW</w:t>
      </w:r>
      <w:r w:rsidR="00C84A86" w:rsidRPr="007B287E">
        <w:rPr>
          <w:b/>
          <w:i/>
          <w:sz w:val="20"/>
        </w:rPr>
        <w:t xml:space="preserve">  - WYKONAWCY</w:t>
      </w:r>
    </w:p>
    <w:p w:rsidR="00080D01" w:rsidRPr="007B287E" w:rsidRDefault="00080D01" w:rsidP="008D262A">
      <w:pPr>
        <w:ind w:left="6372"/>
        <w:rPr>
          <w:rFonts w:ascii="Times New Roman" w:hAnsi="Times New Roman" w:cs="Times New Roman"/>
          <w:i/>
          <w:sz w:val="20"/>
          <w:szCs w:val="20"/>
        </w:rPr>
      </w:pPr>
    </w:p>
    <w:p w:rsidR="000922D8" w:rsidRPr="007B287E" w:rsidRDefault="000922D8" w:rsidP="008D262A">
      <w:pPr>
        <w:ind w:left="6372"/>
        <w:rPr>
          <w:rFonts w:ascii="Times New Roman" w:hAnsi="Times New Roman" w:cs="Times New Roman"/>
          <w:i/>
          <w:sz w:val="20"/>
          <w:szCs w:val="20"/>
        </w:rPr>
      </w:pPr>
    </w:p>
    <w:p w:rsidR="000922D8" w:rsidRPr="007B287E" w:rsidRDefault="000922D8" w:rsidP="008D262A">
      <w:pPr>
        <w:ind w:left="6372"/>
        <w:rPr>
          <w:rFonts w:ascii="Times New Roman" w:hAnsi="Times New Roman" w:cs="Times New Roman"/>
          <w:i/>
          <w:sz w:val="20"/>
          <w:szCs w:val="20"/>
        </w:rPr>
      </w:pPr>
    </w:p>
    <w:p w:rsidR="00144599" w:rsidRPr="007B287E" w:rsidRDefault="00144599" w:rsidP="008D262A">
      <w:pPr>
        <w:ind w:left="6372"/>
        <w:rPr>
          <w:rFonts w:ascii="Times New Roman" w:hAnsi="Times New Roman" w:cs="Times New Roman"/>
          <w:i/>
          <w:sz w:val="20"/>
          <w:szCs w:val="20"/>
        </w:rPr>
      </w:pPr>
    </w:p>
    <w:p w:rsidR="00144599" w:rsidRPr="007B287E" w:rsidRDefault="00144599" w:rsidP="008D262A">
      <w:pPr>
        <w:ind w:left="6372"/>
        <w:rPr>
          <w:rFonts w:ascii="Times New Roman" w:hAnsi="Times New Roman" w:cs="Times New Roman"/>
          <w:i/>
          <w:sz w:val="20"/>
          <w:szCs w:val="20"/>
        </w:rPr>
      </w:pPr>
    </w:p>
    <w:p w:rsidR="00144599" w:rsidRPr="007B287E" w:rsidRDefault="00144599" w:rsidP="008D262A">
      <w:pPr>
        <w:ind w:left="6372"/>
        <w:rPr>
          <w:rFonts w:ascii="Times New Roman" w:hAnsi="Times New Roman" w:cs="Times New Roman"/>
          <w:i/>
          <w:sz w:val="20"/>
          <w:szCs w:val="20"/>
        </w:rPr>
      </w:pPr>
    </w:p>
    <w:p w:rsidR="00144599" w:rsidRPr="007B287E" w:rsidRDefault="00144599" w:rsidP="008D262A">
      <w:pPr>
        <w:ind w:left="6372"/>
        <w:rPr>
          <w:rFonts w:ascii="Times New Roman" w:hAnsi="Times New Roman" w:cs="Times New Roman"/>
          <w:i/>
          <w:sz w:val="20"/>
          <w:szCs w:val="20"/>
        </w:rPr>
      </w:pPr>
    </w:p>
    <w:p w:rsidR="00144599" w:rsidRPr="007B287E" w:rsidRDefault="00144599" w:rsidP="008D262A">
      <w:pPr>
        <w:ind w:left="6372"/>
        <w:rPr>
          <w:rFonts w:ascii="Times New Roman" w:hAnsi="Times New Roman" w:cs="Times New Roman"/>
          <w:i/>
          <w:sz w:val="20"/>
          <w:szCs w:val="20"/>
        </w:rPr>
      </w:pPr>
    </w:p>
    <w:p w:rsidR="00FB645F" w:rsidRPr="007B287E" w:rsidRDefault="00FB645F">
      <w:pPr>
        <w:rPr>
          <w:rFonts w:ascii="Times New Roman" w:hAnsi="Times New Roman" w:cs="Times New Roman"/>
          <w:i/>
          <w:sz w:val="20"/>
          <w:szCs w:val="20"/>
        </w:rPr>
      </w:pPr>
      <w:r w:rsidRPr="007B287E">
        <w:rPr>
          <w:rFonts w:ascii="Times New Roman" w:hAnsi="Times New Roman" w:cs="Times New Roman"/>
          <w:i/>
          <w:sz w:val="20"/>
          <w:szCs w:val="20"/>
        </w:rPr>
        <w:br w:type="page"/>
      </w:r>
    </w:p>
    <w:p w:rsidR="00512800" w:rsidRPr="007B287E" w:rsidRDefault="00512800" w:rsidP="00FB645F">
      <w:pPr>
        <w:jc w:val="right"/>
        <w:rPr>
          <w:rFonts w:ascii="Times New Roman" w:hAnsi="Times New Roman" w:cs="Times New Roman"/>
          <w:i/>
          <w:sz w:val="20"/>
          <w:szCs w:val="20"/>
        </w:rPr>
      </w:pPr>
      <w:r w:rsidRPr="007B287E">
        <w:rPr>
          <w:rFonts w:ascii="Times New Roman" w:hAnsi="Times New Roman" w:cs="Times New Roman"/>
          <w:i/>
          <w:sz w:val="20"/>
          <w:szCs w:val="20"/>
        </w:rPr>
        <w:lastRenderedPageBreak/>
        <w:t>Załącznik nr 6 do umowy</w:t>
      </w:r>
    </w:p>
    <w:p w:rsidR="008F109C" w:rsidRPr="007B287E" w:rsidRDefault="008F109C" w:rsidP="00512800">
      <w:pPr>
        <w:rPr>
          <w:rFonts w:ascii="Times New Roman" w:hAnsi="Times New Roman" w:cs="Times New Roman"/>
          <w:sz w:val="20"/>
          <w:szCs w:val="20"/>
        </w:rPr>
      </w:pPr>
    </w:p>
    <w:p w:rsidR="00512800" w:rsidRPr="007B287E" w:rsidRDefault="00512800" w:rsidP="00512800">
      <w:pPr>
        <w:jc w:val="center"/>
        <w:rPr>
          <w:rFonts w:ascii="Times New Roman" w:hAnsi="Times New Roman" w:cs="Times New Roman"/>
          <w:b/>
          <w:sz w:val="20"/>
          <w:szCs w:val="20"/>
        </w:rPr>
      </w:pPr>
      <w:r w:rsidRPr="007B287E">
        <w:rPr>
          <w:rFonts w:ascii="Times New Roman" w:hAnsi="Times New Roman" w:cs="Times New Roman"/>
          <w:b/>
          <w:sz w:val="20"/>
          <w:szCs w:val="20"/>
        </w:rPr>
        <w:t>OŚWIADCZENIE WYKONAWCY/PODWYKONAWCY</w:t>
      </w:r>
    </w:p>
    <w:p w:rsidR="00512800" w:rsidRPr="007B287E" w:rsidRDefault="00512800" w:rsidP="00512800">
      <w:pPr>
        <w:rPr>
          <w:rFonts w:ascii="Times New Roman" w:hAnsi="Times New Roman" w:cs="Times New Roman"/>
          <w:sz w:val="20"/>
          <w:szCs w:val="20"/>
        </w:rPr>
      </w:pPr>
    </w:p>
    <w:p w:rsidR="00512800" w:rsidRPr="007B287E" w:rsidRDefault="00512800" w:rsidP="00512800">
      <w:pPr>
        <w:rPr>
          <w:rFonts w:ascii="Times New Roman" w:hAnsi="Times New Roman" w:cs="Times New Roman"/>
          <w:sz w:val="20"/>
          <w:szCs w:val="20"/>
        </w:rPr>
      </w:pP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Dane Wykonawcy/Podwykonawcy</w:t>
      </w:r>
    </w:p>
    <w:p w:rsidR="00512800" w:rsidRPr="007B287E" w:rsidRDefault="00512800" w:rsidP="00512800">
      <w:pPr>
        <w:rPr>
          <w:rFonts w:ascii="Times New Roman" w:hAnsi="Times New Roman" w:cs="Times New Roman"/>
          <w:sz w:val="20"/>
          <w:szCs w:val="20"/>
        </w:rPr>
      </w:pP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Nazwa…………………………………………</w:t>
      </w:r>
    </w:p>
    <w:p w:rsidR="00512800" w:rsidRPr="007B287E" w:rsidRDefault="00512800" w:rsidP="00512800">
      <w:pPr>
        <w:rPr>
          <w:rFonts w:ascii="Times New Roman" w:hAnsi="Times New Roman" w:cs="Times New Roman"/>
          <w:sz w:val="20"/>
          <w:szCs w:val="20"/>
        </w:rPr>
      </w:pP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Adres…………………………………………</w:t>
      </w:r>
    </w:p>
    <w:p w:rsidR="00512800" w:rsidRPr="007B287E" w:rsidRDefault="00512800" w:rsidP="00512800">
      <w:pPr>
        <w:rPr>
          <w:rFonts w:ascii="Times New Roman" w:hAnsi="Times New Roman" w:cs="Times New Roman"/>
          <w:sz w:val="20"/>
          <w:szCs w:val="20"/>
        </w:rPr>
      </w:pP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Imię i nazwisko osoby reprezentującej Wykonawcę/podwykonawcę……………………………………………………………………</w:t>
      </w:r>
    </w:p>
    <w:p w:rsidR="00512800" w:rsidRPr="007B287E" w:rsidRDefault="00512800" w:rsidP="00512800">
      <w:pPr>
        <w:rPr>
          <w:rFonts w:ascii="Times New Roman" w:hAnsi="Times New Roman" w:cs="Times New Roman"/>
          <w:sz w:val="20"/>
          <w:szCs w:val="20"/>
        </w:rPr>
      </w:pPr>
    </w:p>
    <w:p w:rsidR="00512800" w:rsidRPr="007B287E" w:rsidRDefault="00512800" w:rsidP="00512800">
      <w:pPr>
        <w:rPr>
          <w:rFonts w:ascii="Times New Roman" w:hAnsi="Times New Roman" w:cs="Times New Roman"/>
          <w:sz w:val="20"/>
          <w:szCs w:val="20"/>
        </w:rPr>
      </w:pP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Oświadczenie:</w:t>
      </w: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Oświadczam, że znane mi są:</w:t>
      </w: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1. Specyficzne dla Szpitala zagrożenia oraz miejsca ich potencjalnego występowania.</w:t>
      </w: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 xml:space="preserve">2. Zapoznałem się z obowiązującymi </w:t>
      </w:r>
      <w:r w:rsidR="0082103A" w:rsidRPr="007B287E">
        <w:rPr>
          <w:rFonts w:ascii="Times New Roman" w:hAnsi="Times New Roman" w:cs="Times New Roman"/>
          <w:sz w:val="20"/>
          <w:szCs w:val="20"/>
        </w:rPr>
        <w:t>w Szpitalu Specjalistycznym im. Jędrzeja</w:t>
      </w:r>
      <w:r w:rsidRPr="007B287E">
        <w:rPr>
          <w:rFonts w:ascii="Times New Roman" w:hAnsi="Times New Roman" w:cs="Times New Roman"/>
          <w:sz w:val="20"/>
          <w:szCs w:val="20"/>
        </w:rPr>
        <w:t xml:space="preserve"> Śniadeckiego w Nowym Sączu uregulowaniami i wymaganiami dotyczącymi tych zagrożeń. Otrzymałem dokumenty zawierające powyższe uregulowania i wymagania.</w:t>
      </w: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3. Zobowiązuje się do przeszkolenia pracowników mojej firmy wykonujących prace na terenie Szpitala w zakresie powyższych zagrożeń oraz wymagań związanych z nimi.</w:t>
      </w: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4. Oświadczam, iż pracownicy naszej firmy będą przestrzegać wszystkich powyższych uregulowań.</w:t>
      </w:r>
    </w:p>
    <w:p w:rsidR="00512800" w:rsidRPr="007B287E" w:rsidRDefault="00512800" w:rsidP="00512800">
      <w:pPr>
        <w:rPr>
          <w:rFonts w:ascii="Times New Roman" w:hAnsi="Times New Roman" w:cs="Times New Roman"/>
          <w:sz w:val="20"/>
          <w:szCs w:val="20"/>
        </w:rPr>
      </w:pP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 xml:space="preserve">                                                                                        ………………………………………</w:t>
      </w:r>
    </w:p>
    <w:p w:rsidR="00512800" w:rsidRPr="007B287E" w:rsidRDefault="00512800" w:rsidP="00512800">
      <w:pPr>
        <w:ind w:right="1"/>
        <w:rPr>
          <w:rFonts w:ascii="Times New Roman" w:hAnsi="Times New Roman" w:cs="Times New Roman"/>
          <w:sz w:val="20"/>
          <w:szCs w:val="20"/>
        </w:rPr>
      </w:pPr>
    </w:p>
    <w:p w:rsidR="00512800" w:rsidRPr="007B287E" w:rsidRDefault="00512800" w:rsidP="00281E71">
      <w:pPr>
        <w:ind w:right="1"/>
        <w:rPr>
          <w:rFonts w:ascii="Times New Roman" w:hAnsi="Times New Roman" w:cs="Times New Roman"/>
          <w:sz w:val="16"/>
          <w:szCs w:val="16"/>
        </w:rPr>
      </w:pPr>
      <w:r w:rsidRPr="007B287E">
        <w:rPr>
          <w:rFonts w:ascii="Times New Roman" w:hAnsi="Times New Roman" w:cs="Times New Roman"/>
          <w:sz w:val="16"/>
          <w:szCs w:val="16"/>
        </w:rPr>
        <w:t>F/I-BH/25/1.Wydanie 1. Obowiązuje od dnia 20.11.2014r.</w:t>
      </w:r>
    </w:p>
    <w:p w:rsidR="00FB645F" w:rsidRPr="007B287E" w:rsidRDefault="00FB645F">
      <w:pPr>
        <w:rPr>
          <w:rFonts w:ascii="Times New Roman" w:hAnsi="Times New Roman" w:cs="Times New Roman"/>
          <w:sz w:val="20"/>
          <w:szCs w:val="20"/>
        </w:rPr>
      </w:pPr>
      <w:r w:rsidRPr="007B287E">
        <w:rPr>
          <w:rFonts w:ascii="Times New Roman" w:hAnsi="Times New Roman" w:cs="Times New Roman"/>
          <w:sz w:val="20"/>
          <w:szCs w:val="20"/>
        </w:rPr>
        <w:br w:type="page"/>
      </w:r>
    </w:p>
    <w:p w:rsidR="00512800" w:rsidRPr="007B287E" w:rsidRDefault="00512800" w:rsidP="00FB645F">
      <w:pPr>
        <w:jc w:val="right"/>
        <w:rPr>
          <w:rFonts w:ascii="Times New Roman" w:hAnsi="Times New Roman" w:cs="Times New Roman"/>
          <w:sz w:val="20"/>
          <w:szCs w:val="20"/>
        </w:rPr>
      </w:pPr>
      <w:r w:rsidRPr="007B287E">
        <w:rPr>
          <w:rFonts w:ascii="Times New Roman" w:hAnsi="Times New Roman" w:cs="Times New Roman"/>
          <w:i/>
          <w:sz w:val="20"/>
          <w:szCs w:val="20"/>
        </w:rPr>
        <w:lastRenderedPageBreak/>
        <w:t>Załącznik nr 5 do umowy</w:t>
      </w:r>
    </w:p>
    <w:p w:rsidR="00512800" w:rsidRPr="007B287E" w:rsidRDefault="00512800" w:rsidP="00512800">
      <w:pPr>
        <w:jc w:val="center"/>
        <w:rPr>
          <w:rFonts w:ascii="Times New Roman" w:hAnsi="Times New Roman" w:cs="Times New Roman"/>
          <w:b/>
          <w:sz w:val="20"/>
          <w:szCs w:val="20"/>
        </w:rPr>
      </w:pPr>
      <w:r w:rsidRPr="007B287E">
        <w:rPr>
          <w:rFonts w:ascii="Times New Roman" w:hAnsi="Times New Roman" w:cs="Times New Roman"/>
          <w:b/>
          <w:sz w:val="20"/>
          <w:szCs w:val="20"/>
        </w:rPr>
        <w:t xml:space="preserve">ZASADY ŚRODOWISKOWE </w:t>
      </w:r>
    </w:p>
    <w:p w:rsidR="00512800" w:rsidRPr="007B287E" w:rsidRDefault="00512800" w:rsidP="00512800">
      <w:pPr>
        <w:jc w:val="center"/>
        <w:rPr>
          <w:rFonts w:ascii="Times New Roman" w:hAnsi="Times New Roman" w:cs="Times New Roman"/>
          <w:b/>
          <w:sz w:val="20"/>
          <w:szCs w:val="20"/>
        </w:rPr>
      </w:pPr>
      <w:r w:rsidRPr="007B287E">
        <w:rPr>
          <w:rFonts w:ascii="Times New Roman" w:hAnsi="Times New Roman" w:cs="Times New Roman"/>
          <w:b/>
          <w:sz w:val="20"/>
          <w:szCs w:val="20"/>
        </w:rPr>
        <w:t>DLA WYKONAWCÓW I PODWYKONAWCÓW</w:t>
      </w:r>
    </w:p>
    <w:p w:rsidR="00512800" w:rsidRPr="007B287E" w:rsidRDefault="00512800" w:rsidP="00512800">
      <w:pPr>
        <w:rPr>
          <w:rFonts w:ascii="Times New Roman" w:hAnsi="Times New Roman" w:cs="Times New Roman"/>
          <w:sz w:val="20"/>
          <w:szCs w:val="20"/>
        </w:rPr>
      </w:pP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Niniejszy dokument obejmuje zbiór zasad i tryb postępowania w zakresie przestrzegania przepisów i wywierania wpływu na środowisko przez firmy zewnętrzne realizujące umowy zawarte ze Szpitalem Specjalistycznym im. J. Śniadeckiego w Nowym Sączu.</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 xml:space="preserve">Wytyczne obejmują zasady postępowania wszystkich Wykonawców realizujących umowy na rzecz lub w imieniu Szpitala. </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Jako Wykonawcę określa się dostawców, zleceniobiorców, dzierżawców oraz wszystkie inne podmioty gospodarcze świadczące usługi na rzecz Szpitala.</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 xml:space="preserve">Przed rozpoczęciem realizacji przedmiotu umowy Wykonawca zobowiązany jest do zapoznania się z Polityką Zintegrowanego Systemu Zarządzania obowiązującą w Szpitalu, do przestrzegania zapisów w niej zawartych oraz do zapoznania z niniejszymi wytycznymi wszystkich pracowników Wykonawcy biorących udział w realizacji umowy. Polityka dostępna jest na stronie internetowej szpitala – www.szpitalnowysacz.pl, zakładka Zintegrowany System Zarządzania. </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Szpital może zażądać od Wykonawcy przedstawienia dokumentów potwierdzających spełnienie wymagań prawnych w zakresie ochrony środowiska związanych z realizacją przedmiotu umowy.</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Upoważnieni pracownicy szpitala mogą dokonywać kontroli z zakresu przestrzegania przez Wykonawcę przepisów w zakresie ochrony środowiska związanych z realizacją przedmiotu umowy.</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Wykonawca zobowiązany jest do wykonywania prac zgodnie z obowiązującymi przepisami ochrony środowiska oraz w sposób zapewniający minimalizację ich oddziaływania na środowisko.</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Wykonawca powinien zapobiegać powstawaniu nadmiernej ilości odpadów. Powinien gromadzić odpady w sposób selektywny w miejscach do tego wyznaczonych. Zabierając wytworzone odpady z terenu szpitala powinien poddać odpady właściwemu zagospodarowaniu lub unieszkodliwieniu zgodnie z przepisami wynikającymi z ustawy o odpadach i pozostałymi przepisami z zakresu ochrony środowiska.</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Wykonawca powinien stosować zasady ochrony gleby i powierzchni ziemi poprzez minimalizację ryzyka zanieczyszczenia szkodliwymi substancjami.</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Wykonawca powinien stosować zasady racjonalnego i oszczędnego korzystania z wody oraz energii elektrycznej i energii cieplnej.</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Wykonawca powinien stosować zasady ochrony przed hałasem w celu zapewnienie jak najlepszego stanu akustycznego środowiska np. poprzez stosowanie zabezpieczeń akustycznych czy wykonywanie prac w porze dziennej.</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Wykonawca zobowiązany jest do stosowania rozwiązań technicznych ograniczających rozprzestrzenianie zanieczyszczeń w środowisku np. stosowanie środków neutralizujących wycieki czy środków ograniczających rozprzestrzenianie zanieczyszczeń.</w:t>
      </w:r>
    </w:p>
    <w:p w:rsidR="00512800" w:rsidRPr="007B287E" w:rsidRDefault="00512800" w:rsidP="00FB645F">
      <w:pPr>
        <w:pStyle w:val="Akapitzlist"/>
        <w:numPr>
          <w:ilvl w:val="0"/>
          <w:numId w:val="24"/>
        </w:numPr>
        <w:autoSpaceDE w:val="0"/>
        <w:autoSpaceDN w:val="0"/>
        <w:adjustRightInd w:val="0"/>
        <w:spacing w:after="0" w:line="240" w:lineRule="auto"/>
        <w:contextualSpacing/>
        <w:jc w:val="both"/>
        <w:rPr>
          <w:rFonts w:ascii="Times New Roman" w:hAnsi="Times New Roman"/>
          <w:sz w:val="20"/>
        </w:rPr>
      </w:pPr>
      <w:r w:rsidRPr="007B287E">
        <w:rPr>
          <w:rFonts w:ascii="Times New Roman" w:hAnsi="Times New Roman"/>
          <w:sz w:val="20"/>
        </w:rPr>
        <w:t xml:space="preserve"> W przypadku gdy, na skutek działań Wykonawcy wystąpi zagrożenie środowiska, zobowiązany jest on do natychmiastowego zgłoszenia tego faktu odpowiedniemu pracownikowi Szpitala. </w:t>
      </w:r>
    </w:p>
    <w:p w:rsidR="00512800" w:rsidRPr="007B287E" w:rsidRDefault="00512800" w:rsidP="00512800">
      <w:pPr>
        <w:pStyle w:val="Akapitzlist"/>
        <w:autoSpaceDE w:val="0"/>
        <w:autoSpaceDN w:val="0"/>
        <w:adjustRightInd w:val="0"/>
        <w:contextualSpacing/>
        <w:jc w:val="both"/>
        <w:rPr>
          <w:rFonts w:ascii="Times New Roman" w:hAnsi="Times New Roman"/>
          <w:sz w:val="20"/>
        </w:rPr>
      </w:pPr>
    </w:p>
    <w:p w:rsidR="00512800" w:rsidRPr="007B287E" w:rsidRDefault="00512800" w:rsidP="00512800">
      <w:pPr>
        <w:rPr>
          <w:rFonts w:ascii="Times New Roman" w:hAnsi="Times New Roman" w:cs="Times New Roman"/>
          <w:sz w:val="20"/>
          <w:szCs w:val="20"/>
        </w:rPr>
      </w:pPr>
      <w:r w:rsidRPr="007B287E">
        <w:rPr>
          <w:rFonts w:ascii="Times New Roman" w:hAnsi="Times New Roman" w:cs="Times New Roman"/>
          <w:sz w:val="20"/>
          <w:szCs w:val="20"/>
        </w:rPr>
        <w:t>………………………</w:t>
      </w:r>
    </w:p>
    <w:p w:rsidR="00AB2390" w:rsidRPr="007B287E" w:rsidRDefault="00512800" w:rsidP="008F109C">
      <w:pPr>
        <w:rPr>
          <w:rFonts w:ascii="Times New Roman" w:hAnsi="Times New Roman" w:cs="Times New Roman"/>
          <w:sz w:val="20"/>
          <w:szCs w:val="20"/>
        </w:rPr>
      </w:pPr>
      <w:r w:rsidRPr="007B287E">
        <w:rPr>
          <w:rFonts w:ascii="Times New Roman" w:hAnsi="Times New Roman" w:cs="Times New Roman"/>
          <w:sz w:val="20"/>
          <w:szCs w:val="20"/>
        </w:rPr>
        <w:t>miejscowość data</w:t>
      </w:r>
      <w:r w:rsidR="00444F44" w:rsidRPr="007B287E">
        <w:rPr>
          <w:rFonts w:ascii="Times New Roman" w:hAnsi="Times New Roman" w:cs="Times New Roman"/>
          <w:sz w:val="20"/>
          <w:szCs w:val="20"/>
        </w:rPr>
        <w:t xml:space="preserve"> </w:t>
      </w:r>
      <w:r w:rsidRPr="007B287E">
        <w:rPr>
          <w:rFonts w:ascii="Times New Roman" w:hAnsi="Times New Roman" w:cs="Times New Roman"/>
          <w:sz w:val="20"/>
          <w:szCs w:val="20"/>
        </w:rPr>
        <w:t>Podpis Wykonawcy ………………………………</w:t>
      </w:r>
    </w:p>
    <w:p w:rsidR="00FB645F" w:rsidRPr="007B287E" w:rsidRDefault="00FB645F">
      <w:pPr>
        <w:rPr>
          <w:rFonts w:ascii="Times New Roman" w:hAnsi="Times New Roman" w:cs="Times New Roman"/>
          <w:b/>
          <w:i/>
        </w:rPr>
      </w:pPr>
      <w:r w:rsidRPr="007B287E">
        <w:rPr>
          <w:rFonts w:ascii="Times New Roman" w:hAnsi="Times New Roman" w:cs="Times New Roman"/>
          <w:b/>
          <w:i/>
        </w:rPr>
        <w:br w:type="page"/>
      </w:r>
    </w:p>
    <w:p w:rsidR="00281E71" w:rsidRPr="007B287E" w:rsidRDefault="00281E71" w:rsidP="00FB645F">
      <w:pPr>
        <w:jc w:val="right"/>
        <w:rPr>
          <w:rFonts w:ascii="Times New Roman" w:eastAsia="Times New Roman" w:hAnsi="Times New Roman" w:cs="Times New Roman"/>
          <w:b/>
          <w:i/>
        </w:rPr>
      </w:pPr>
      <w:r w:rsidRPr="007B287E">
        <w:rPr>
          <w:rFonts w:ascii="Times New Roman" w:hAnsi="Times New Roman" w:cs="Times New Roman"/>
          <w:i/>
        </w:rPr>
        <w:lastRenderedPageBreak/>
        <w:t>Załącznik nr 4 do umowy</w:t>
      </w:r>
    </w:p>
    <w:p w:rsidR="008A1318" w:rsidRPr="007B287E" w:rsidRDefault="008A1318" w:rsidP="008A1318">
      <w:pPr>
        <w:rPr>
          <w:rFonts w:ascii="Times New Roman" w:hAnsi="Times New Roman" w:cs="Times New Roman"/>
          <w:b/>
          <w:sz w:val="20"/>
          <w:szCs w:val="20"/>
        </w:rPr>
      </w:pP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Umowa powierzenia przetwarzania danych osobowych</w:t>
      </w:r>
    </w:p>
    <w:p w:rsidR="008A1318" w:rsidRPr="007B287E" w:rsidRDefault="008A1318" w:rsidP="008A1318">
      <w:pPr>
        <w:jc w:val="center"/>
        <w:rPr>
          <w:rFonts w:ascii="Times New Roman" w:hAnsi="Times New Roman" w:cs="Times New Roman"/>
          <w:sz w:val="20"/>
          <w:szCs w:val="20"/>
        </w:rPr>
      </w:pPr>
      <w:r w:rsidRPr="007B287E">
        <w:rPr>
          <w:rFonts w:ascii="Times New Roman" w:hAnsi="Times New Roman" w:cs="Times New Roman"/>
          <w:sz w:val="20"/>
          <w:szCs w:val="20"/>
        </w:rPr>
        <w:t>zawarta dnia</w:t>
      </w:r>
      <w:r w:rsidR="002C2113" w:rsidRPr="007B287E">
        <w:rPr>
          <w:rFonts w:ascii="Times New Roman" w:hAnsi="Times New Roman" w:cs="Times New Roman"/>
          <w:sz w:val="20"/>
          <w:szCs w:val="20"/>
        </w:rPr>
        <w:t xml:space="preserve"> </w:t>
      </w:r>
      <w:r w:rsidR="00376A62" w:rsidRPr="007B287E">
        <w:rPr>
          <w:rFonts w:ascii="Times New Roman" w:hAnsi="Times New Roman" w:cs="Times New Roman"/>
          <w:b/>
          <w:sz w:val="20"/>
          <w:szCs w:val="20"/>
        </w:rPr>
        <w:t>………….</w:t>
      </w:r>
      <w:r w:rsidR="00BA70AD" w:rsidRPr="007B287E">
        <w:rPr>
          <w:rFonts w:ascii="Times New Roman" w:hAnsi="Times New Roman" w:cs="Times New Roman"/>
          <w:b/>
          <w:sz w:val="20"/>
          <w:szCs w:val="20"/>
        </w:rPr>
        <w:t xml:space="preserve">2026 </w:t>
      </w:r>
      <w:r w:rsidR="002C2113" w:rsidRPr="007B287E">
        <w:rPr>
          <w:rFonts w:ascii="Times New Roman" w:hAnsi="Times New Roman" w:cs="Times New Roman"/>
          <w:b/>
          <w:sz w:val="20"/>
          <w:szCs w:val="20"/>
        </w:rPr>
        <w:t>roku</w:t>
      </w:r>
      <w:r w:rsidR="002C2113" w:rsidRPr="007B287E">
        <w:rPr>
          <w:rFonts w:ascii="Times New Roman" w:hAnsi="Times New Roman" w:cs="Times New Roman"/>
          <w:sz w:val="20"/>
          <w:szCs w:val="20"/>
        </w:rPr>
        <w:t xml:space="preserve"> </w:t>
      </w:r>
      <w:r w:rsidRPr="007B287E">
        <w:rPr>
          <w:rFonts w:ascii="Times New Roman" w:hAnsi="Times New Roman" w:cs="Times New Roman"/>
          <w:sz w:val="20"/>
          <w:szCs w:val="20"/>
        </w:rPr>
        <w:t>pomiędzy:</w:t>
      </w:r>
    </w:p>
    <w:p w:rsidR="008A1318" w:rsidRPr="007B287E" w:rsidRDefault="008A1318" w:rsidP="008A1318">
      <w:pPr>
        <w:jc w:val="center"/>
        <w:rPr>
          <w:rFonts w:ascii="Times New Roman" w:hAnsi="Times New Roman" w:cs="Times New Roman"/>
          <w:sz w:val="20"/>
          <w:szCs w:val="20"/>
        </w:rPr>
      </w:pPr>
      <w:r w:rsidRPr="007B287E">
        <w:rPr>
          <w:rFonts w:ascii="Times New Roman" w:hAnsi="Times New Roman" w:cs="Times New Roman"/>
          <w:sz w:val="20"/>
          <w:szCs w:val="20"/>
        </w:rPr>
        <w:t>(zwana dalej „Umową”)</w:t>
      </w:r>
    </w:p>
    <w:p w:rsidR="00376A62" w:rsidRPr="007B287E" w:rsidRDefault="00376A62" w:rsidP="008A1318">
      <w:pPr>
        <w:rPr>
          <w:rFonts w:ascii="Times New Roman" w:hAnsi="Times New Roman" w:cs="Times New Roman"/>
          <w:sz w:val="20"/>
          <w:szCs w:val="20"/>
        </w:rPr>
      </w:pPr>
    </w:p>
    <w:p w:rsidR="00376A62" w:rsidRPr="007B287E" w:rsidRDefault="00376A62" w:rsidP="008A1318">
      <w:pPr>
        <w:rPr>
          <w:rFonts w:ascii="Times New Roman" w:hAnsi="Times New Roman" w:cs="Times New Roman"/>
          <w:sz w:val="20"/>
          <w:szCs w:val="20"/>
        </w:rPr>
      </w:pPr>
    </w:p>
    <w:p w:rsidR="008A1318" w:rsidRPr="007B287E" w:rsidRDefault="00376A62" w:rsidP="008A1318">
      <w:pPr>
        <w:rPr>
          <w:rFonts w:ascii="Times New Roman" w:hAnsi="Times New Roman" w:cs="Times New Roman"/>
          <w:sz w:val="20"/>
          <w:szCs w:val="20"/>
        </w:rPr>
      </w:pPr>
      <w:r w:rsidRPr="007B287E">
        <w:rPr>
          <w:rFonts w:ascii="Times New Roman" w:hAnsi="Times New Roman" w:cs="Times New Roman"/>
          <w:sz w:val="20"/>
          <w:szCs w:val="20"/>
        </w:rPr>
        <w:t>……………………………………………..</w:t>
      </w:r>
    </w:p>
    <w:p w:rsidR="008A1318" w:rsidRPr="007B287E" w:rsidRDefault="008A1318" w:rsidP="008A1318">
      <w:pPr>
        <w:rPr>
          <w:rFonts w:ascii="Times New Roman" w:hAnsi="Times New Roman" w:cs="Times New Roman"/>
          <w:sz w:val="20"/>
          <w:szCs w:val="20"/>
        </w:rPr>
      </w:pPr>
      <w:r w:rsidRPr="007B287E">
        <w:rPr>
          <w:rFonts w:ascii="Times New Roman" w:hAnsi="Times New Roman" w:cs="Times New Roman"/>
          <w:sz w:val="20"/>
          <w:szCs w:val="20"/>
        </w:rPr>
        <w:t xml:space="preserve">zwany w dalszej części umowy </w:t>
      </w:r>
      <w:r w:rsidRPr="007B287E">
        <w:rPr>
          <w:rFonts w:ascii="Times New Roman" w:hAnsi="Times New Roman" w:cs="Times New Roman"/>
          <w:b/>
          <w:sz w:val="20"/>
          <w:szCs w:val="20"/>
        </w:rPr>
        <w:t>„Podmiotem przetwarzającym”</w:t>
      </w:r>
      <w:r w:rsidRPr="007B287E">
        <w:rPr>
          <w:rFonts w:ascii="Times New Roman" w:hAnsi="Times New Roman" w:cs="Times New Roman"/>
          <w:sz w:val="20"/>
          <w:szCs w:val="20"/>
        </w:rPr>
        <w:t xml:space="preserve"> </w:t>
      </w:r>
    </w:p>
    <w:p w:rsidR="008A1318" w:rsidRPr="007B287E" w:rsidRDefault="008A1318" w:rsidP="008A1318">
      <w:pPr>
        <w:rPr>
          <w:rFonts w:ascii="Times New Roman" w:hAnsi="Times New Roman" w:cs="Times New Roman"/>
          <w:sz w:val="20"/>
          <w:szCs w:val="20"/>
        </w:rPr>
      </w:pPr>
      <w:r w:rsidRPr="007B287E">
        <w:rPr>
          <w:rFonts w:ascii="Times New Roman" w:hAnsi="Times New Roman" w:cs="Times New Roman"/>
          <w:sz w:val="20"/>
          <w:szCs w:val="20"/>
        </w:rPr>
        <w:t xml:space="preserve">reprezentowana przez: </w:t>
      </w:r>
    </w:p>
    <w:p w:rsidR="00BA70AD" w:rsidRPr="007B287E" w:rsidRDefault="00BA70AD" w:rsidP="008A1318">
      <w:pPr>
        <w:rPr>
          <w:rFonts w:ascii="Times New Roman" w:eastAsia="Times New Roman" w:hAnsi="Times New Roman" w:cs="Times New Roman"/>
          <w:b/>
          <w:sz w:val="20"/>
          <w:szCs w:val="20"/>
        </w:rPr>
      </w:pPr>
    </w:p>
    <w:p w:rsidR="008A1318" w:rsidRPr="007B287E" w:rsidRDefault="008A1318" w:rsidP="008A1318">
      <w:pPr>
        <w:rPr>
          <w:rFonts w:ascii="Times New Roman" w:hAnsi="Times New Roman" w:cs="Times New Roman"/>
          <w:sz w:val="20"/>
          <w:szCs w:val="20"/>
        </w:rPr>
      </w:pPr>
      <w:r w:rsidRPr="007B287E">
        <w:rPr>
          <w:rFonts w:ascii="Times New Roman" w:hAnsi="Times New Roman" w:cs="Times New Roman"/>
          <w:sz w:val="20"/>
          <w:szCs w:val="20"/>
        </w:rPr>
        <w:t>oraz</w:t>
      </w:r>
    </w:p>
    <w:p w:rsidR="008A1318" w:rsidRPr="007B287E" w:rsidRDefault="008A1318" w:rsidP="008A1318">
      <w:pPr>
        <w:jc w:val="both"/>
        <w:rPr>
          <w:rFonts w:ascii="Times New Roman" w:hAnsi="Times New Roman" w:cs="Times New Roman"/>
          <w:sz w:val="20"/>
          <w:szCs w:val="20"/>
        </w:rPr>
      </w:pPr>
      <w:r w:rsidRPr="007B287E">
        <w:rPr>
          <w:rFonts w:ascii="Times New Roman" w:hAnsi="Times New Roman" w:cs="Times New Roman"/>
          <w:b/>
          <w:sz w:val="20"/>
          <w:szCs w:val="20"/>
        </w:rPr>
        <w:t>Szpitalem Specjalistycznym im. Jędrzeja Śniadeckiego w Nowym Sączu</w:t>
      </w:r>
      <w:r w:rsidRPr="007B287E">
        <w:rPr>
          <w:rFonts w:ascii="Times New Roman" w:hAnsi="Times New Roman" w:cs="Times New Roman"/>
          <w:sz w:val="20"/>
          <w:szCs w:val="20"/>
        </w:rPr>
        <w:t xml:space="preserve">, </w:t>
      </w:r>
      <w:r w:rsidRPr="007B287E">
        <w:rPr>
          <w:rFonts w:ascii="Times New Roman" w:hAnsi="Times New Roman" w:cs="Times New Roman"/>
          <w:b/>
          <w:sz w:val="20"/>
          <w:szCs w:val="20"/>
        </w:rPr>
        <w:t>33-300 Nowy Sącz ul. Młyńska 10,</w:t>
      </w:r>
      <w:r w:rsidRPr="007B287E">
        <w:rPr>
          <w:rFonts w:ascii="Times New Roman" w:hAnsi="Times New Roman" w:cs="Times New Roman"/>
          <w:sz w:val="20"/>
          <w:szCs w:val="20"/>
        </w:rPr>
        <w:t xml:space="preserve"> zarejestrowanym w Sądzie Rejonowym dla Krakowa Śródmieścia w Krakowie Wydział XII Gospodarczy Krajowego Rejestru Sądowego pod poz. 0000029409</w:t>
      </w:r>
    </w:p>
    <w:p w:rsidR="008A1318" w:rsidRPr="007B287E" w:rsidRDefault="008A1318" w:rsidP="008A1318">
      <w:pPr>
        <w:rPr>
          <w:rFonts w:ascii="Times New Roman" w:hAnsi="Times New Roman" w:cs="Times New Roman"/>
          <w:sz w:val="20"/>
          <w:szCs w:val="20"/>
        </w:rPr>
      </w:pPr>
      <w:r w:rsidRPr="007B287E">
        <w:rPr>
          <w:rFonts w:ascii="Times New Roman" w:hAnsi="Times New Roman" w:cs="Times New Roman"/>
          <w:sz w:val="20"/>
          <w:szCs w:val="20"/>
        </w:rPr>
        <w:t xml:space="preserve">zwany w dalszej części umowy </w:t>
      </w:r>
      <w:r w:rsidRPr="007B287E">
        <w:rPr>
          <w:rFonts w:ascii="Times New Roman" w:hAnsi="Times New Roman" w:cs="Times New Roman"/>
          <w:b/>
          <w:sz w:val="20"/>
          <w:szCs w:val="20"/>
        </w:rPr>
        <w:t xml:space="preserve">„Administratorem danych” lub „Administratorem” </w:t>
      </w:r>
    </w:p>
    <w:p w:rsidR="008A1318" w:rsidRPr="007B287E" w:rsidRDefault="008A1318" w:rsidP="008A1318">
      <w:pPr>
        <w:rPr>
          <w:rFonts w:ascii="Times New Roman" w:hAnsi="Times New Roman" w:cs="Times New Roman"/>
          <w:sz w:val="20"/>
          <w:szCs w:val="20"/>
        </w:rPr>
      </w:pPr>
      <w:r w:rsidRPr="007B287E">
        <w:rPr>
          <w:rFonts w:ascii="Times New Roman" w:hAnsi="Times New Roman" w:cs="Times New Roman"/>
          <w:sz w:val="20"/>
          <w:szCs w:val="20"/>
        </w:rPr>
        <w:t xml:space="preserve">reprezentowana przez: </w:t>
      </w:r>
    </w:p>
    <w:p w:rsidR="008A1318" w:rsidRPr="007B287E" w:rsidRDefault="008A1318" w:rsidP="008A1318">
      <w:pPr>
        <w:rPr>
          <w:rFonts w:ascii="Times New Roman" w:hAnsi="Times New Roman" w:cs="Times New Roman"/>
          <w:b/>
          <w:sz w:val="20"/>
          <w:szCs w:val="20"/>
        </w:rPr>
      </w:pPr>
      <w:r w:rsidRPr="007B287E">
        <w:rPr>
          <w:rFonts w:ascii="Times New Roman" w:hAnsi="Times New Roman" w:cs="Times New Roman"/>
          <w:b/>
          <w:sz w:val="20"/>
          <w:szCs w:val="20"/>
        </w:rPr>
        <w:t>Dyrektora                                                                                                                       Lidia Zelek</w:t>
      </w:r>
    </w:p>
    <w:p w:rsidR="008A1318" w:rsidRPr="007B287E" w:rsidRDefault="008A1318" w:rsidP="000418C7">
      <w:pPr>
        <w:tabs>
          <w:tab w:val="left" w:pos="3969"/>
        </w:tabs>
        <w:jc w:val="center"/>
        <w:rPr>
          <w:rFonts w:ascii="Times New Roman" w:hAnsi="Times New Roman" w:cs="Times New Roman"/>
          <w:b/>
          <w:sz w:val="20"/>
          <w:szCs w:val="20"/>
        </w:rPr>
      </w:pPr>
      <w:r w:rsidRPr="007B287E">
        <w:rPr>
          <w:rFonts w:ascii="Times New Roman" w:hAnsi="Times New Roman" w:cs="Times New Roman"/>
          <w:b/>
          <w:sz w:val="20"/>
          <w:szCs w:val="20"/>
        </w:rPr>
        <w:t xml:space="preserve">§ 1 </w:t>
      </w:r>
    </w:p>
    <w:p w:rsidR="000418C7" w:rsidRPr="007B287E" w:rsidRDefault="000418C7" w:rsidP="000418C7">
      <w:pPr>
        <w:tabs>
          <w:tab w:val="left" w:pos="0"/>
        </w:tabs>
        <w:ind w:left="1" w:hanging="1"/>
        <w:jc w:val="center"/>
        <w:rPr>
          <w:rFonts w:ascii="Times New Roman" w:hAnsi="Times New Roman" w:cs="Times New Roman"/>
          <w:sz w:val="20"/>
          <w:szCs w:val="20"/>
        </w:rPr>
      </w:pPr>
      <w:r w:rsidRPr="007B287E">
        <w:rPr>
          <w:rFonts w:ascii="Times New Roman" w:hAnsi="Times New Roman" w:cs="Times New Roman"/>
          <w:b/>
          <w:sz w:val="20"/>
          <w:szCs w:val="20"/>
        </w:rPr>
        <w:t>Powierzenie przetwarzania danych osobowych</w:t>
      </w:r>
    </w:p>
    <w:p w:rsidR="000418C7" w:rsidRPr="007B287E" w:rsidRDefault="000418C7" w:rsidP="00FB645F">
      <w:pPr>
        <w:pStyle w:val="Akapitzlist"/>
        <w:numPr>
          <w:ilvl w:val="0"/>
          <w:numId w:val="51"/>
        </w:numPr>
        <w:tabs>
          <w:tab w:val="clear" w:pos="2160"/>
          <w:tab w:val="num" w:pos="0"/>
          <w:tab w:val="left" w:pos="426"/>
        </w:tabs>
        <w:suppressAutoHyphens/>
        <w:spacing w:after="160"/>
        <w:ind w:left="0" w:firstLine="0"/>
        <w:rPr>
          <w:rFonts w:ascii="Times New Roman" w:hAnsi="Times New Roman"/>
          <w:sz w:val="20"/>
        </w:rPr>
      </w:pPr>
      <w:r w:rsidRPr="007B287E">
        <w:rPr>
          <w:rFonts w:ascii="Times New Roman" w:hAnsi="Times New Roman"/>
          <w:sz w:val="20"/>
        </w:rPr>
        <w:t>Administrator danych powierza Podmiotowi przetwarzającemu, w trybie art. 28 ogólnego rozporządzenia o ochronie danych z dnia 27 kwietnia 2016 r. (zwanego w dalszej części „Rozporządzeniem”) dane osobowe</w:t>
      </w:r>
      <w:r w:rsidR="00754D41" w:rsidRPr="007B287E">
        <w:rPr>
          <w:rFonts w:ascii="Times New Roman" w:hAnsi="Times New Roman"/>
          <w:sz w:val="20"/>
        </w:rPr>
        <w:t xml:space="preserve"> do przetwarzania, na zasadach </w:t>
      </w:r>
      <w:r w:rsidRPr="007B287E">
        <w:rPr>
          <w:rFonts w:ascii="Times New Roman" w:hAnsi="Times New Roman"/>
          <w:sz w:val="20"/>
        </w:rPr>
        <w:t>i w celu określonym w niniejszej Umowie.</w:t>
      </w:r>
    </w:p>
    <w:p w:rsidR="000418C7" w:rsidRPr="007B287E" w:rsidRDefault="000418C7" w:rsidP="00FB645F">
      <w:pPr>
        <w:pStyle w:val="Akapitzlist"/>
        <w:numPr>
          <w:ilvl w:val="0"/>
          <w:numId w:val="51"/>
        </w:numPr>
        <w:tabs>
          <w:tab w:val="clear" w:pos="2160"/>
          <w:tab w:val="num" w:pos="0"/>
          <w:tab w:val="left" w:pos="426"/>
        </w:tabs>
        <w:suppressAutoHyphens/>
        <w:spacing w:after="160"/>
        <w:ind w:left="0" w:firstLine="0"/>
        <w:jc w:val="both"/>
        <w:rPr>
          <w:rFonts w:ascii="Times New Roman" w:hAnsi="Times New Roman"/>
          <w:sz w:val="20"/>
        </w:rPr>
      </w:pPr>
      <w:r w:rsidRPr="007B287E">
        <w:rPr>
          <w:rFonts w:ascii="Times New Roman" w:hAnsi="Times New Roman"/>
          <w:sz w:val="20"/>
        </w:rPr>
        <w:t>Podmiot przetwarzający zobowiązuje się przetwarzać powierzone mu dane osobowe zgodnie z niniejszą umową, Rozporządzeniem oraz z innymi przepisami prawa powszechnie obowiązującego, które chronią prawa osób, których dane dotyczą.</w:t>
      </w:r>
    </w:p>
    <w:p w:rsidR="000418C7" w:rsidRPr="007B287E" w:rsidRDefault="000418C7" w:rsidP="00FB645F">
      <w:pPr>
        <w:pStyle w:val="Akapitzlist"/>
        <w:numPr>
          <w:ilvl w:val="0"/>
          <w:numId w:val="51"/>
        </w:numPr>
        <w:tabs>
          <w:tab w:val="clear" w:pos="2160"/>
          <w:tab w:val="left" w:pos="0"/>
          <w:tab w:val="left" w:pos="426"/>
        </w:tabs>
        <w:suppressAutoHyphens/>
        <w:spacing w:after="160"/>
        <w:ind w:left="0" w:firstLine="0"/>
        <w:jc w:val="both"/>
        <w:rPr>
          <w:rFonts w:ascii="Times New Roman" w:hAnsi="Times New Roman"/>
          <w:b/>
          <w:sz w:val="20"/>
        </w:rPr>
      </w:pPr>
      <w:r w:rsidRPr="007B287E">
        <w:rPr>
          <w:rFonts w:ascii="Times New Roman" w:hAnsi="Times New Roman"/>
          <w:sz w:val="20"/>
        </w:rPr>
        <w:t xml:space="preserve">Podmiot przetwarzający oświadcza, iż stosuje środki bezpieczeństwa spełniające wymogi Rozporządzenia. </w:t>
      </w:r>
    </w:p>
    <w:p w:rsidR="008A1318" w:rsidRPr="007B287E" w:rsidRDefault="008A1318" w:rsidP="00754D41">
      <w:pPr>
        <w:spacing w:after="160"/>
        <w:jc w:val="both"/>
        <w:rPr>
          <w:rFonts w:ascii="Times New Roman" w:hAnsi="Times New Roman" w:cs="Times New Roman"/>
          <w:b/>
          <w:sz w:val="20"/>
        </w:rPr>
      </w:pP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 xml:space="preserve">§2 </w:t>
      </w:r>
    </w:p>
    <w:p w:rsidR="008A1318" w:rsidRPr="007B287E" w:rsidRDefault="008A1318" w:rsidP="008A1318">
      <w:pPr>
        <w:jc w:val="center"/>
        <w:rPr>
          <w:rFonts w:ascii="Times New Roman" w:hAnsi="Times New Roman" w:cs="Times New Roman"/>
          <w:sz w:val="20"/>
          <w:szCs w:val="20"/>
        </w:rPr>
      </w:pPr>
      <w:r w:rsidRPr="007B287E">
        <w:rPr>
          <w:rFonts w:ascii="Times New Roman" w:hAnsi="Times New Roman" w:cs="Times New Roman"/>
          <w:b/>
          <w:sz w:val="20"/>
          <w:szCs w:val="20"/>
        </w:rPr>
        <w:t>Zakres i cel przetwarzania danych</w:t>
      </w:r>
    </w:p>
    <w:p w:rsidR="008A1318" w:rsidRPr="007B287E" w:rsidRDefault="008A1318" w:rsidP="00FB645F">
      <w:pPr>
        <w:pStyle w:val="Akapitzlist"/>
        <w:numPr>
          <w:ilvl w:val="0"/>
          <w:numId w:val="27"/>
        </w:numPr>
        <w:spacing w:after="160" w:line="259" w:lineRule="auto"/>
        <w:ind w:left="720"/>
        <w:contextualSpacing/>
        <w:jc w:val="both"/>
        <w:rPr>
          <w:rFonts w:ascii="Times New Roman" w:hAnsi="Times New Roman"/>
          <w:sz w:val="20"/>
        </w:rPr>
      </w:pPr>
      <w:r w:rsidRPr="007B287E">
        <w:rPr>
          <w:rFonts w:ascii="Times New Roman" w:hAnsi="Times New Roman"/>
          <w:sz w:val="20"/>
        </w:rPr>
        <w:t xml:space="preserve">Podmiot przetwarzający będzie przetwarzał, powierzone na podstawie umowy </w:t>
      </w:r>
      <w:r w:rsidRPr="007B287E">
        <w:rPr>
          <w:rFonts w:ascii="Times New Roman" w:hAnsi="Times New Roman"/>
          <w:b/>
          <w:i/>
          <w:sz w:val="20"/>
        </w:rPr>
        <w:t>dane zwykłe oraz dane szczególnych kategorii pacjentów i personelu administratora</w:t>
      </w:r>
      <w:r w:rsidRPr="007B287E">
        <w:rPr>
          <w:rFonts w:ascii="Times New Roman" w:hAnsi="Times New Roman"/>
          <w:i/>
          <w:sz w:val="20"/>
        </w:rPr>
        <w:t xml:space="preserve"> w postaci:</w:t>
      </w:r>
    </w:p>
    <w:p w:rsidR="008A1318" w:rsidRPr="007B287E" w:rsidRDefault="008A1318" w:rsidP="00FB645F">
      <w:pPr>
        <w:pStyle w:val="Akapitzlist"/>
        <w:numPr>
          <w:ilvl w:val="0"/>
          <w:numId w:val="38"/>
        </w:numPr>
        <w:spacing w:after="160" w:line="259" w:lineRule="auto"/>
        <w:contextualSpacing/>
        <w:jc w:val="both"/>
        <w:rPr>
          <w:rFonts w:ascii="Times New Roman" w:hAnsi="Times New Roman"/>
          <w:sz w:val="20"/>
        </w:rPr>
      </w:pPr>
      <w:r w:rsidRPr="007B287E">
        <w:rPr>
          <w:rFonts w:ascii="Times New Roman" w:hAnsi="Times New Roman"/>
          <w:sz w:val="20"/>
        </w:rPr>
        <w:t>danych pacjentów w zakresie:</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i/>
          <w:sz w:val="20"/>
        </w:rPr>
      </w:pPr>
      <w:r w:rsidRPr="007B287E">
        <w:rPr>
          <w:rFonts w:ascii="Times New Roman" w:hAnsi="Times New Roman"/>
          <w:i/>
          <w:sz w:val="20"/>
        </w:rPr>
        <w:t>nazwisk i imion (imiona),</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sz w:val="20"/>
        </w:rPr>
      </w:pPr>
      <w:r w:rsidRPr="007B287E">
        <w:rPr>
          <w:rFonts w:ascii="Times New Roman" w:hAnsi="Times New Roman"/>
          <w:i/>
          <w:sz w:val="20"/>
        </w:rPr>
        <w:t>daty urodzenia,</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sz w:val="20"/>
        </w:rPr>
      </w:pPr>
      <w:r w:rsidRPr="007B287E">
        <w:rPr>
          <w:rFonts w:ascii="Times New Roman" w:hAnsi="Times New Roman"/>
          <w:i/>
          <w:sz w:val="20"/>
        </w:rPr>
        <w:t>oznaczenia płci,</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sz w:val="20"/>
        </w:rPr>
      </w:pPr>
      <w:r w:rsidRPr="007B287E">
        <w:rPr>
          <w:rFonts w:ascii="Times New Roman" w:hAnsi="Times New Roman"/>
          <w:i/>
          <w:sz w:val="20"/>
        </w:rPr>
        <w:t>adresu miejsca zamieszkania/oddziału szpitalnego,</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sz w:val="20"/>
        </w:rPr>
      </w:pPr>
      <w:r w:rsidRPr="007B287E">
        <w:rPr>
          <w:rFonts w:ascii="Times New Roman" w:hAnsi="Times New Roman"/>
          <w:i/>
          <w:sz w:val="20"/>
        </w:rPr>
        <w:t>numer pesel,</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sz w:val="20"/>
        </w:rPr>
      </w:pPr>
      <w:r w:rsidRPr="007B287E">
        <w:rPr>
          <w:rFonts w:ascii="Times New Roman" w:hAnsi="Times New Roman"/>
          <w:i/>
          <w:sz w:val="20"/>
        </w:rPr>
        <w:lastRenderedPageBreak/>
        <w:t>w przypadku, gdy pacjentem jest osoba małoletnia, całkowicie ubezwłasnowolniona lub niezdolna do świadomego wyrażenia zgody – nazwisko i imię (imiona) przedstawiciela ustawowego oraz adres jego miejsca zamieszkania,</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sz w:val="20"/>
        </w:rPr>
      </w:pPr>
      <w:r w:rsidRPr="007B287E">
        <w:rPr>
          <w:rFonts w:ascii="Times New Roman" w:hAnsi="Times New Roman"/>
          <w:i/>
          <w:sz w:val="20"/>
        </w:rPr>
        <w:t>numeru identyfikacyjnego pacjenta podawanego przy braku innych danych,</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sz w:val="20"/>
        </w:rPr>
      </w:pPr>
      <w:r w:rsidRPr="007B287E">
        <w:rPr>
          <w:rFonts w:ascii="Times New Roman" w:hAnsi="Times New Roman"/>
          <w:i/>
          <w:sz w:val="20"/>
        </w:rPr>
        <w:t>rozpoznania ustalonego przez osobę kierującą,</w:t>
      </w:r>
    </w:p>
    <w:p w:rsidR="008A1318" w:rsidRPr="007B287E" w:rsidRDefault="008A1318" w:rsidP="00FB645F">
      <w:pPr>
        <w:pStyle w:val="Akapitzlist"/>
        <w:numPr>
          <w:ilvl w:val="0"/>
          <w:numId w:val="37"/>
        </w:numPr>
        <w:spacing w:after="160" w:line="259" w:lineRule="auto"/>
        <w:contextualSpacing/>
        <w:jc w:val="both"/>
        <w:rPr>
          <w:rFonts w:ascii="Times New Roman" w:hAnsi="Times New Roman"/>
          <w:sz w:val="20"/>
        </w:rPr>
      </w:pPr>
      <w:r w:rsidRPr="007B287E">
        <w:rPr>
          <w:rFonts w:ascii="Times New Roman" w:hAnsi="Times New Roman"/>
          <w:sz w:val="20"/>
        </w:rPr>
        <w:t>innych informacji lub danych, w zakresie niezbędnym do przeprowadzenia badania, konsultacji lub leczenia.</w:t>
      </w:r>
    </w:p>
    <w:p w:rsidR="008A1318" w:rsidRPr="007B287E" w:rsidRDefault="008A1318" w:rsidP="00FB645F">
      <w:pPr>
        <w:pStyle w:val="Akapitzlist"/>
        <w:numPr>
          <w:ilvl w:val="0"/>
          <w:numId w:val="38"/>
        </w:numPr>
        <w:spacing w:after="160" w:line="259" w:lineRule="auto"/>
        <w:contextualSpacing/>
        <w:jc w:val="both"/>
        <w:rPr>
          <w:rFonts w:ascii="Times New Roman" w:hAnsi="Times New Roman"/>
          <w:sz w:val="20"/>
        </w:rPr>
      </w:pPr>
      <w:r w:rsidRPr="007B287E">
        <w:rPr>
          <w:rFonts w:ascii="Times New Roman" w:hAnsi="Times New Roman"/>
          <w:sz w:val="20"/>
        </w:rPr>
        <w:t>dane personelu w zakresie:</w:t>
      </w:r>
    </w:p>
    <w:p w:rsidR="008A1318" w:rsidRPr="007B287E" w:rsidRDefault="008A1318" w:rsidP="00FB645F">
      <w:pPr>
        <w:pStyle w:val="Akapitzlist"/>
        <w:numPr>
          <w:ilvl w:val="0"/>
          <w:numId w:val="39"/>
        </w:numPr>
        <w:spacing w:after="160" w:line="259" w:lineRule="auto"/>
        <w:contextualSpacing/>
        <w:jc w:val="both"/>
        <w:rPr>
          <w:rFonts w:ascii="Times New Roman" w:hAnsi="Times New Roman"/>
          <w:sz w:val="20"/>
        </w:rPr>
      </w:pPr>
      <w:r w:rsidRPr="007B287E">
        <w:rPr>
          <w:rFonts w:ascii="Times New Roman" w:hAnsi="Times New Roman"/>
          <w:sz w:val="20"/>
        </w:rPr>
        <w:t>danych osobowych lekarzy lub innych uprawionych po stronie Administratora danych na podstawie Umowy do zlecenia badania (imię i nazwisko lekarza kierującego, tytuł zawodowy, uzyskane specjalizacje, numer prawa wykonywania zawodu),</w:t>
      </w:r>
    </w:p>
    <w:p w:rsidR="008A1318" w:rsidRPr="007B287E" w:rsidRDefault="008A1318" w:rsidP="00FB645F">
      <w:pPr>
        <w:pStyle w:val="Akapitzlist"/>
        <w:numPr>
          <w:ilvl w:val="0"/>
          <w:numId w:val="39"/>
        </w:numPr>
        <w:spacing w:after="160" w:line="259" w:lineRule="auto"/>
        <w:contextualSpacing/>
        <w:jc w:val="both"/>
        <w:rPr>
          <w:rFonts w:ascii="Times New Roman" w:hAnsi="Times New Roman"/>
          <w:sz w:val="20"/>
        </w:rPr>
      </w:pPr>
      <w:r w:rsidRPr="007B287E">
        <w:rPr>
          <w:rFonts w:ascii="Times New Roman" w:hAnsi="Times New Roman"/>
          <w:sz w:val="20"/>
        </w:rPr>
        <w:t>danych osób pobierających materiał do badań (imię i nazwisko, tytuł zawodowy, numer prawa wykonywania zawodu),</w:t>
      </w:r>
    </w:p>
    <w:p w:rsidR="008A1318" w:rsidRPr="007B287E" w:rsidRDefault="008A1318" w:rsidP="00FB645F">
      <w:pPr>
        <w:pStyle w:val="Akapitzlist"/>
        <w:numPr>
          <w:ilvl w:val="0"/>
          <w:numId w:val="39"/>
        </w:numPr>
        <w:spacing w:after="160" w:line="259" w:lineRule="auto"/>
        <w:contextualSpacing/>
        <w:jc w:val="both"/>
        <w:rPr>
          <w:rFonts w:ascii="Times New Roman" w:hAnsi="Times New Roman"/>
          <w:sz w:val="20"/>
        </w:rPr>
      </w:pPr>
      <w:r w:rsidRPr="007B287E">
        <w:rPr>
          <w:rFonts w:ascii="Times New Roman" w:hAnsi="Times New Roman"/>
          <w:sz w:val="20"/>
        </w:rPr>
        <w:t>lekarzy i innych osób uprawnionych przez Administratora danych do dostępu do wyników badan (imię i nazwisko, tytuł zawodowy, numer prawa wykonywania zawodu (jeśli dotyczy).</w:t>
      </w:r>
    </w:p>
    <w:p w:rsidR="00AC321B" w:rsidRPr="007B287E" w:rsidRDefault="008A1318" w:rsidP="00FB645F">
      <w:pPr>
        <w:numPr>
          <w:ilvl w:val="0"/>
          <w:numId w:val="27"/>
        </w:numPr>
        <w:suppressAutoHyphens/>
        <w:spacing w:after="0" w:line="240" w:lineRule="auto"/>
        <w:ind w:left="720"/>
        <w:jc w:val="both"/>
        <w:rPr>
          <w:rFonts w:ascii="Times New Roman" w:hAnsi="Times New Roman" w:cs="Times New Roman"/>
          <w:sz w:val="20"/>
          <w:szCs w:val="20"/>
          <w:lang w:eastAsia="ar-SA"/>
        </w:rPr>
      </w:pPr>
      <w:r w:rsidRPr="007B287E">
        <w:rPr>
          <w:rFonts w:ascii="Times New Roman" w:hAnsi="Times New Roman" w:cs="Times New Roman"/>
          <w:sz w:val="20"/>
          <w:szCs w:val="20"/>
        </w:rPr>
        <w:t>Powierzone przez Administratora dane osobowe będą przetwarzane przez Podmiot przetwarzający wyłącznie w celu realizacji</w:t>
      </w:r>
      <w:r w:rsidR="009865F3" w:rsidRPr="007B287E">
        <w:rPr>
          <w:rFonts w:ascii="Times New Roman" w:hAnsi="Times New Roman" w:cs="Times New Roman"/>
          <w:b/>
          <w:sz w:val="20"/>
          <w:szCs w:val="20"/>
        </w:rPr>
        <w:t xml:space="preserve"> </w:t>
      </w:r>
      <w:r w:rsidRPr="007B287E">
        <w:rPr>
          <w:rFonts w:ascii="Times New Roman" w:hAnsi="Times New Roman" w:cs="Times New Roman"/>
          <w:b/>
          <w:sz w:val="20"/>
          <w:szCs w:val="20"/>
        </w:rPr>
        <w:t xml:space="preserve">umowy </w:t>
      </w:r>
      <w:r w:rsidR="00AC321B" w:rsidRPr="007B287E">
        <w:rPr>
          <w:rFonts w:ascii="Times New Roman" w:hAnsi="Times New Roman" w:cs="Times New Roman"/>
          <w:b/>
          <w:sz w:val="20"/>
          <w:szCs w:val="20"/>
        </w:rPr>
        <w:t xml:space="preserve">na </w:t>
      </w:r>
      <w:r w:rsidR="00376A62" w:rsidRPr="007B287E">
        <w:rPr>
          <w:rFonts w:ascii="Times New Roman" w:hAnsi="Times New Roman" w:cs="Times New Roman"/>
          <w:b/>
          <w:sz w:val="20"/>
          <w:szCs w:val="20"/>
        </w:rPr>
        <w:t>……………</w:t>
      </w:r>
      <w:r w:rsidR="00027F4A" w:rsidRPr="007B287E">
        <w:rPr>
          <w:rFonts w:ascii="Times New Roman" w:hAnsi="Times New Roman" w:cs="Times New Roman"/>
          <w:b/>
          <w:i/>
          <w:sz w:val="20"/>
        </w:rPr>
        <w:t xml:space="preserve">/w zakresie postępowania </w:t>
      </w:r>
      <w:r w:rsidR="007B287E">
        <w:rPr>
          <w:rFonts w:ascii="Times New Roman" w:hAnsi="Times New Roman" w:cs="Times New Roman"/>
          <w:b/>
          <w:i/>
          <w:sz w:val="20"/>
        </w:rPr>
        <w:t>nr DA……..</w:t>
      </w:r>
      <w:r w:rsidR="00376A62" w:rsidRPr="007B287E">
        <w:rPr>
          <w:rFonts w:ascii="Times New Roman" w:hAnsi="Times New Roman" w:cs="Times New Roman"/>
          <w:b/>
          <w:i/>
          <w:sz w:val="20"/>
        </w:rPr>
        <w:t>/.</w:t>
      </w:r>
    </w:p>
    <w:p w:rsidR="00376A62" w:rsidRPr="007B287E" w:rsidRDefault="00376A62" w:rsidP="00376A62">
      <w:pPr>
        <w:suppressAutoHyphens/>
        <w:spacing w:after="0" w:line="240" w:lineRule="auto"/>
        <w:ind w:left="720"/>
        <w:jc w:val="both"/>
        <w:rPr>
          <w:rFonts w:ascii="Times New Roman" w:hAnsi="Times New Roman" w:cs="Times New Roman"/>
          <w:sz w:val="20"/>
          <w:szCs w:val="20"/>
          <w:lang w:eastAsia="ar-SA"/>
        </w:rPr>
      </w:pPr>
    </w:p>
    <w:p w:rsidR="00AC321B" w:rsidRPr="007B287E" w:rsidRDefault="00AC321B" w:rsidP="00FB645F">
      <w:pPr>
        <w:numPr>
          <w:ilvl w:val="0"/>
          <w:numId w:val="27"/>
        </w:numPr>
        <w:suppressAutoHyphens/>
        <w:spacing w:after="0" w:line="240" w:lineRule="auto"/>
        <w:ind w:left="720"/>
        <w:jc w:val="both"/>
        <w:rPr>
          <w:rFonts w:ascii="Times New Roman" w:hAnsi="Times New Roman" w:cs="Times New Roman"/>
          <w:sz w:val="20"/>
          <w:szCs w:val="20"/>
          <w:lang w:eastAsia="ar-SA"/>
        </w:rPr>
      </w:pPr>
      <w:r w:rsidRPr="007B287E">
        <w:rPr>
          <w:rFonts w:ascii="Times New Roman" w:hAnsi="Times New Roman" w:cs="Times New Roman"/>
          <w:sz w:val="20"/>
          <w:szCs w:val="20"/>
          <w:lang w:eastAsia="ar-SA"/>
        </w:rPr>
        <w:t xml:space="preserve">Podmiot przetwarzający oświadcza, że prace wynikające z powyższej umowy będą realizowane </w:t>
      </w:r>
      <w:r w:rsidR="00376A62" w:rsidRPr="007B287E">
        <w:rPr>
          <w:rFonts w:ascii="Times New Roman" w:hAnsi="Times New Roman" w:cs="Times New Roman"/>
          <w:sz w:val="20"/>
          <w:szCs w:val="20"/>
          <w:lang w:eastAsia="ar-SA"/>
        </w:rPr>
        <w:t>przez następujących pracowników:</w:t>
      </w:r>
    </w:p>
    <w:p w:rsidR="00376A62" w:rsidRPr="007B287E" w:rsidRDefault="00B03402" w:rsidP="00376A62">
      <w:pPr>
        <w:pStyle w:val="Akapitzlist"/>
        <w:spacing w:after="0" w:line="240" w:lineRule="auto"/>
        <w:rPr>
          <w:rFonts w:ascii="Times New Roman" w:hAnsi="Times New Roman"/>
          <w:sz w:val="20"/>
          <w:lang w:eastAsia="ar-SA"/>
        </w:rPr>
      </w:pPr>
      <w:r w:rsidRPr="007B287E">
        <w:rPr>
          <w:rFonts w:ascii="Times New Roman" w:hAnsi="Times New Roman"/>
          <w:sz w:val="20"/>
          <w:lang w:eastAsia="ar-SA"/>
        </w:rPr>
        <w:t>-</w:t>
      </w:r>
    </w:p>
    <w:p w:rsidR="00FB645F" w:rsidRPr="007B287E" w:rsidRDefault="00FB645F" w:rsidP="00376A62">
      <w:pPr>
        <w:suppressAutoHyphens/>
        <w:spacing w:after="0" w:line="240" w:lineRule="auto"/>
        <w:jc w:val="both"/>
        <w:rPr>
          <w:rFonts w:ascii="Times New Roman" w:eastAsia="Calibri" w:hAnsi="Times New Roman" w:cs="Times New Roman"/>
          <w:b/>
          <w:sz w:val="20"/>
          <w:szCs w:val="20"/>
          <w:lang w:eastAsia="ar-SA"/>
        </w:rPr>
      </w:pPr>
    </w:p>
    <w:p w:rsidR="00FB645F" w:rsidRPr="007B287E" w:rsidRDefault="00AC321B" w:rsidP="00AC321B">
      <w:pPr>
        <w:suppressAutoHyphens/>
        <w:spacing w:after="0" w:line="240" w:lineRule="auto"/>
        <w:ind w:left="720"/>
        <w:jc w:val="both"/>
        <w:rPr>
          <w:rFonts w:ascii="Times New Roman" w:hAnsi="Times New Roman" w:cs="Times New Roman"/>
          <w:b/>
          <w:sz w:val="20"/>
          <w:szCs w:val="20"/>
          <w:lang w:eastAsia="ar-SA"/>
        </w:rPr>
      </w:pPr>
      <w:r w:rsidRPr="007B287E">
        <w:rPr>
          <w:rFonts w:ascii="Times New Roman" w:hAnsi="Times New Roman" w:cs="Times New Roman"/>
          <w:sz w:val="20"/>
          <w:szCs w:val="20"/>
          <w:lang w:eastAsia="ar-SA"/>
        </w:rPr>
        <w:t xml:space="preserve">W/w osoby będą łączyć się z systemem Zleceniodawcy z komputerów o następujących </w:t>
      </w:r>
      <w:r w:rsidRPr="007B287E">
        <w:rPr>
          <w:rFonts w:ascii="Times New Roman" w:hAnsi="Times New Roman" w:cs="Times New Roman"/>
          <w:b/>
          <w:sz w:val="20"/>
          <w:szCs w:val="20"/>
          <w:lang w:eastAsia="ar-SA"/>
        </w:rPr>
        <w:t>adresach IP:</w:t>
      </w:r>
    </w:p>
    <w:p w:rsidR="008A1318" w:rsidRPr="007B287E" w:rsidRDefault="00376A62" w:rsidP="008A1318">
      <w:pPr>
        <w:spacing w:after="0" w:line="240" w:lineRule="auto"/>
        <w:ind w:left="720"/>
        <w:jc w:val="both"/>
        <w:rPr>
          <w:rFonts w:ascii="Times New Roman" w:hAnsi="Times New Roman" w:cs="Times New Roman"/>
          <w:b/>
          <w:sz w:val="20"/>
          <w:szCs w:val="20"/>
          <w:lang w:eastAsia="ar-SA"/>
        </w:rPr>
      </w:pPr>
      <w:r w:rsidRPr="007B287E">
        <w:rPr>
          <w:rFonts w:ascii="Times New Roman" w:hAnsi="Times New Roman" w:cs="Times New Roman"/>
          <w:sz w:val="20"/>
          <w:szCs w:val="20"/>
          <w:lang w:eastAsia="ar-SA"/>
        </w:rPr>
        <w:t>………………..</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§3</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 xml:space="preserve">Obowiązki podmiotu przetwarzającego </w:t>
      </w:r>
    </w:p>
    <w:p w:rsidR="008A1318" w:rsidRPr="007B287E" w:rsidRDefault="008A1318" w:rsidP="00FB645F">
      <w:pPr>
        <w:pStyle w:val="Akapitzlist"/>
        <w:numPr>
          <w:ilvl w:val="0"/>
          <w:numId w:val="28"/>
        </w:numPr>
        <w:spacing w:after="160" w:line="259" w:lineRule="auto"/>
        <w:contextualSpacing/>
        <w:jc w:val="both"/>
        <w:rPr>
          <w:rFonts w:ascii="Times New Roman" w:hAnsi="Times New Roman"/>
          <w:sz w:val="20"/>
        </w:rPr>
      </w:pPr>
      <w:r w:rsidRPr="007B287E">
        <w:rPr>
          <w:rFonts w:ascii="Times New Roman" w:hAnsi="Times New Roman"/>
          <w:sz w:val="20"/>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8A1318" w:rsidRPr="007B287E" w:rsidRDefault="008A1318" w:rsidP="00FB645F">
      <w:pPr>
        <w:pStyle w:val="Akapitzlist"/>
        <w:numPr>
          <w:ilvl w:val="0"/>
          <w:numId w:val="28"/>
        </w:numPr>
        <w:spacing w:after="160" w:line="259" w:lineRule="auto"/>
        <w:contextualSpacing/>
        <w:jc w:val="both"/>
        <w:rPr>
          <w:rFonts w:ascii="Times New Roman" w:hAnsi="Times New Roman"/>
          <w:sz w:val="20"/>
        </w:rPr>
      </w:pPr>
      <w:r w:rsidRPr="007B287E">
        <w:rPr>
          <w:rFonts w:ascii="Times New Roman" w:hAnsi="Times New Roman"/>
          <w:sz w:val="20"/>
        </w:rPr>
        <w:t>Podmiot przetwarzający zobowiązuje się dołożyć należytej staranności przy przetwarzaniu powierzonych danych osobowych.</w:t>
      </w:r>
    </w:p>
    <w:p w:rsidR="008A1318" w:rsidRPr="007B287E" w:rsidRDefault="008A1318" w:rsidP="00FB645F">
      <w:pPr>
        <w:pStyle w:val="Akapitzlist"/>
        <w:numPr>
          <w:ilvl w:val="0"/>
          <w:numId w:val="28"/>
        </w:numPr>
        <w:spacing w:after="160" w:line="259" w:lineRule="auto"/>
        <w:contextualSpacing/>
        <w:jc w:val="both"/>
        <w:rPr>
          <w:rFonts w:ascii="Times New Roman" w:hAnsi="Times New Roman"/>
          <w:sz w:val="20"/>
        </w:rPr>
      </w:pPr>
      <w:r w:rsidRPr="007B287E">
        <w:rPr>
          <w:rFonts w:ascii="Times New Roman" w:hAnsi="Times New Roman"/>
          <w:sz w:val="20"/>
        </w:rPr>
        <w:t xml:space="preserve">Podmiot przetwarzający zobowiązuje się do nadania upoważnień do przetwarzania danych osobowych wszystkim osobom, które będą przetwarzały powierzone dane w celu realizacji niniejszej umowy.  </w:t>
      </w:r>
    </w:p>
    <w:p w:rsidR="008A1318" w:rsidRPr="007B287E" w:rsidRDefault="008A1318" w:rsidP="00FB645F">
      <w:pPr>
        <w:pStyle w:val="Akapitzlist"/>
        <w:numPr>
          <w:ilvl w:val="0"/>
          <w:numId w:val="28"/>
        </w:numPr>
        <w:spacing w:after="160" w:line="259" w:lineRule="auto"/>
        <w:contextualSpacing/>
        <w:jc w:val="both"/>
        <w:rPr>
          <w:rFonts w:ascii="Times New Roman" w:hAnsi="Times New Roman"/>
          <w:sz w:val="20"/>
        </w:rPr>
      </w:pPr>
      <w:r w:rsidRPr="007B287E">
        <w:rPr>
          <w:rFonts w:ascii="Times New Roman" w:hAnsi="Times New Roman"/>
          <w:sz w:val="20"/>
        </w:rPr>
        <w:t xml:space="preserve">Podmiot przetwarzający zobowiązuje się zapewnić zachowanie w tajemnicy, </w:t>
      </w:r>
      <w:r w:rsidRPr="007B287E">
        <w:rPr>
          <w:rFonts w:ascii="Times New Roman" w:hAnsi="Times New Roman"/>
          <w:sz w:val="20"/>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rsidR="008A1318" w:rsidRPr="007B287E" w:rsidRDefault="008A1318" w:rsidP="00FB645F">
      <w:pPr>
        <w:pStyle w:val="Akapitzlist"/>
        <w:numPr>
          <w:ilvl w:val="0"/>
          <w:numId w:val="28"/>
        </w:numPr>
        <w:spacing w:after="160" w:line="259" w:lineRule="auto"/>
        <w:contextualSpacing/>
        <w:jc w:val="both"/>
        <w:rPr>
          <w:rFonts w:ascii="Times New Roman" w:hAnsi="Times New Roman"/>
          <w:sz w:val="20"/>
        </w:rPr>
      </w:pPr>
      <w:r w:rsidRPr="007B287E">
        <w:rPr>
          <w:rFonts w:ascii="Times New Roman" w:hAnsi="Times New Roman"/>
          <w:sz w:val="20"/>
        </w:rPr>
        <w:t xml:space="preserve">Podmiot przetwarzający po zakończeniu świadczenia usług związanych </w:t>
      </w:r>
      <w:r w:rsidRPr="007B287E">
        <w:rPr>
          <w:rFonts w:ascii="Times New Roman" w:hAnsi="Times New Roman"/>
          <w:sz w:val="20"/>
        </w:rPr>
        <w:br/>
        <w:t>z przetwarzaniem</w:t>
      </w:r>
      <w:r w:rsidR="009865F3" w:rsidRPr="007B287E">
        <w:rPr>
          <w:rFonts w:ascii="Times New Roman" w:hAnsi="Times New Roman"/>
          <w:sz w:val="20"/>
        </w:rPr>
        <w:t>,</w:t>
      </w:r>
      <w:r w:rsidRPr="007B287E">
        <w:rPr>
          <w:rFonts w:ascii="Times New Roman" w:hAnsi="Times New Roman"/>
          <w:sz w:val="20"/>
        </w:rPr>
        <w:t xml:space="preserve"> </w:t>
      </w:r>
      <w:r w:rsidR="00AC321B" w:rsidRPr="007B287E">
        <w:rPr>
          <w:rFonts w:ascii="Times New Roman" w:hAnsi="Times New Roman"/>
          <w:sz w:val="20"/>
        </w:rPr>
        <w:t xml:space="preserve">zależnie od decyzji Administratora usuwa lub zwraca Administratorowi wszelkie </w:t>
      </w:r>
      <w:r w:rsidR="009865F3" w:rsidRPr="007B287E">
        <w:rPr>
          <w:rFonts w:ascii="Times New Roman" w:hAnsi="Times New Roman"/>
          <w:sz w:val="20"/>
        </w:rPr>
        <w:t xml:space="preserve">dane osobowe </w:t>
      </w:r>
      <w:r w:rsidRPr="007B287E">
        <w:rPr>
          <w:rFonts w:ascii="Times New Roman" w:hAnsi="Times New Roman"/>
          <w:sz w:val="20"/>
        </w:rPr>
        <w:t>oraz usuwa wszelkie ich istniejące kopie, chyba że prawo Unii lub prawo państwa członkowskiego nakazują przechowywanie danych osobowych.</w:t>
      </w:r>
    </w:p>
    <w:p w:rsidR="008A1318" w:rsidRPr="007B287E" w:rsidRDefault="008A1318" w:rsidP="00FB645F">
      <w:pPr>
        <w:pStyle w:val="Akapitzlist"/>
        <w:numPr>
          <w:ilvl w:val="0"/>
          <w:numId w:val="28"/>
        </w:numPr>
        <w:spacing w:after="160" w:line="259" w:lineRule="auto"/>
        <w:contextualSpacing/>
        <w:jc w:val="both"/>
        <w:rPr>
          <w:rFonts w:ascii="Times New Roman" w:hAnsi="Times New Roman"/>
          <w:sz w:val="20"/>
        </w:rPr>
      </w:pPr>
      <w:r w:rsidRPr="007B287E">
        <w:rPr>
          <w:rFonts w:ascii="Times New Roman" w:hAnsi="Times New Roman"/>
          <w:sz w:val="20"/>
        </w:rPr>
        <w:t xml:space="preserve">W miarę możliwości Podmiot przetwarzający pomaga Administratorowi </w:t>
      </w:r>
      <w:r w:rsidRPr="007B287E">
        <w:rPr>
          <w:rFonts w:ascii="Times New Roman" w:hAnsi="Times New Roman"/>
          <w:sz w:val="20"/>
        </w:rPr>
        <w:br/>
        <w:t xml:space="preserve">w niezbędnym zakresie wywiązywać się z obowiązku odpowiadania na żądania osoby, której dane dotyczą oraz wywiązywania się z obowiązków określonych w art. 32-36 Rozporządzenia. </w:t>
      </w:r>
    </w:p>
    <w:p w:rsidR="008A1318" w:rsidRPr="007B287E" w:rsidRDefault="008A1318" w:rsidP="00FB645F">
      <w:pPr>
        <w:pStyle w:val="Akapitzlist"/>
        <w:numPr>
          <w:ilvl w:val="0"/>
          <w:numId w:val="28"/>
        </w:numPr>
        <w:spacing w:after="160" w:line="259" w:lineRule="auto"/>
        <w:contextualSpacing/>
        <w:jc w:val="both"/>
        <w:rPr>
          <w:rFonts w:ascii="Times New Roman" w:hAnsi="Times New Roman"/>
          <w:sz w:val="20"/>
        </w:rPr>
      </w:pPr>
      <w:r w:rsidRPr="007B287E">
        <w:rPr>
          <w:rFonts w:ascii="Times New Roman" w:hAnsi="Times New Roman"/>
          <w:sz w:val="20"/>
        </w:rPr>
        <w:t xml:space="preserve">Podmiot przetwarzający po stwierdzeniu naruszenia ochrony danych osobowych bez zbędnej zwłoki zgłasza je administratorowi w ciągu 24h. </w:t>
      </w:r>
    </w:p>
    <w:p w:rsidR="00376A62" w:rsidRPr="007B287E" w:rsidRDefault="00376A62" w:rsidP="00376A62">
      <w:pPr>
        <w:pStyle w:val="Akapitzlist"/>
        <w:numPr>
          <w:ilvl w:val="0"/>
          <w:numId w:val="28"/>
        </w:numPr>
        <w:spacing w:after="160" w:line="256" w:lineRule="auto"/>
        <w:contextualSpacing/>
        <w:jc w:val="both"/>
        <w:rPr>
          <w:rFonts w:ascii="Times New Roman" w:hAnsi="Times New Roman"/>
          <w:sz w:val="20"/>
        </w:rPr>
      </w:pPr>
      <w:r w:rsidRPr="007B287E">
        <w:rPr>
          <w:rFonts w:ascii="Times New Roman" w:hAnsi="Times New Roman"/>
          <w:sz w:val="20"/>
        </w:rPr>
        <w:t>Podmiot przetwarzający jest zobowiązany do podjęcia wszelkich niezbędnych środków  technicznych  i  organizacyjnych w celu zapobiegania  incydentom związanym z bezpieczeństwem informacji i cyberbezpieczeństwem,  które mają wpływ na świadczone przez Szpital usługi.</w:t>
      </w:r>
    </w:p>
    <w:p w:rsidR="00376A62" w:rsidRPr="007B287E" w:rsidRDefault="00376A62" w:rsidP="00376A62">
      <w:pPr>
        <w:pStyle w:val="Akapitzlist"/>
        <w:spacing w:after="160" w:line="259" w:lineRule="auto"/>
        <w:contextualSpacing/>
        <w:jc w:val="both"/>
        <w:rPr>
          <w:rFonts w:ascii="Times New Roman" w:hAnsi="Times New Roman"/>
          <w:sz w:val="20"/>
        </w:rPr>
      </w:pPr>
    </w:p>
    <w:p w:rsidR="00376A62" w:rsidRPr="007B287E" w:rsidRDefault="00376A62" w:rsidP="008A1318">
      <w:pPr>
        <w:jc w:val="center"/>
        <w:rPr>
          <w:rFonts w:ascii="Times New Roman" w:hAnsi="Times New Roman" w:cs="Times New Roman"/>
          <w:b/>
          <w:sz w:val="20"/>
          <w:szCs w:val="20"/>
        </w:rPr>
      </w:pPr>
    </w:p>
    <w:p w:rsidR="00E26C3C" w:rsidRPr="007B287E" w:rsidRDefault="00E26C3C" w:rsidP="008A1318">
      <w:pPr>
        <w:jc w:val="center"/>
        <w:rPr>
          <w:rFonts w:ascii="Times New Roman" w:hAnsi="Times New Roman" w:cs="Times New Roman"/>
          <w:b/>
          <w:sz w:val="20"/>
          <w:szCs w:val="20"/>
        </w:rPr>
      </w:pPr>
    </w:p>
    <w:p w:rsidR="00B03402" w:rsidRPr="007B287E" w:rsidRDefault="00B03402" w:rsidP="008A1318">
      <w:pPr>
        <w:jc w:val="center"/>
        <w:rPr>
          <w:rFonts w:ascii="Times New Roman" w:hAnsi="Times New Roman" w:cs="Times New Roman"/>
          <w:b/>
          <w:sz w:val="20"/>
          <w:szCs w:val="20"/>
        </w:rPr>
      </w:pPr>
    </w:p>
    <w:p w:rsidR="00376A62" w:rsidRPr="007B287E" w:rsidRDefault="00376A62" w:rsidP="008A1318">
      <w:pPr>
        <w:jc w:val="center"/>
        <w:rPr>
          <w:rFonts w:ascii="Times New Roman" w:hAnsi="Times New Roman" w:cs="Times New Roman"/>
          <w:b/>
          <w:sz w:val="20"/>
          <w:szCs w:val="20"/>
        </w:rPr>
      </w:pP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lastRenderedPageBreak/>
        <w:t>§4</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Prawo kontroli</w:t>
      </w:r>
    </w:p>
    <w:p w:rsidR="008A1318" w:rsidRPr="007B287E" w:rsidRDefault="008A1318" w:rsidP="00FB645F">
      <w:pPr>
        <w:pStyle w:val="Akapitzlist"/>
        <w:numPr>
          <w:ilvl w:val="0"/>
          <w:numId w:val="29"/>
        </w:numPr>
        <w:spacing w:after="160" w:line="259" w:lineRule="auto"/>
        <w:contextualSpacing/>
        <w:jc w:val="both"/>
        <w:rPr>
          <w:rFonts w:ascii="Times New Roman" w:hAnsi="Times New Roman"/>
          <w:sz w:val="20"/>
        </w:rPr>
      </w:pPr>
      <w:r w:rsidRPr="007B287E">
        <w:rPr>
          <w:rFonts w:ascii="Times New Roman" w:hAnsi="Times New Roman"/>
          <w:sz w:val="20"/>
        </w:rPr>
        <w:t xml:space="preserve">Administrator danych zgodnie z art. 28 ust. 3 pkt h) Rozporządzenia ma prawo kontroli, czy środki zastosowane przez Podmiot przetwarzający przy przetwarzaniu i zabezpieczeniu powierzonych danych osobowych spełniają postanowienia umowy. </w:t>
      </w:r>
    </w:p>
    <w:p w:rsidR="008A1318" w:rsidRPr="007B287E" w:rsidRDefault="008A1318" w:rsidP="00FB645F">
      <w:pPr>
        <w:pStyle w:val="Akapitzlist"/>
        <w:numPr>
          <w:ilvl w:val="0"/>
          <w:numId w:val="29"/>
        </w:numPr>
        <w:spacing w:after="160" w:line="259" w:lineRule="auto"/>
        <w:contextualSpacing/>
        <w:jc w:val="both"/>
        <w:rPr>
          <w:rFonts w:ascii="Times New Roman" w:hAnsi="Times New Roman"/>
          <w:sz w:val="20"/>
        </w:rPr>
      </w:pPr>
      <w:r w:rsidRPr="007B287E">
        <w:rPr>
          <w:rFonts w:ascii="Times New Roman" w:hAnsi="Times New Roman"/>
          <w:sz w:val="20"/>
        </w:rPr>
        <w:t>Administrator danych realizować będzie prawo kontroli w godzinach pracy Podmiotu przetwarzającego i z minimum 7 dni kalendarzowych jego uprzedzeniem.</w:t>
      </w:r>
    </w:p>
    <w:p w:rsidR="008A1318" w:rsidRPr="007B287E" w:rsidRDefault="008A1318" w:rsidP="00FB645F">
      <w:pPr>
        <w:pStyle w:val="Akapitzlist"/>
        <w:numPr>
          <w:ilvl w:val="0"/>
          <w:numId w:val="29"/>
        </w:numPr>
        <w:spacing w:after="160" w:line="259" w:lineRule="auto"/>
        <w:contextualSpacing/>
        <w:jc w:val="both"/>
        <w:rPr>
          <w:rFonts w:ascii="Times New Roman" w:hAnsi="Times New Roman"/>
          <w:sz w:val="20"/>
        </w:rPr>
      </w:pPr>
      <w:r w:rsidRPr="007B287E">
        <w:rPr>
          <w:rFonts w:ascii="Times New Roman" w:hAnsi="Times New Roman"/>
          <w:sz w:val="20"/>
        </w:rPr>
        <w:t>Podmiot przetwarzający zobowiązuje się do usunięcia uchybień stwierdzonych podczas kontroli w terminie wskazanym przez Administratora danych nie dłuższym niż 7 dni.</w:t>
      </w:r>
    </w:p>
    <w:p w:rsidR="008A1318" w:rsidRPr="007B287E" w:rsidRDefault="008A1318" w:rsidP="00FB645F">
      <w:pPr>
        <w:pStyle w:val="Akapitzlist"/>
        <w:numPr>
          <w:ilvl w:val="0"/>
          <w:numId w:val="29"/>
        </w:numPr>
        <w:spacing w:after="160" w:line="259" w:lineRule="auto"/>
        <w:contextualSpacing/>
        <w:jc w:val="both"/>
        <w:rPr>
          <w:rFonts w:ascii="Times New Roman" w:hAnsi="Times New Roman"/>
          <w:sz w:val="20"/>
        </w:rPr>
      </w:pPr>
      <w:r w:rsidRPr="007B287E">
        <w:rPr>
          <w:rFonts w:ascii="Times New Roman" w:hAnsi="Times New Roman"/>
          <w:sz w:val="20"/>
        </w:rPr>
        <w:t xml:space="preserve">Podmiot przetwarzający udostępnia Administratorowi wszelkie informacje niezbędne do wykazania spełnienia obowiązków określonych w art. 28 Rozporządzenia. </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§5</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Dalsze powierzenie danych do przetwarzania</w:t>
      </w:r>
    </w:p>
    <w:p w:rsidR="008A1318" w:rsidRPr="007B287E" w:rsidRDefault="008A1318" w:rsidP="00FB645F">
      <w:pPr>
        <w:pStyle w:val="Akapitzlist"/>
        <w:numPr>
          <w:ilvl w:val="0"/>
          <w:numId w:val="30"/>
        </w:numPr>
        <w:spacing w:after="160" w:line="259" w:lineRule="auto"/>
        <w:contextualSpacing/>
        <w:jc w:val="both"/>
        <w:rPr>
          <w:rFonts w:ascii="Times New Roman" w:hAnsi="Times New Roman"/>
          <w:sz w:val="20"/>
        </w:rPr>
      </w:pPr>
      <w:r w:rsidRPr="007B287E">
        <w:rPr>
          <w:rFonts w:ascii="Times New Roman" w:hAnsi="Times New Roman"/>
          <w:sz w:val="20"/>
        </w:rPr>
        <w:t xml:space="preserve">Podmiot przetwarzający może powierzyć dane osobowe objęte niniejszą umową do dalszego przetwarzania podwykonawcom jedynie w celu wykonania umowy po uzyskaniu uprzedniej pisemnej zgody Administratora danych.  </w:t>
      </w:r>
    </w:p>
    <w:p w:rsidR="008A1318" w:rsidRPr="007B287E" w:rsidRDefault="008A1318" w:rsidP="00FB645F">
      <w:pPr>
        <w:pStyle w:val="Akapitzlist"/>
        <w:numPr>
          <w:ilvl w:val="0"/>
          <w:numId w:val="30"/>
        </w:numPr>
        <w:spacing w:after="160" w:line="259" w:lineRule="auto"/>
        <w:contextualSpacing/>
        <w:jc w:val="both"/>
        <w:rPr>
          <w:rFonts w:ascii="Times New Roman" w:hAnsi="Times New Roman"/>
          <w:sz w:val="20"/>
        </w:rPr>
      </w:pPr>
      <w:r w:rsidRPr="007B287E">
        <w:rPr>
          <w:rFonts w:ascii="Times New Roman" w:hAnsi="Times New Roman"/>
          <w:sz w:val="20"/>
        </w:rPr>
        <w:t>Przekazanie powierzonych danych do państwa trzeciego</w:t>
      </w:r>
      <w:r w:rsidR="00753BCB" w:rsidRPr="007B287E">
        <w:rPr>
          <w:rFonts w:ascii="Times New Roman" w:hAnsi="Times New Roman"/>
          <w:sz w:val="20"/>
        </w:rPr>
        <w:t xml:space="preserve"> ( w tym USA w kontekście diagnostyki zdalnej </w:t>
      </w:r>
      <w:proofErr w:type="spellStart"/>
      <w:r w:rsidR="00753BCB" w:rsidRPr="007B287E">
        <w:rPr>
          <w:rFonts w:ascii="Times New Roman" w:hAnsi="Times New Roman"/>
          <w:sz w:val="20"/>
        </w:rPr>
        <w:t>SmartConect</w:t>
      </w:r>
      <w:proofErr w:type="spellEnd"/>
      <w:r w:rsidR="00753BCB" w:rsidRPr="007B287E">
        <w:rPr>
          <w:rFonts w:ascii="Times New Roman" w:hAnsi="Times New Roman"/>
          <w:sz w:val="20"/>
        </w:rPr>
        <w:t xml:space="preserve"> oraz ewentualnego wykorzystywania serwerów do </w:t>
      </w:r>
      <w:r w:rsidR="006026D2" w:rsidRPr="007B287E">
        <w:rPr>
          <w:rFonts w:ascii="Times New Roman" w:hAnsi="Times New Roman"/>
          <w:sz w:val="20"/>
        </w:rPr>
        <w:t>diagnostyki</w:t>
      </w:r>
      <w:r w:rsidR="00753BCB" w:rsidRPr="007B287E">
        <w:rPr>
          <w:rFonts w:ascii="Times New Roman" w:hAnsi="Times New Roman"/>
          <w:sz w:val="20"/>
        </w:rPr>
        <w:t>)</w:t>
      </w:r>
      <w:r w:rsidRPr="007B287E">
        <w:rPr>
          <w:rFonts w:ascii="Times New Roman" w:hAnsi="Times New Roman"/>
          <w:sz w:val="20"/>
        </w:rPr>
        <w:t xml:space="preserve">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rsidR="008A1318" w:rsidRPr="007B287E" w:rsidRDefault="008A1318" w:rsidP="00FB645F">
      <w:pPr>
        <w:pStyle w:val="Akapitzlist"/>
        <w:numPr>
          <w:ilvl w:val="0"/>
          <w:numId w:val="30"/>
        </w:numPr>
        <w:spacing w:after="160" w:line="259" w:lineRule="auto"/>
        <w:contextualSpacing/>
        <w:jc w:val="both"/>
        <w:rPr>
          <w:rFonts w:ascii="Times New Roman" w:hAnsi="Times New Roman"/>
          <w:sz w:val="20"/>
        </w:rPr>
      </w:pPr>
      <w:r w:rsidRPr="007B287E">
        <w:rPr>
          <w:rFonts w:ascii="Times New Roman" w:hAnsi="Times New Roman"/>
          <w:sz w:val="20"/>
        </w:rPr>
        <w:t xml:space="preserve">Podwykonawca, o którym mowa w §3 ust. 2 Umowy winien spełniać te same gwarancje i obowiązki jakie zostały nałożone na Podmiot przetwarzający w niniejszej Umowie. </w:t>
      </w:r>
    </w:p>
    <w:p w:rsidR="008A1318" w:rsidRPr="007B287E" w:rsidRDefault="008A1318" w:rsidP="00FB645F">
      <w:pPr>
        <w:pStyle w:val="Akapitzlist"/>
        <w:numPr>
          <w:ilvl w:val="0"/>
          <w:numId w:val="30"/>
        </w:numPr>
        <w:spacing w:after="160" w:line="259" w:lineRule="auto"/>
        <w:contextualSpacing/>
        <w:jc w:val="both"/>
        <w:rPr>
          <w:rFonts w:ascii="Times New Roman" w:hAnsi="Times New Roman"/>
          <w:sz w:val="20"/>
        </w:rPr>
      </w:pPr>
      <w:r w:rsidRPr="007B287E">
        <w:rPr>
          <w:rFonts w:ascii="Times New Roman" w:hAnsi="Times New Roman"/>
          <w:sz w:val="20"/>
        </w:rPr>
        <w:t>Podmiot przetwarzający ponosi pełną odpowiedzialność wobec Administratora za nie wywiązanie się ze spoczywających na podwykonawcy obowiązków ochrony danych.</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 6</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Odpowiedzialność Podmiotu przetwarzającego</w:t>
      </w:r>
    </w:p>
    <w:p w:rsidR="008A1318" w:rsidRPr="007B287E" w:rsidRDefault="008A1318" w:rsidP="00FB645F">
      <w:pPr>
        <w:pStyle w:val="Akapitzlist"/>
        <w:numPr>
          <w:ilvl w:val="0"/>
          <w:numId w:val="34"/>
        </w:numPr>
        <w:spacing w:after="160" w:line="259" w:lineRule="auto"/>
        <w:contextualSpacing/>
        <w:jc w:val="both"/>
        <w:rPr>
          <w:rFonts w:ascii="Times New Roman" w:hAnsi="Times New Roman"/>
          <w:sz w:val="20"/>
        </w:rPr>
      </w:pPr>
      <w:r w:rsidRPr="007B287E">
        <w:rPr>
          <w:rFonts w:ascii="Times New Roman" w:hAnsi="Times New Roman"/>
          <w:sz w:val="20"/>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8A1318" w:rsidRPr="007B287E" w:rsidRDefault="008A1318" w:rsidP="00FB645F">
      <w:pPr>
        <w:pStyle w:val="Akapitzlist"/>
        <w:numPr>
          <w:ilvl w:val="0"/>
          <w:numId w:val="34"/>
        </w:numPr>
        <w:spacing w:after="160" w:line="259" w:lineRule="auto"/>
        <w:contextualSpacing/>
        <w:jc w:val="both"/>
        <w:rPr>
          <w:rFonts w:ascii="Times New Roman" w:hAnsi="Times New Roman"/>
          <w:sz w:val="20"/>
        </w:rPr>
      </w:pPr>
      <w:r w:rsidRPr="007B287E">
        <w:rPr>
          <w:rFonts w:ascii="Times New Roman" w:hAnsi="Times New Roman"/>
          <w:sz w:val="20"/>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w:t>
      </w:r>
      <w:r w:rsidRPr="007B287E">
        <w:rPr>
          <w:rFonts w:ascii="Times New Roman" w:hAnsi="Times New Roman"/>
          <w:sz w:val="20"/>
        </w:rPr>
        <w:br/>
        <w:t xml:space="preserve">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§7</w:t>
      </w:r>
    </w:p>
    <w:p w:rsidR="008A1318" w:rsidRPr="007B287E" w:rsidRDefault="008A1318" w:rsidP="00F80315">
      <w:pPr>
        <w:jc w:val="center"/>
        <w:rPr>
          <w:rFonts w:ascii="Times New Roman" w:hAnsi="Times New Roman" w:cs="Times New Roman"/>
          <w:b/>
          <w:sz w:val="20"/>
          <w:szCs w:val="20"/>
        </w:rPr>
      </w:pPr>
      <w:r w:rsidRPr="007B287E">
        <w:rPr>
          <w:rFonts w:ascii="Times New Roman" w:hAnsi="Times New Roman" w:cs="Times New Roman"/>
          <w:b/>
          <w:sz w:val="20"/>
          <w:szCs w:val="20"/>
        </w:rPr>
        <w:t>Czas obowiązywania umowy</w:t>
      </w:r>
    </w:p>
    <w:p w:rsidR="00F80315" w:rsidRPr="007B287E" w:rsidRDefault="00F80315" w:rsidP="00FB645F">
      <w:pPr>
        <w:pStyle w:val="Akapitzlist"/>
        <w:numPr>
          <w:ilvl w:val="0"/>
          <w:numId w:val="31"/>
        </w:numPr>
        <w:autoSpaceDE w:val="0"/>
        <w:autoSpaceDN w:val="0"/>
        <w:adjustRightInd w:val="0"/>
        <w:spacing w:after="160" w:line="240" w:lineRule="auto"/>
        <w:contextualSpacing/>
        <w:jc w:val="both"/>
        <w:rPr>
          <w:rFonts w:ascii="Times New Roman" w:eastAsia="Times New Roman" w:hAnsi="Times New Roman"/>
          <w:b/>
          <w:sz w:val="20"/>
        </w:rPr>
      </w:pPr>
      <w:r w:rsidRPr="007B287E">
        <w:rPr>
          <w:rFonts w:ascii="Times New Roman" w:hAnsi="Times New Roman"/>
          <w:sz w:val="20"/>
        </w:rPr>
        <w:t>Niniejsza umowa obowiązuje od dnia jej zawarcia przez czas określony</w:t>
      </w:r>
      <w:r w:rsidRPr="007B287E">
        <w:rPr>
          <w:rFonts w:ascii="Times New Roman" w:hAnsi="Times New Roman"/>
          <w:b/>
          <w:sz w:val="20"/>
        </w:rPr>
        <w:t xml:space="preserve"> </w:t>
      </w:r>
      <w:r w:rsidR="006B7375" w:rsidRPr="007B287E">
        <w:rPr>
          <w:rFonts w:ascii="Times New Roman" w:eastAsia="Times New Roman" w:hAnsi="Times New Roman"/>
          <w:b/>
          <w:sz w:val="20"/>
        </w:rPr>
        <w:t xml:space="preserve">od dnia </w:t>
      </w:r>
      <w:r w:rsidR="00376A62" w:rsidRPr="007B287E">
        <w:rPr>
          <w:rFonts w:ascii="Times New Roman" w:eastAsia="Times New Roman" w:hAnsi="Times New Roman"/>
          <w:b/>
          <w:sz w:val="20"/>
        </w:rPr>
        <w:t>……………………..</w:t>
      </w:r>
    </w:p>
    <w:p w:rsidR="008A1318" w:rsidRPr="007B287E" w:rsidRDefault="008A1318" w:rsidP="00FB645F">
      <w:pPr>
        <w:pStyle w:val="Akapitzlist"/>
        <w:numPr>
          <w:ilvl w:val="0"/>
          <w:numId w:val="31"/>
        </w:numPr>
        <w:spacing w:after="160" w:line="240" w:lineRule="auto"/>
        <w:contextualSpacing/>
        <w:jc w:val="both"/>
        <w:rPr>
          <w:rFonts w:ascii="Times New Roman" w:hAnsi="Times New Roman"/>
          <w:sz w:val="20"/>
        </w:rPr>
      </w:pPr>
      <w:r w:rsidRPr="007B287E">
        <w:rPr>
          <w:rFonts w:ascii="Times New Roman" w:hAnsi="Times New Roman"/>
          <w:sz w:val="20"/>
        </w:rPr>
        <w:t>Każda ze stron może wypowiedzieć niniejszą umowę z zachowaniem 1 miesięcznego okresu wypowiedzenia.</w:t>
      </w:r>
    </w:p>
    <w:p w:rsidR="008B0C46" w:rsidRPr="007B287E" w:rsidRDefault="008B0C46" w:rsidP="008A1318">
      <w:pPr>
        <w:jc w:val="center"/>
        <w:rPr>
          <w:rFonts w:ascii="Times New Roman" w:hAnsi="Times New Roman" w:cs="Times New Roman"/>
          <w:b/>
          <w:sz w:val="20"/>
          <w:szCs w:val="20"/>
        </w:rPr>
      </w:pPr>
    </w:p>
    <w:p w:rsidR="008B0C46" w:rsidRPr="007B287E" w:rsidRDefault="008B0C46" w:rsidP="008A1318">
      <w:pPr>
        <w:jc w:val="center"/>
        <w:rPr>
          <w:rFonts w:ascii="Times New Roman" w:hAnsi="Times New Roman" w:cs="Times New Roman"/>
          <w:b/>
          <w:sz w:val="20"/>
          <w:szCs w:val="20"/>
        </w:rPr>
      </w:pPr>
    </w:p>
    <w:p w:rsidR="008B0C46" w:rsidRPr="007B287E" w:rsidRDefault="008B0C46" w:rsidP="008A1318">
      <w:pPr>
        <w:jc w:val="center"/>
        <w:rPr>
          <w:rFonts w:ascii="Times New Roman" w:hAnsi="Times New Roman" w:cs="Times New Roman"/>
          <w:b/>
          <w:sz w:val="20"/>
          <w:szCs w:val="20"/>
        </w:rPr>
      </w:pP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§8</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Rozwiązanie umowy</w:t>
      </w:r>
    </w:p>
    <w:p w:rsidR="008A1318" w:rsidRPr="007B287E" w:rsidRDefault="008A1318" w:rsidP="00FB645F">
      <w:pPr>
        <w:pStyle w:val="Akapitzlist"/>
        <w:numPr>
          <w:ilvl w:val="0"/>
          <w:numId w:val="35"/>
        </w:numPr>
        <w:spacing w:after="160" w:line="259" w:lineRule="auto"/>
        <w:contextualSpacing/>
        <w:rPr>
          <w:rFonts w:ascii="Times New Roman" w:hAnsi="Times New Roman"/>
          <w:b/>
          <w:sz w:val="20"/>
        </w:rPr>
      </w:pPr>
      <w:r w:rsidRPr="007B287E">
        <w:rPr>
          <w:rFonts w:ascii="Times New Roman" w:hAnsi="Times New Roman"/>
          <w:sz w:val="20"/>
        </w:rPr>
        <w:t>Administrator danych może rozwiązać niniejszą umowę ze skutkiem natychmiastowym gdy Podmiot przetwarzający:</w:t>
      </w:r>
    </w:p>
    <w:p w:rsidR="008A1318" w:rsidRPr="007B287E" w:rsidRDefault="008A1318" w:rsidP="00FB645F">
      <w:pPr>
        <w:pStyle w:val="Akapitzlist"/>
        <w:numPr>
          <w:ilvl w:val="0"/>
          <w:numId w:val="36"/>
        </w:numPr>
        <w:spacing w:after="160" w:line="259" w:lineRule="auto"/>
        <w:contextualSpacing/>
        <w:rPr>
          <w:rFonts w:ascii="Times New Roman" w:hAnsi="Times New Roman"/>
          <w:b/>
          <w:sz w:val="20"/>
        </w:rPr>
      </w:pPr>
      <w:r w:rsidRPr="007B287E">
        <w:rPr>
          <w:rFonts w:ascii="Times New Roman" w:hAnsi="Times New Roman"/>
          <w:sz w:val="20"/>
        </w:rPr>
        <w:t>pomimo zobowiązania go do usunięcia uchybień stwierdzonych podczas kontroli nie usunie ich w wyznaczonym terminie;</w:t>
      </w:r>
    </w:p>
    <w:p w:rsidR="008A1318" w:rsidRPr="007B287E" w:rsidRDefault="008A1318" w:rsidP="00FB645F">
      <w:pPr>
        <w:pStyle w:val="Akapitzlist"/>
        <w:numPr>
          <w:ilvl w:val="0"/>
          <w:numId w:val="36"/>
        </w:numPr>
        <w:spacing w:after="160" w:line="259" w:lineRule="auto"/>
        <w:contextualSpacing/>
        <w:rPr>
          <w:rFonts w:ascii="Times New Roman" w:hAnsi="Times New Roman"/>
          <w:sz w:val="20"/>
        </w:rPr>
      </w:pPr>
      <w:r w:rsidRPr="007B287E">
        <w:rPr>
          <w:rFonts w:ascii="Times New Roman" w:hAnsi="Times New Roman"/>
          <w:sz w:val="20"/>
        </w:rPr>
        <w:t>przetwarza dane osobowe w sposób niezgodny z umową;</w:t>
      </w:r>
    </w:p>
    <w:p w:rsidR="008A1318" w:rsidRPr="007B287E" w:rsidRDefault="008A1318" w:rsidP="00FB645F">
      <w:pPr>
        <w:pStyle w:val="Akapitzlist"/>
        <w:numPr>
          <w:ilvl w:val="0"/>
          <w:numId w:val="36"/>
        </w:numPr>
        <w:spacing w:after="160" w:line="259" w:lineRule="auto"/>
        <w:contextualSpacing/>
        <w:rPr>
          <w:rFonts w:ascii="Times New Roman" w:hAnsi="Times New Roman"/>
          <w:b/>
          <w:sz w:val="20"/>
        </w:rPr>
      </w:pPr>
      <w:r w:rsidRPr="007B287E">
        <w:rPr>
          <w:rFonts w:ascii="Times New Roman" w:hAnsi="Times New Roman"/>
          <w:sz w:val="20"/>
        </w:rPr>
        <w:t>powierzył przetwarzanie danych osobowych innemu podmiotowi bez zgody Administratora danych;</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§9</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Zasady zachowania poufności</w:t>
      </w:r>
    </w:p>
    <w:p w:rsidR="008A1318" w:rsidRPr="007B287E" w:rsidRDefault="008A1318" w:rsidP="00FB645F">
      <w:pPr>
        <w:pStyle w:val="Akapitzlist"/>
        <w:numPr>
          <w:ilvl w:val="0"/>
          <w:numId w:val="32"/>
        </w:numPr>
        <w:spacing w:after="160" w:line="259" w:lineRule="auto"/>
        <w:contextualSpacing/>
        <w:jc w:val="both"/>
        <w:rPr>
          <w:rFonts w:ascii="Times New Roman" w:hAnsi="Times New Roman"/>
          <w:sz w:val="20"/>
        </w:rPr>
      </w:pPr>
      <w:r w:rsidRPr="007B287E">
        <w:rPr>
          <w:rFonts w:ascii="Times New Roman" w:hAnsi="Times New Roman"/>
          <w:sz w:val="2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8A1318" w:rsidRPr="007B287E" w:rsidRDefault="008A1318" w:rsidP="00FB645F">
      <w:pPr>
        <w:pStyle w:val="Akapitzlist"/>
        <w:numPr>
          <w:ilvl w:val="0"/>
          <w:numId w:val="32"/>
        </w:numPr>
        <w:spacing w:after="160" w:line="259" w:lineRule="auto"/>
        <w:contextualSpacing/>
        <w:jc w:val="both"/>
        <w:rPr>
          <w:rFonts w:ascii="Times New Roman" w:hAnsi="Times New Roman"/>
          <w:sz w:val="20"/>
        </w:rPr>
      </w:pPr>
      <w:r w:rsidRPr="007B287E">
        <w:rPr>
          <w:rFonts w:ascii="Times New Roman" w:hAnsi="Times New Roman"/>
          <w:sz w:val="20"/>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 xml:space="preserve">§10 </w:t>
      </w:r>
    </w:p>
    <w:p w:rsidR="008A1318" w:rsidRPr="007B287E" w:rsidRDefault="008A1318" w:rsidP="008A1318">
      <w:pPr>
        <w:jc w:val="center"/>
        <w:rPr>
          <w:rFonts w:ascii="Times New Roman" w:hAnsi="Times New Roman" w:cs="Times New Roman"/>
          <w:b/>
          <w:sz w:val="20"/>
          <w:szCs w:val="20"/>
        </w:rPr>
      </w:pPr>
      <w:r w:rsidRPr="007B287E">
        <w:rPr>
          <w:rFonts w:ascii="Times New Roman" w:hAnsi="Times New Roman" w:cs="Times New Roman"/>
          <w:b/>
          <w:sz w:val="20"/>
          <w:szCs w:val="20"/>
        </w:rPr>
        <w:t>Postanowienia końcowe</w:t>
      </w:r>
    </w:p>
    <w:p w:rsidR="008A1318" w:rsidRPr="007B287E" w:rsidRDefault="008A1318" w:rsidP="00FB645F">
      <w:pPr>
        <w:pStyle w:val="Akapitzlist"/>
        <w:numPr>
          <w:ilvl w:val="0"/>
          <w:numId w:val="33"/>
        </w:numPr>
        <w:spacing w:after="160" w:line="259" w:lineRule="auto"/>
        <w:contextualSpacing/>
        <w:jc w:val="both"/>
        <w:rPr>
          <w:rFonts w:ascii="Times New Roman" w:hAnsi="Times New Roman"/>
          <w:sz w:val="20"/>
        </w:rPr>
      </w:pPr>
      <w:r w:rsidRPr="007B287E">
        <w:rPr>
          <w:rFonts w:ascii="Times New Roman" w:hAnsi="Times New Roman"/>
          <w:sz w:val="20"/>
        </w:rPr>
        <w:t>Umowa została sporządzona w dwóch jednobrzmiących egzemplarzach dla każdej ze stron.</w:t>
      </w:r>
    </w:p>
    <w:p w:rsidR="008A1318" w:rsidRPr="007B287E" w:rsidRDefault="008A1318" w:rsidP="00FB645F">
      <w:pPr>
        <w:pStyle w:val="Akapitzlist"/>
        <w:numPr>
          <w:ilvl w:val="0"/>
          <w:numId w:val="33"/>
        </w:numPr>
        <w:spacing w:after="160" w:line="259" w:lineRule="auto"/>
        <w:contextualSpacing/>
        <w:jc w:val="both"/>
        <w:rPr>
          <w:rFonts w:ascii="Times New Roman" w:hAnsi="Times New Roman"/>
          <w:sz w:val="20"/>
        </w:rPr>
      </w:pPr>
      <w:r w:rsidRPr="007B287E">
        <w:rPr>
          <w:rFonts w:ascii="Times New Roman" w:hAnsi="Times New Roman"/>
          <w:sz w:val="20"/>
        </w:rPr>
        <w:t>W sprawach nieuregulowanych zastosowanie będą miały przepisy Kodeksu cywilnego oraz Rozporządzenia.</w:t>
      </w:r>
    </w:p>
    <w:p w:rsidR="008A1318" w:rsidRPr="007B287E" w:rsidRDefault="008A1318" w:rsidP="00FB645F">
      <w:pPr>
        <w:pStyle w:val="Akapitzlist"/>
        <w:numPr>
          <w:ilvl w:val="0"/>
          <w:numId w:val="33"/>
        </w:numPr>
        <w:spacing w:after="160" w:line="259" w:lineRule="auto"/>
        <w:contextualSpacing/>
        <w:jc w:val="both"/>
        <w:rPr>
          <w:rFonts w:ascii="Times New Roman" w:hAnsi="Times New Roman"/>
          <w:sz w:val="20"/>
        </w:rPr>
      </w:pPr>
      <w:r w:rsidRPr="007B287E">
        <w:rPr>
          <w:rFonts w:ascii="Times New Roman" w:hAnsi="Times New Roman"/>
          <w:sz w:val="20"/>
        </w:rPr>
        <w:t xml:space="preserve">Sądem właściwym dla rozpatrzenia sporów wynikających z niniejszej umowy będzie sąd właściwy Administratora danych. </w:t>
      </w:r>
    </w:p>
    <w:p w:rsidR="008A1318" w:rsidRPr="007B287E" w:rsidRDefault="008A1318" w:rsidP="008A1318">
      <w:pPr>
        <w:spacing w:after="160" w:line="259" w:lineRule="auto"/>
        <w:contextualSpacing/>
        <w:jc w:val="both"/>
        <w:rPr>
          <w:rFonts w:ascii="Times New Roman" w:hAnsi="Times New Roman" w:cs="Times New Roman"/>
          <w:sz w:val="20"/>
        </w:rPr>
      </w:pPr>
    </w:p>
    <w:p w:rsidR="008A1318" w:rsidRPr="007B287E" w:rsidRDefault="008A1318" w:rsidP="008A1318">
      <w:pPr>
        <w:spacing w:after="160" w:line="259" w:lineRule="auto"/>
        <w:contextualSpacing/>
        <w:jc w:val="both"/>
        <w:rPr>
          <w:rFonts w:ascii="Times New Roman" w:hAnsi="Times New Roman" w:cs="Times New Roman"/>
          <w:sz w:val="20"/>
        </w:rPr>
      </w:pPr>
    </w:p>
    <w:p w:rsidR="008A1318" w:rsidRPr="007B287E" w:rsidRDefault="008A1318" w:rsidP="008A1318">
      <w:pPr>
        <w:spacing w:after="160" w:line="259" w:lineRule="auto"/>
        <w:contextualSpacing/>
        <w:jc w:val="both"/>
        <w:rPr>
          <w:rFonts w:ascii="Times New Roman" w:hAnsi="Times New Roman" w:cs="Times New Roman"/>
          <w:sz w:val="20"/>
        </w:rPr>
      </w:pPr>
    </w:p>
    <w:p w:rsidR="008A1318" w:rsidRPr="007B287E" w:rsidRDefault="008A1318" w:rsidP="008A1318">
      <w:pPr>
        <w:spacing w:after="160" w:line="259" w:lineRule="auto"/>
        <w:contextualSpacing/>
        <w:jc w:val="both"/>
        <w:rPr>
          <w:rFonts w:ascii="Times New Roman" w:hAnsi="Times New Roman" w:cs="Times New Roman"/>
          <w:sz w:val="20"/>
        </w:rPr>
      </w:pPr>
    </w:p>
    <w:p w:rsidR="008A1318" w:rsidRPr="007B287E" w:rsidRDefault="008A1318" w:rsidP="008A1318">
      <w:pPr>
        <w:spacing w:after="160" w:line="259" w:lineRule="auto"/>
        <w:contextualSpacing/>
        <w:jc w:val="both"/>
        <w:rPr>
          <w:rFonts w:ascii="Times New Roman" w:hAnsi="Times New Roman" w:cs="Times New Roman"/>
          <w:sz w:val="20"/>
        </w:rPr>
      </w:pPr>
    </w:p>
    <w:p w:rsidR="008A1318" w:rsidRPr="007B287E" w:rsidRDefault="008A1318" w:rsidP="008A1318">
      <w:pPr>
        <w:spacing w:after="160" w:line="259" w:lineRule="auto"/>
        <w:contextualSpacing/>
        <w:jc w:val="both"/>
        <w:rPr>
          <w:rFonts w:ascii="Times New Roman" w:hAnsi="Times New Roman" w:cs="Times New Roman"/>
          <w:sz w:val="20"/>
        </w:rPr>
      </w:pPr>
    </w:p>
    <w:p w:rsidR="008A1318" w:rsidRPr="007B287E" w:rsidRDefault="008A1318" w:rsidP="008A1318">
      <w:pPr>
        <w:spacing w:after="160" w:line="259" w:lineRule="auto"/>
        <w:contextualSpacing/>
        <w:jc w:val="both"/>
        <w:rPr>
          <w:rFonts w:ascii="Times New Roman" w:hAnsi="Times New Roman" w:cs="Times New Roman"/>
          <w:sz w:val="20"/>
        </w:rPr>
      </w:pPr>
    </w:p>
    <w:p w:rsidR="008A1318" w:rsidRPr="007B287E" w:rsidRDefault="008A1318" w:rsidP="008A1318">
      <w:pPr>
        <w:rPr>
          <w:rFonts w:ascii="Times New Roman" w:hAnsi="Times New Roman" w:cs="Times New Roman"/>
          <w:sz w:val="20"/>
          <w:szCs w:val="20"/>
        </w:rPr>
      </w:pPr>
      <w:r w:rsidRPr="007B287E">
        <w:rPr>
          <w:rFonts w:ascii="Times New Roman" w:hAnsi="Times New Roman" w:cs="Times New Roman"/>
          <w:sz w:val="20"/>
          <w:szCs w:val="20"/>
        </w:rPr>
        <w:t>_______________________                                                                                  ____________________</w:t>
      </w:r>
    </w:p>
    <w:p w:rsidR="008A1318" w:rsidRPr="007B287E" w:rsidRDefault="008A1318" w:rsidP="008A1318">
      <w:pPr>
        <w:rPr>
          <w:rFonts w:ascii="Times New Roman" w:hAnsi="Times New Roman" w:cs="Times New Roman"/>
          <w:sz w:val="20"/>
          <w:szCs w:val="20"/>
        </w:rPr>
      </w:pPr>
      <w:r w:rsidRPr="007B287E">
        <w:rPr>
          <w:rFonts w:ascii="Times New Roman" w:hAnsi="Times New Roman" w:cs="Times New Roman"/>
          <w:sz w:val="20"/>
          <w:szCs w:val="20"/>
        </w:rPr>
        <w:t xml:space="preserve">     Administrator danych </w:t>
      </w:r>
      <w:r w:rsidRPr="007B287E">
        <w:rPr>
          <w:rFonts w:ascii="Times New Roman" w:hAnsi="Times New Roman" w:cs="Times New Roman"/>
          <w:sz w:val="20"/>
          <w:szCs w:val="20"/>
        </w:rPr>
        <w:tab/>
      </w:r>
      <w:r w:rsidRPr="007B287E">
        <w:rPr>
          <w:rFonts w:ascii="Times New Roman" w:hAnsi="Times New Roman" w:cs="Times New Roman"/>
          <w:sz w:val="20"/>
          <w:szCs w:val="20"/>
        </w:rPr>
        <w:tab/>
      </w:r>
      <w:r w:rsidRPr="007B287E">
        <w:rPr>
          <w:rFonts w:ascii="Times New Roman" w:hAnsi="Times New Roman" w:cs="Times New Roman"/>
          <w:sz w:val="20"/>
          <w:szCs w:val="20"/>
        </w:rPr>
        <w:tab/>
      </w:r>
      <w:r w:rsidRPr="007B287E">
        <w:rPr>
          <w:rFonts w:ascii="Times New Roman" w:hAnsi="Times New Roman" w:cs="Times New Roman"/>
          <w:sz w:val="20"/>
          <w:szCs w:val="20"/>
        </w:rPr>
        <w:tab/>
      </w:r>
      <w:r w:rsidRPr="007B287E">
        <w:rPr>
          <w:rFonts w:ascii="Times New Roman" w:hAnsi="Times New Roman" w:cs="Times New Roman"/>
          <w:sz w:val="20"/>
          <w:szCs w:val="20"/>
        </w:rPr>
        <w:tab/>
        <w:t xml:space="preserve">                              Podmiot przetwarzający</w:t>
      </w:r>
    </w:p>
    <w:p w:rsidR="008A1318" w:rsidRPr="007B287E" w:rsidRDefault="008A1318" w:rsidP="00281E71">
      <w:pPr>
        <w:jc w:val="center"/>
        <w:rPr>
          <w:rFonts w:ascii="Times New Roman" w:hAnsi="Times New Roman" w:cs="Times New Roman"/>
          <w:b/>
          <w:sz w:val="20"/>
          <w:szCs w:val="20"/>
        </w:rPr>
      </w:pPr>
    </w:p>
    <w:p w:rsidR="00D24B43" w:rsidRPr="007B287E" w:rsidRDefault="00D24B43" w:rsidP="00281E71">
      <w:pPr>
        <w:jc w:val="center"/>
        <w:rPr>
          <w:rFonts w:ascii="Times New Roman" w:hAnsi="Times New Roman" w:cs="Times New Roman"/>
          <w:b/>
          <w:sz w:val="20"/>
          <w:szCs w:val="20"/>
        </w:rPr>
      </w:pPr>
    </w:p>
    <w:p w:rsidR="00D24B43" w:rsidRPr="007B287E" w:rsidRDefault="00D24B43" w:rsidP="00281E71">
      <w:pPr>
        <w:jc w:val="center"/>
        <w:rPr>
          <w:rFonts w:ascii="Times New Roman" w:hAnsi="Times New Roman" w:cs="Times New Roman"/>
          <w:b/>
          <w:sz w:val="20"/>
          <w:szCs w:val="20"/>
        </w:rPr>
      </w:pPr>
    </w:p>
    <w:p w:rsidR="00D24B43" w:rsidRPr="007B287E" w:rsidRDefault="00D24B43" w:rsidP="00281E71">
      <w:pPr>
        <w:jc w:val="center"/>
        <w:rPr>
          <w:rFonts w:ascii="Times New Roman" w:hAnsi="Times New Roman" w:cs="Times New Roman"/>
          <w:b/>
          <w:sz w:val="20"/>
          <w:szCs w:val="20"/>
        </w:rPr>
      </w:pPr>
    </w:p>
    <w:p w:rsidR="00D24B43" w:rsidRPr="007B287E" w:rsidRDefault="00D24B43" w:rsidP="00281E71">
      <w:pPr>
        <w:jc w:val="center"/>
        <w:rPr>
          <w:rFonts w:ascii="Times New Roman" w:hAnsi="Times New Roman" w:cs="Times New Roman"/>
          <w:b/>
          <w:sz w:val="20"/>
          <w:szCs w:val="20"/>
        </w:rPr>
      </w:pPr>
    </w:p>
    <w:p w:rsidR="00D24B43" w:rsidRPr="007B287E" w:rsidRDefault="00D24B43" w:rsidP="00281E71">
      <w:pPr>
        <w:jc w:val="center"/>
        <w:rPr>
          <w:rFonts w:ascii="Times New Roman" w:hAnsi="Times New Roman" w:cs="Times New Roman"/>
          <w:b/>
          <w:sz w:val="20"/>
          <w:szCs w:val="20"/>
        </w:rPr>
      </w:pPr>
    </w:p>
    <w:p w:rsidR="00D24B43" w:rsidRPr="007B287E" w:rsidRDefault="00D24B43" w:rsidP="00281E71">
      <w:pPr>
        <w:jc w:val="center"/>
        <w:rPr>
          <w:rFonts w:ascii="Times New Roman" w:hAnsi="Times New Roman" w:cs="Times New Roman"/>
          <w:b/>
          <w:sz w:val="20"/>
          <w:szCs w:val="20"/>
        </w:rPr>
      </w:pPr>
    </w:p>
    <w:p w:rsidR="002C2113" w:rsidRPr="007B287E" w:rsidRDefault="002C2113" w:rsidP="00281E71">
      <w:pPr>
        <w:jc w:val="center"/>
        <w:rPr>
          <w:rFonts w:ascii="Times New Roman" w:hAnsi="Times New Roman" w:cs="Times New Roman"/>
          <w:b/>
          <w:sz w:val="20"/>
          <w:szCs w:val="20"/>
        </w:rPr>
      </w:pPr>
    </w:p>
    <w:p w:rsidR="00D24B43" w:rsidRPr="007B287E" w:rsidRDefault="00D24B43" w:rsidP="00281E71">
      <w:pPr>
        <w:jc w:val="center"/>
        <w:rPr>
          <w:rFonts w:ascii="Times New Roman" w:hAnsi="Times New Roman" w:cs="Times New Roman"/>
          <w:b/>
          <w:sz w:val="20"/>
          <w:szCs w:val="20"/>
        </w:rPr>
      </w:pPr>
    </w:p>
    <w:p w:rsidR="00D24B43" w:rsidRPr="007B287E" w:rsidRDefault="00D24B43" w:rsidP="00252976">
      <w:pPr>
        <w:pStyle w:val="Nagwek2"/>
        <w:spacing w:before="0" w:after="0"/>
        <w:jc w:val="right"/>
        <w:rPr>
          <w:rFonts w:ascii="Times New Roman" w:hAnsi="Times New Roman"/>
          <w:sz w:val="18"/>
          <w:szCs w:val="18"/>
        </w:rPr>
      </w:pPr>
      <w:r w:rsidRPr="007B287E">
        <w:rPr>
          <w:rFonts w:ascii="Times New Roman" w:hAnsi="Times New Roman"/>
          <w:sz w:val="18"/>
          <w:szCs w:val="18"/>
        </w:rPr>
        <w:t>Załącznik nr 1</w:t>
      </w:r>
    </w:p>
    <w:p w:rsidR="00D24B43" w:rsidRPr="007B287E" w:rsidRDefault="00376A62" w:rsidP="00376A62">
      <w:pPr>
        <w:pStyle w:val="Nagwek2"/>
        <w:spacing w:before="0" w:after="0"/>
        <w:ind w:left="4248"/>
        <w:jc w:val="center"/>
        <w:rPr>
          <w:rFonts w:ascii="Times New Roman" w:hAnsi="Times New Roman"/>
          <w:sz w:val="18"/>
          <w:szCs w:val="18"/>
        </w:rPr>
      </w:pPr>
      <w:r w:rsidRPr="007B287E">
        <w:rPr>
          <w:rFonts w:ascii="Times New Roman" w:hAnsi="Times New Roman"/>
          <w:sz w:val="18"/>
          <w:szCs w:val="18"/>
        </w:rPr>
        <w:t xml:space="preserve">           </w:t>
      </w:r>
      <w:r w:rsidR="00D24B43" w:rsidRPr="007B287E">
        <w:rPr>
          <w:rFonts w:ascii="Times New Roman" w:hAnsi="Times New Roman"/>
          <w:sz w:val="18"/>
          <w:szCs w:val="18"/>
        </w:rPr>
        <w:t>do umowy powierzenia przetwarzania danych osobowych</w:t>
      </w:r>
    </w:p>
    <w:p w:rsidR="00376A62" w:rsidRPr="007B287E" w:rsidRDefault="00376A62" w:rsidP="00376A62">
      <w:pPr>
        <w:rPr>
          <w:rFonts w:ascii="Times New Roman" w:hAnsi="Times New Roman" w:cs="Times New Roman"/>
        </w:rPr>
      </w:pPr>
    </w:p>
    <w:p w:rsidR="00376A62" w:rsidRPr="007B287E" w:rsidRDefault="00376A62" w:rsidP="00376A62">
      <w:pPr>
        <w:pStyle w:val="Bezodstpw"/>
        <w:spacing w:line="276" w:lineRule="auto"/>
        <w:jc w:val="center"/>
        <w:rPr>
          <w:b/>
          <w:sz w:val="20"/>
        </w:rPr>
      </w:pPr>
      <w:r w:rsidRPr="007B287E">
        <w:rPr>
          <w:b/>
          <w:sz w:val="20"/>
        </w:rPr>
        <w:t>U P O W A Ż N I E N I E  Nr</w:t>
      </w:r>
    </w:p>
    <w:p w:rsidR="00376A62" w:rsidRPr="007B287E" w:rsidRDefault="00376A62" w:rsidP="00376A62">
      <w:pPr>
        <w:pStyle w:val="Bezodstpw"/>
        <w:spacing w:line="276" w:lineRule="auto"/>
        <w:ind w:firstLine="708"/>
        <w:jc w:val="both"/>
        <w:rPr>
          <w:sz w:val="20"/>
        </w:rPr>
      </w:pPr>
      <w:r w:rsidRPr="007B287E">
        <w:rPr>
          <w:sz w:val="20"/>
        </w:rPr>
        <w:t>Na podstawie Rozporządzenia Parlamentu Europejskiego i Rady (UE) nr 679/2016 z dnia 27 kwietnia 2016 r. w sprawie ochrony osób fizycznych w związku z przetwarzaniem danych osobowych i w sprawie swobodnego przepływu takich danych oraz uchylenia dyrektywy 95/46/WE (ogólne rozporządzenie o ochronie danych) (Dz. U. UE L 119 z 4.05.2016 r., z późn. zm.) oraz Ustawy z dnia 10 maja 2018 r. o ochronie danych osobowych  (t.j. Dz. U. z 2019 r.,  poz.1781 z późn. zm.),</w:t>
      </w:r>
    </w:p>
    <w:p w:rsidR="00376A62" w:rsidRPr="007B287E" w:rsidRDefault="00376A62" w:rsidP="00376A62">
      <w:pPr>
        <w:pStyle w:val="Bezodstpw"/>
        <w:spacing w:line="276" w:lineRule="auto"/>
        <w:jc w:val="both"/>
        <w:rPr>
          <w:b/>
          <w:sz w:val="20"/>
        </w:rPr>
      </w:pPr>
      <w:r w:rsidRPr="007B287E">
        <w:rPr>
          <w:b/>
          <w:sz w:val="20"/>
        </w:rPr>
        <w:t>Upoważniam</w:t>
      </w:r>
      <w:r w:rsidRPr="007B287E">
        <w:rPr>
          <w:sz w:val="20"/>
        </w:rPr>
        <w:t xml:space="preserve"> </w:t>
      </w:r>
      <w:r w:rsidRPr="007B287E">
        <w:rPr>
          <w:b/>
          <w:sz w:val="20"/>
        </w:rPr>
        <w:t xml:space="preserve">Pana/Panią : </w:t>
      </w:r>
      <w:bookmarkStart w:id="2" w:name="Tekst3"/>
      <w:r w:rsidR="00DC12E0" w:rsidRPr="007B287E">
        <w:rPr>
          <w:b/>
          <w:sz w:val="20"/>
        </w:rPr>
        <w:fldChar w:fldCharType="begin">
          <w:ffData>
            <w:name w:val="Tekst3"/>
            <w:enabled/>
            <w:calcOnExit w:val="0"/>
            <w:textInput/>
          </w:ffData>
        </w:fldChar>
      </w:r>
      <w:r w:rsidRPr="007B287E">
        <w:rPr>
          <w:b/>
          <w:sz w:val="20"/>
        </w:rPr>
        <w:instrText xml:space="preserve"> FORMTEXT </w:instrText>
      </w:r>
      <w:r w:rsidR="00DC12E0" w:rsidRPr="007B287E">
        <w:rPr>
          <w:b/>
          <w:sz w:val="20"/>
        </w:rPr>
      </w:r>
      <w:r w:rsidR="00DC12E0" w:rsidRPr="007B287E">
        <w:rPr>
          <w:b/>
          <w:sz w:val="20"/>
        </w:rPr>
        <w:fldChar w:fldCharType="separate"/>
      </w:r>
      <w:r w:rsidRPr="007B287E">
        <w:rPr>
          <w:b/>
          <w:sz w:val="20"/>
        </w:rPr>
        <w:t xml:space="preserve"> </w:t>
      </w:r>
      <w:r w:rsidR="00DC12E0" w:rsidRPr="007B287E">
        <w:rPr>
          <w:b/>
          <w:sz w:val="20"/>
        </w:rPr>
        <w:fldChar w:fldCharType="end"/>
      </w:r>
      <w:bookmarkEnd w:id="2"/>
    </w:p>
    <w:p w:rsidR="00376A62" w:rsidRPr="007B287E" w:rsidRDefault="00376A62" w:rsidP="00376A62">
      <w:pPr>
        <w:pStyle w:val="Bezodstpw"/>
        <w:spacing w:line="276" w:lineRule="auto"/>
        <w:jc w:val="both"/>
      </w:pPr>
    </w:p>
    <w:tbl>
      <w:tblPr>
        <w:tblW w:w="0" w:type="auto"/>
        <w:tblInd w:w="5" w:type="dxa"/>
        <w:tblLayout w:type="fixed"/>
        <w:tblCellMar>
          <w:left w:w="0" w:type="dxa"/>
          <w:right w:w="0" w:type="dxa"/>
        </w:tblCellMar>
        <w:tblLook w:val="0000"/>
      </w:tblPr>
      <w:tblGrid>
        <w:gridCol w:w="3850"/>
        <w:gridCol w:w="5364"/>
      </w:tblGrid>
      <w:tr w:rsidR="00376A62" w:rsidRPr="007B287E" w:rsidTr="00E26C3C">
        <w:trPr>
          <w:trHeight w:val="540"/>
        </w:trPr>
        <w:tc>
          <w:tcPr>
            <w:tcW w:w="3850" w:type="dxa"/>
            <w:tcBorders>
              <w:top w:val="single" w:sz="4" w:space="0" w:color="000000"/>
              <w:left w:val="single" w:sz="4" w:space="0" w:color="000000"/>
              <w:bottom w:val="single" w:sz="4" w:space="0" w:color="000000"/>
            </w:tcBorders>
            <w:shd w:val="clear" w:color="auto" w:fill="C0C0C0"/>
            <w:vAlign w:val="center"/>
          </w:tcPr>
          <w:p w:rsidR="00376A62" w:rsidRPr="007B287E" w:rsidRDefault="00376A62" w:rsidP="00E26C3C">
            <w:pPr>
              <w:pStyle w:val="Bezodstpw"/>
              <w:spacing w:line="276" w:lineRule="auto"/>
              <w:jc w:val="both"/>
              <w:rPr>
                <w:b/>
                <w:sz w:val="16"/>
                <w:szCs w:val="16"/>
              </w:rPr>
            </w:pPr>
            <w:r w:rsidRPr="007B287E">
              <w:rPr>
                <w:b/>
                <w:sz w:val="16"/>
                <w:szCs w:val="16"/>
              </w:rPr>
              <w:t>Forma zatrudnienia/ Stanowisko służbowe</w:t>
            </w:r>
          </w:p>
        </w:tc>
        <w:tc>
          <w:tcPr>
            <w:tcW w:w="5364"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376A62" w:rsidRPr="007B287E" w:rsidRDefault="00376A62" w:rsidP="00E26C3C">
            <w:pPr>
              <w:pStyle w:val="Bezodstpw"/>
              <w:spacing w:line="276" w:lineRule="auto"/>
              <w:jc w:val="both"/>
              <w:rPr>
                <w:b/>
                <w:sz w:val="16"/>
                <w:szCs w:val="16"/>
              </w:rPr>
            </w:pPr>
            <w:r w:rsidRPr="007B287E">
              <w:rPr>
                <w:b/>
                <w:sz w:val="16"/>
                <w:szCs w:val="16"/>
              </w:rPr>
              <w:t>Nazwa komórki organizacyjnej</w:t>
            </w:r>
          </w:p>
        </w:tc>
      </w:tr>
      <w:tr w:rsidR="00376A62" w:rsidRPr="007B287E" w:rsidTr="00E26C3C">
        <w:trPr>
          <w:trHeight w:val="1161"/>
        </w:trPr>
        <w:tc>
          <w:tcPr>
            <w:tcW w:w="3850" w:type="dxa"/>
            <w:tcBorders>
              <w:left w:val="single" w:sz="4" w:space="0" w:color="000000"/>
              <w:bottom w:val="single" w:sz="4" w:space="0" w:color="000000"/>
            </w:tcBorders>
            <w:vAlign w:val="center"/>
          </w:tcPr>
          <w:p w:rsidR="00376A62" w:rsidRPr="007B287E" w:rsidRDefault="00376A62" w:rsidP="00E26C3C">
            <w:pPr>
              <w:pStyle w:val="Bezodstpw"/>
              <w:spacing w:line="276" w:lineRule="auto"/>
              <w:rPr>
                <w:b/>
                <w:sz w:val="16"/>
                <w:szCs w:val="16"/>
              </w:rPr>
            </w:pPr>
            <w:r w:rsidRPr="007B287E">
              <w:rPr>
                <w:b/>
                <w:sz w:val="16"/>
                <w:szCs w:val="16"/>
              </w:rPr>
              <w:t>Zatrudniony na podstawie:</w:t>
            </w:r>
            <w:r w:rsidRPr="007B287E">
              <w:rPr>
                <w:b/>
                <w:sz w:val="16"/>
                <w:szCs w:val="16"/>
              </w:rPr>
              <w:br/>
            </w:r>
            <w:r w:rsidR="00DC12E0" w:rsidRPr="007B287E">
              <w:rPr>
                <w:b/>
                <w:sz w:val="16"/>
                <w:szCs w:val="16"/>
              </w:rPr>
              <w:fldChar w:fldCharType="begin">
                <w:ffData>
                  <w:name w:val=""/>
                  <w:enabled/>
                  <w:calcOnExit w:val="0"/>
                  <w:ddList>
                    <w:listEntry w:val="          "/>
                    <w:listEntry w:val="   umowy o prace   "/>
                    <w:listEntry w:val="   umowy zlecenia   "/>
                    <w:listEntry w:val="   umowy cywilno-prawnej   "/>
                  </w:ddList>
                </w:ffData>
              </w:fldChar>
            </w:r>
            <w:r w:rsidRPr="007B287E">
              <w:rPr>
                <w:b/>
                <w:sz w:val="16"/>
                <w:szCs w:val="16"/>
              </w:rPr>
              <w:instrText xml:space="preserve"> FORMDROPDOWN </w:instrText>
            </w:r>
            <w:r w:rsidR="00DC12E0">
              <w:rPr>
                <w:b/>
                <w:sz w:val="16"/>
                <w:szCs w:val="16"/>
              </w:rPr>
            </w:r>
            <w:r w:rsidR="00DC12E0">
              <w:rPr>
                <w:b/>
                <w:sz w:val="16"/>
                <w:szCs w:val="16"/>
              </w:rPr>
              <w:fldChar w:fldCharType="separate"/>
            </w:r>
            <w:r w:rsidR="00DC12E0" w:rsidRPr="007B287E">
              <w:rPr>
                <w:b/>
                <w:sz w:val="16"/>
                <w:szCs w:val="16"/>
              </w:rPr>
              <w:fldChar w:fldCharType="end"/>
            </w:r>
            <w:r w:rsidRPr="007B287E">
              <w:rPr>
                <w:b/>
                <w:sz w:val="16"/>
                <w:szCs w:val="16"/>
              </w:rPr>
              <w:t xml:space="preserve">     </w:t>
            </w:r>
          </w:p>
          <w:p w:rsidR="00376A62" w:rsidRPr="007B287E" w:rsidRDefault="00376A62" w:rsidP="00E26C3C">
            <w:pPr>
              <w:pStyle w:val="Bezodstpw"/>
              <w:spacing w:line="276" w:lineRule="auto"/>
              <w:jc w:val="both"/>
              <w:rPr>
                <w:b/>
                <w:sz w:val="16"/>
                <w:szCs w:val="16"/>
              </w:rPr>
            </w:pPr>
            <w:r w:rsidRPr="007B287E">
              <w:rPr>
                <w:b/>
                <w:sz w:val="16"/>
                <w:szCs w:val="16"/>
              </w:rPr>
              <w:t xml:space="preserve"> Stanowisko:</w:t>
            </w:r>
          </w:p>
          <w:bookmarkStart w:id="3" w:name="stanowisko"/>
          <w:p w:rsidR="00376A62" w:rsidRPr="007B287E" w:rsidRDefault="00DC12E0" w:rsidP="00E26C3C">
            <w:pPr>
              <w:pStyle w:val="Bezodstpw"/>
              <w:spacing w:line="276" w:lineRule="auto"/>
              <w:jc w:val="both"/>
              <w:rPr>
                <w:b/>
                <w:sz w:val="16"/>
                <w:szCs w:val="16"/>
              </w:rPr>
            </w:pPr>
            <w:r w:rsidRPr="007B287E">
              <w:rPr>
                <w:b/>
                <w:sz w:val="16"/>
                <w:szCs w:val="16"/>
              </w:rPr>
              <w:fldChar w:fldCharType="begin">
                <w:ffData>
                  <w:name w:val="stanowisko"/>
                  <w:enabled/>
                  <w:calcOnExit w:val="0"/>
                  <w:ddList>
                    <w:listEntry w:val="          "/>
                    <w:listEntry w:val="   lekarz   "/>
                    <w:listEntry w:val="   pielęgniarka   "/>
                    <w:listEntry w:val="   sekretarka   "/>
                    <w:listEntry w:val="   praktyka zawodowa   "/>
                    <w:listEntry w:val="   stażysta   "/>
                    <w:listEntry w:val="   lekarz stażysta   "/>
                    <w:listEntry w:val="   pielęgniarz"/>
                    <w:listEntry w:val="   ratownik medyczny   "/>
                    <w:listEntry w:val="   technik"/>
                  </w:ddList>
                </w:ffData>
              </w:fldChar>
            </w:r>
            <w:r w:rsidR="00376A62" w:rsidRPr="007B287E">
              <w:rPr>
                <w:b/>
                <w:sz w:val="16"/>
                <w:szCs w:val="16"/>
              </w:rPr>
              <w:instrText xml:space="preserve"> FORMDROPDOWN </w:instrText>
            </w:r>
            <w:r>
              <w:rPr>
                <w:b/>
                <w:sz w:val="16"/>
                <w:szCs w:val="16"/>
              </w:rPr>
            </w:r>
            <w:r>
              <w:rPr>
                <w:b/>
                <w:sz w:val="16"/>
                <w:szCs w:val="16"/>
              </w:rPr>
              <w:fldChar w:fldCharType="separate"/>
            </w:r>
            <w:r w:rsidRPr="007B287E">
              <w:rPr>
                <w:b/>
                <w:sz w:val="16"/>
                <w:szCs w:val="16"/>
              </w:rPr>
              <w:fldChar w:fldCharType="end"/>
            </w:r>
            <w:bookmarkEnd w:id="3"/>
            <w:r w:rsidR="00376A62" w:rsidRPr="007B287E">
              <w:rPr>
                <w:b/>
                <w:sz w:val="16"/>
                <w:szCs w:val="16"/>
              </w:rPr>
              <w:t xml:space="preserve">                                                          </w:t>
            </w:r>
          </w:p>
        </w:tc>
        <w:tc>
          <w:tcPr>
            <w:tcW w:w="5364" w:type="dxa"/>
            <w:tcBorders>
              <w:left w:val="single" w:sz="4" w:space="0" w:color="000000"/>
              <w:bottom w:val="single" w:sz="4" w:space="0" w:color="000000"/>
              <w:right w:val="single" w:sz="4" w:space="0" w:color="000000"/>
            </w:tcBorders>
            <w:vAlign w:val="center"/>
          </w:tcPr>
          <w:p w:rsidR="00376A62" w:rsidRPr="007B287E" w:rsidRDefault="00376A62" w:rsidP="00E26C3C">
            <w:pPr>
              <w:pStyle w:val="Bezodstpw"/>
              <w:spacing w:line="276" w:lineRule="auto"/>
              <w:jc w:val="both"/>
              <w:rPr>
                <w:b/>
                <w:sz w:val="16"/>
                <w:szCs w:val="16"/>
              </w:rPr>
            </w:pPr>
            <w:r w:rsidRPr="007B287E">
              <w:rPr>
                <w:b/>
                <w:sz w:val="16"/>
                <w:szCs w:val="16"/>
              </w:rPr>
              <w:t>Komórka organizacyjna – część medyczna:</w:t>
            </w:r>
          </w:p>
          <w:bookmarkStart w:id="4" w:name="komórka"/>
          <w:p w:rsidR="00376A62" w:rsidRPr="007B287E" w:rsidRDefault="00DC12E0" w:rsidP="00E26C3C">
            <w:pPr>
              <w:pStyle w:val="Bezodstpw"/>
              <w:spacing w:line="276" w:lineRule="auto"/>
              <w:jc w:val="both"/>
              <w:rPr>
                <w:b/>
                <w:sz w:val="16"/>
                <w:szCs w:val="16"/>
              </w:rPr>
            </w:pPr>
            <w:r w:rsidRPr="007B287E">
              <w:rPr>
                <w:b/>
                <w:sz w:val="16"/>
                <w:szCs w:val="16"/>
              </w:rPr>
              <w:fldChar w:fldCharType="begin">
                <w:ffData>
                  <w:name w:val="komórka"/>
                  <w:enabled/>
                  <w:calcOnExit w:val="0"/>
                  <w:ddList>
                    <w:listEntry w:val="          "/>
                    <w:listEntry w:val="   ODDZIAŁ CHORÓB WEWNETRZNYCH   "/>
                    <w:listEntry w:val="   ODDZIAŁ INTERNISTYCZNO-KARDIOLOGICZNY   "/>
                    <w:listEntry w:val="   ODDZIAŁ NEFROLOGICZNY   "/>
                    <w:listEntry w:val="   ODDZIAŁ ANESTEZJOLOGII I I IT   "/>
                    <w:listEntry w:val="   ODDZIAŁ PULMONOLOGICZNY   "/>
                    <w:listEntry w:val="   ODDZIAŁ CHORÓB ZAKAŹNYCH   "/>
                    <w:listEntry w:val="   ODDZIAŁ PEDIATRYCZNY   "/>
                    <w:listEntry w:val="   ODDZIAŁ NEONATOLOGICZNY Z IT   "/>
                    <w:listEntry w:val="   ODDZIAŁ GINEKOLOGICZNO-POŁOZNICZY   "/>
                    <w:listEntry w:val="   ODDZIAŁ CHIRURGII OGÓLNEJ I NACZYNIOWEJ   "/>
                    <w:listEntry w:val="   ODDZIAŁ CHIRURGICZNY DLA DZIECI   "/>
                    <w:listEntry w:val="   ODDZIAŁ CHIRURGII URAZOWO-ORTOPEDYCZNEJ   "/>
                    <w:listEntry w:val="   ODDZIAŁ OTOLARYNGOLOGICZNY   "/>
                    <w:listEntry w:val="   ODDZIAŁ UROLOGICZNY   "/>
                    <w:listEntry w:val="   ODDZIAŁ NEUROLOGICZNY   "/>
                    <w:listEntry w:val="   ODDZIAŁ DZIENNY PSYCHIATRYCZNY   "/>
                    <w:listEntry w:val="   SZPITALNY ODDZIAŁ RATUNKOWY   "/>
                    <w:listEntry w:val="   BLOK OPERACYJNY   "/>
                    <w:listEntry w:val="   ODDZIAŁ PSYCHIATRYCZNY   "/>
                  </w:ddList>
                </w:ffData>
              </w:fldChar>
            </w:r>
            <w:r w:rsidR="00376A62" w:rsidRPr="007B287E">
              <w:rPr>
                <w:b/>
                <w:sz w:val="16"/>
                <w:szCs w:val="16"/>
              </w:rPr>
              <w:instrText xml:space="preserve"> FORMDROPDOWN </w:instrText>
            </w:r>
            <w:r>
              <w:rPr>
                <w:b/>
                <w:sz w:val="16"/>
                <w:szCs w:val="16"/>
              </w:rPr>
            </w:r>
            <w:r>
              <w:rPr>
                <w:b/>
                <w:sz w:val="16"/>
                <w:szCs w:val="16"/>
              </w:rPr>
              <w:fldChar w:fldCharType="separate"/>
            </w:r>
            <w:r w:rsidRPr="007B287E">
              <w:rPr>
                <w:b/>
                <w:sz w:val="16"/>
                <w:szCs w:val="16"/>
              </w:rPr>
              <w:fldChar w:fldCharType="end"/>
            </w:r>
            <w:bookmarkEnd w:id="4"/>
            <w:r w:rsidR="00376A62" w:rsidRPr="007B287E">
              <w:rPr>
                <w:b/>
                <w:sz w:val="16"/>
                <w:szCs w:val="16"/>
              </w:rPr>
              <w:t xml:space="preserve"> </w:t>
            </w:r>
            <w:r w:rsidRPr="007B287E">
              <w:rPr>
                <w:b/>
                <w:sz w:val="16"/>
                <w:szCs w:val="16"/>
              </w:rPr>
              <w:fldChar w:fldCharType="begin">
                <w:ffData>
                  <w:name w:val=""/>
                  <w:enabled/>
                  <w:calcOnExit w:val="0"/>
                  <w:ddList>
                    <w:listEntry w:val="          "/>
                    <w:listEntry w:val="   PORADNIA REUMATOLOGICZNA   "/>
                    <w:listEntry w:val="   PORADNIA ZABURZEŃ I WAD ROZWOJOWYCH DZIECI   "/>
                    <w:listEntry w:val="   PORADNIA GINEKOLOGICZNO-POŁOŻNICZA   "/>
                    <w:listEntry w:val="   PORADNIA CHIRURGII OGÓLNEJ   "/>
                    <w:listEntry w:val="   PORADNIA CHIRURGICZNA DLA DZIECI   "/>
                    <w:listEntry w:val="   PORADNIA CHIRURGII ONKOLOGICZNEJ   "/>
                    <w:listEntry w:val="   PORADNIA CHIRURGII URAZOWO-ORTOPEDYCZNEJ   "/>
                    <w:listEntry w:val="   PORADNIA PRELUKSACYJNA   "/>
                    <w:listEntry w:val="   PORADNIA OKULISTYCZNA   "/>
                    <w:listEntry w:val="   PORADNIA OTOLARYNGOLOGICZNA   "/>
                    <w:listEntry w:val="   PORADNIA ZDROWIA PSYCHICZNEGO   "/>
                    <w:listEntry w:val="   PORADNIA ZDROWIA PSYCHICZNEGO  DLA DZIECI I MŁO"/>
                    <w:listEntry w:val="   PORADNIA ALERGOLOGICZNA   "/>
                    <w:listEntry w:val="   PORADNIA DIABETOLOGICZNA   "/>
                    <w:listEntry w:val="   PORADNIA HEMATOLOGICZNA   "/>
                    <w:listEntry w:val="   PORADNIA KARDIOLOGICZNA   "/>
                    <w:listEntry w:val="   PORADNIA NEFROLOGICZNA   "/>
                    <w:listEntry w:val="   PORADNIA NEUROLOGICZNA   "/>
                    <w:listEntry w:val="   PORADNIA ONKOLOGII GINEKOLOGICZNEJ   "/>
                    <w:listEntry w:val="   PORADNIA PULMONOLOGICZNA   "/>
                    <w:listEntry w:val="   PORADNIA PULMONOLOGICZNA DLA DZIECI I MŁODZIEŻY"/>
                  </w:ddList>
                </w:ffData>
              </w:fldChar>
            </w:r>
            <w:r w:rsidR="00376A62" w:rsidRPr="007B287E">
              <w:rPr>
                <w:b/>
                <w:sz w:val="16"/>
                <w:szCs w:val="16"/>
              </w:rPr>
              <w:instrText xml:space="preserve"> FORMDROPDOWN </w:instrText>
            </w:r>
            <w:r>
              <w:rPr>
                <w:b/>
                <w:sz w:val="16"/>
                <w:szCs w:val="16"/>
              </w:rPr>
            </w:r>
            <w:r>
              <w:rPr>
                <w:b/>
                <w:sz w:val="16"/>
                <w:szCs w:val="16"/>
              </w:rPr>
              <w:fldChar w:fldCharType="separate"/>
            </w:r>
            <w:r w:rsidRPr="007B287E">
              <w:rPr>
                <w:b/>
                <w:sz w:val="16"/>
                <w:szCs w:val="16"/>
              </w:rPr>
              <w:fldChar w:fldCharType="end"/>
            </w:r>
            <w:r w:rsidR="00376A62" w:rsidRPr="007B287E">
              <w:rPr>
                <w:b/>
                <w:sz w:val="16"/>
                <w:szCs w:val="16"/>
              </w:rPr>
              <w:t xml:space="preserve"> </w:t>
            </w:r>
            <w:r w:rsidRPr="007B287E">
              <w:rPr>
                <w:b/>
                <w:sz w:val="16"/>
                <w:szCs w:val="16"/>
              </w:rPr>
              <w:fldChar w:fldCharType="begin">
                <w:ffData>
                  <w:name w:val=""/>
                  <w:enabled/>
                  <w:calcOnExit w:val="0"/>
                  <w:ddList>
                    <w:listEntry w:val="          "/>
                    <w:listEntry w:val="   ZAKŁAD MEDYCYNY NUKLEARNEJ   "/>
                    <w:listEntry w:val="   PRACOWNIA USG   "/>
                    <w:listEntry w:val="   PRACOWNIA TOMOGRAFII KOMPUTEROWEJ   "/>
                    <w:listEntry w:val="   PRACOWNIA MAMMOGRAFII   "/>
                    <w:listEntry w:val="   PRACOWNIA DIAGNOSTYKI LABORATORYJNEJ   "/>
                    <w:listEntry w:val="   PRACOWNIA RENTGENODIAGNOSTYKI /MŁYŃSKA/   "/>
                    <w:listEntry w:val="   PRACOWNIA RENTGENODIAGNOSTYKI /ALEJE WOLNOŚCI/ "/>
                    <w:listEntry w:val="   PRACOWNIA MIKROBIOLOGII   "/>
                    <w:listEntry w:val="   PRACOWNIA SEROLOGII   "/>
                    <w:listEntry w:val="   PRACOWNIA CYTOLOGII   "/>
                  </w:ddList>
                </w:ffData>
              </w:fldChar>
            </w:r>
            <w:r w:rsidR="00376A62" w:rsidRPr="007B287E">
              <w:rPr>
                <w:b/>
                <w:sz w:val="16"/>
                <w:szCs w:val="16"/>
              </w:rPr>
              <w:instrText xml:space="preserve"> FORMDROPDOWN </w:instrText>
            </w:r>
            <w:r>
              <w:rPr>
                <w:b/>
                <w:sz w:val="16"/>
                <w:szCs w:val="16"/>
              </w:rPr>
            </w:r>
            <w:r>
              <w:rPr>
                <w:b/>
                <w:sz w:val="16"/>
                <w:szCs w:val="16"/>
              </w:rPr>
              <w:fldChar w:fldCharType="separate"/>
            </w:r>
            <w:r w:rsidRPr="007B287E">
              <w:rPr>
                <w:b/>
                <w:sz w:val="16"/>
                <w:szCs w:val="16"/>
              </w:rPr>
              <w:fldChar w:fldCharType="end"/>
            </w:r>
            <w:r w:rsidR="00376A62" w:rsidRPr="007B287E">
              <w:rPr>
                <w:b/>
                <w:sz w:val="16"/>
                <w:szCs w:val="16"/>
              </w:rPr>
              <w:t xml:space="preserve">                </w:t>
            </w:r>
          </w:p>
          <w:p w:rsidR="00376A62" w:rsidRPr="007B287E" w:rsidRDefault="00376A62" w:rsidP="00E26C3C">
            <w:pPr>
              <w:pStyle w:val="Bezodstpw"/>
              <w:spacing w:line="276" w:lineRule="auto"/>
              <w:jc w:val="both"/>
              <w:rPr>
                <w:b/>
                <w:sz w:val="16"/>
                <w:szCs w:val="16"/>
              </w:rPr>
            </w:pPr>
            <w:r w:rsidRPr="007B287E">
              <w:rPr>
                <w:b/>
                <w:sz w:val="16"/>
                <w:szCs w:val="16"/>
              </w:rPr>
              <w:t>Komórka organizacyjna– część administracyjna:</w:t>
            </w:r>
          </w:p>
          <w:p w:rsidR="00376A62" w:rsidRPr="007B287E" w:rsidRDefault="00DC12E0" w:rsidP="00E26C3C">
            <w:pPr>
              <w:pStyle w:val="Bezodstpw"/>
              <w:spacing w:line="276" w:lineRule="auto"/>
              <w:jc w:val="both"/>
              <w:rPr>
                <w:b/>
                <w:sz w:val="16"/>
                <w:szCs w:val="16"/>
              </w:rPr>
            </w:pPr>
            <w:r w:rsidRPr="007B287E">
              <w:rPr>
                <w:b/>
                <w:sz w:val="16"/>
                <w:szCs w:val="16"/>
              </w:rPr>
              <w:fldChar w:fldCharType="begin">
                <w:ffData>
                  <w:name w:val=""/>
                  <w:enabled/>
                  <w:calcOnExit w:val="0"/>
                  <w:ddList>
                    <w:listEntry w:val="          "/>
                    <w:listEntry w:val="   DYREKCJA   "/>
                    <w:listEntry w:val="   DZIAŁ KSIĘGOWOŚCI   "/>
                    <w:listEntry w:val="   DZIAŁ PLANOWANIA I ANALIZ EKONOMICZNYCH   "/>
                    <w:listEntry w:val="   DZIAŁ ZATRUDNIENIA I PŁAC   "/>
                    <w:listEntry w:val="   DZIAŁ ADMINISTRACYJNO TECHNICZNY   "/>
                    <w:listEntry w:val="   DZIAŁ SPRZEDAŻY   "/>
                    <w:listEntry w:val="   DZIAŁ ORGANIZACJI I NADZORU   "/>
                    <w:listEntry w:val="   ZESPÓŁ RADCÓW PRAWNYCH   "/>
                  </w:ddList>
                </w:ffData>
              </w:fldChar>
            </w:r>
            <w:r w:rsidR="00376A62" w:rsidRPr="007B287E">
              <w:rPr>
                <w:b/>
                <w:sz w:val="16"/>
                <w:szCs w:val="16"/>
              </w:rPr>
              <w:instrText xml:space="preserve"> FORMDROPDOWN </w:instrText>
            </w:r>
            <w:r>
              <w:rPr>
                <w:b/>
                <w:sz w:val="16"/>
                <w:szCs w:val="16"/>
              </w:rPr>
            </w:r>
            <w:r>
              <w:rPr>
                <w:b/>
                <w:sz w:val="16"/>
                <w:szCs w:val="16"/>
              </w:rPr>
              <w:fldChar w:fldCharType="separate"/>
            </w:r>
            <w:r w:rsidRPr="007B287E">
              <w:rPr>
                <w:b/>
                <w:sz w:val="16"/>
                <w:szCs w:val="16"/>
              </w:rPr>
              <w:fldChar w:fldCharType="end"/>
            </w:r>
            <w:r w:rsidR="00376A62" w:rsidRPr="007B287E">
              <w:rPr>
                <w:b/>
                <w:sz w:val="16"/>
                <w:szCs w:val="16"/>
              </w:rPr>
              <w:t xml:space="preserve">                                                       </w:t>
            </w:r>
          </w:p>
        </w:tc>
      </w:tr>
      <w:tr w:rsidR="00376A62" w:rsidRPr="007B287E" w:rsidTr="00E26C3C">
        <w:trPr>
          <w:trHeight w:val="543"/>
        </w:trPr>
        <w:tc>
          <w:tcPr>
            <w:tcW w:w="3850" w:type="dxa"/>
            <w:tcBorders>
              <w:left w:val="single" w:sz="4" w:space="0" w:color="000000"/>
              <w:bottom w:val="single" w:sz="4" w:space="0" w:color="000000"/>
            </w:tcBorders>
            <w:vAlign w:val="center"/>
          </w:tcPr>
          <w:p w:rsidR="00376A62" w:rsidRPr="007B287E" w:rsidRDefault="00376A62" w:rsidP="00E26C3C">
            <w:pPr>
              <w:pStyle w:val="Bezodstpw"/>
              <w:spacing w:line="276" w:lineRule="auto"/>
              <w:jc w:val="both"/>
              <w:rPr>
                <w:sz w:val="16"/>
                <w:szCs w:val="16"/>
              </w:rPr>
            </w:pPr>
            <w:r w:rsidRPr="007B287E">
              <w:rPr>
                <w:sz w:val="16"/>
                <w:szCs w:val="16"/>
              </w:rPr>
              <w:t xml:space="preserve">Od dnia : </w:t>
            </w:r>
            <w:bookmarkStart w:id="5" w:name="Tekst4"/>
            <w:r w:rsidR="00DC12E0" w:rsidRPr="007B287E">
              <w:rPr>
                <w:sz w:val="16"/>
                <w:szCs w:val="16"/>
              </w:rPr>
              <w:fldChar w:fldCharType="begin">
                <w:ffData>
                  <w:name w:val="Tekst4"/>
                  <w:enabled/>
                  <w:calcOnExit w:val="0"/>
                  <w:textInput/>
                </w:ffData>
              </w:fldChar>
            </w:r>
            <w:r w:rsidRPr="007B287E">
              <w:rPr>
                <w:sz w:val="16"/>
                <w:szCs w:val="16"/>
              </w:rPr>
              <w:instrText xml:space="preserve"> FORMTEXT </w:instrText>
            </w:r>
            <w:r w:rsidR="00DC12E0" w:rsidRPr="007B287E">
              <w:rPr>
                <w:sz w:val="16"/>
                <w:szCs w:val="16"/>
              </w:rPr>
            </w:r>
            <w:r w:rsidR="00DC12E0" w:rsidRPr="007B287E">
              <w:rPr>
                <w:sz w:val="16"/>
                <w:szCs w:val="16"/>
              </w:rPr>
              <w:fldChar w:fldCharType="separate"/>
            </w:r>
            <w:r w:rsidRPr="007B287E">
              <w:rPr>
                <w:noProof/>
                <w:sz w:val="16"/>
                <w:szCs w:val="16"/>
              </w:rPr>
              <w:t> </w:t>
            </w:r>
            <w:r w:rsidRPr="007B287E">
              <w:rPr>
                <w:noProof/>
                <w:sz w:val="16"/>
                <w:szCs w:val="16"/>
              </w:rPr>
              <w:t> </w:t>
            </w:r>
            <w:r w:rsidRPr="007B287E">
              <w:rPr>
                <w:noProof/>
                <w:sz w:val="16"/>
                <w:szCs w:val="16"/>
              </w:rPr>
              <w:t> </w:t>
            </w:r>
            <w:r w:rsidRPr="007B287E">
              <w:rPr>
                <w:noProof/>
                <w:sz w:val="16"/>
                <w:szCs w:val="16"/>
              </w:rPr>
              <w:t> </w:t>
            </w:r>
            <w:r w:rsidRPr="007B287E">
              <w:rPr>
                <w:noProof/>
                <w:sz w:val="16"/>
                <w:szCs w:val="16"/>
              </w:rPr>
              <w:t> </w:t>
            </w:r>
            <w:r w:rsidR="00DC12E0" w:rsidRPr="007B287E">
              <w:rPr>
                <w:sz w:val="16"/>
                <w:szCs w:val="16"/>
              </w:rPr>
              <w:fldChar w:fldCharType="end"/>
            </w:r>
            <w:bookmarkEnd w:id="5"/>
          </w:p>
        </w:tc>
        <w:tc>
          <w:tcPr>
            <w:tcW w:w="5364" w:type="dxa"/>
            <w:tcBorders>
              <w:left w:val="single" w:sz="4" w:space="0" w:color="000000"/>
              <w:bottom w:val="single" w:sz="4" w:space="0" w:color="000000"/>
              <w:right w:val="single" w:sz="4" w:space="0" w:color="000000"/>
            </w:tcBorders>
            <w:vAlign w:val="center"/>
          </w:tcPr>
          <w:p w:rsidR="00376A62" w:rsidRPr="007B287E" w:rsidRDefault="00376A62" w:rsidP="00E26C3C">
            <w:pPr>
              <w:pStyle w:val="Bezodstpw"/>
              <w:spacing w:line="276" w:lineRule="auto"/>
              <w:jc w:val="both"/>
              <w:rPr>
                <w:sz w:val="16"/>
                <w:szCs w:val="16"/>
              </w:rPr>
            </w:pPr>
            <w:r w:rsidRPr="007B287E">
              <w:rPr>
                <w:sz w:val="16"/>
                <w:szCs w:val="16"/>
              </w:rPr>
              <w:t xml:space="preserve">Do dnia : </w:t>
            </w:r>
            <w:bookmarkStart w:id="6" w:name="Tekst5"/>
            <w:r w:rsidR="00DC12E0" w:rsidRPr="007B287E">
              <w:rPr>
                <w:sz w:val="16"/>
                <w:szCs w:val="16"/>
              </w:rPr>
              <w:fldChar w:fldCharType="begin">
                <w:ffData>
                  <w:name w:val="Tekst5"/>
                  <w:enabled/>
                  <w:calcOnExit w:val="0"/>
                  <w:textInput/>
                </w:ffData>
              </w:fldChar>
            </w:r>
            <w:r w:rsidRPr="007B287E">
              <w:rPr>
                <w:sz w:val="16"/>
                <w:szCs w:val="16"/>
              </w:rPr>
              <w:instrText xml:space="preserve"> FORMTEXT </w:instrText>
            </w:r>
            <w:r w:rsidR="00DC12E0" w:rsidRPr="007B287E">
              <w:rPr>
                <w:sz w:val="16"/>
                <w:szCs w:val="16"/>
              </w:rPr>
            </w:r>
            <w:r w:rsidR="00DC12E0" w:rsidRPr="007B287E">
              <w:rPr>
                <w:sz w:val="16"/>
                <w:szCs w:val="16"/>
              </w:rPr>
              <w:fldChar w:fldCharType="separate"/>
            </w:r>
            <w:r w:rsidRPr="007B287E">
              <w:rPr>
                <w:noProof/>
                <w:sz w:val="16"/>
                <w:szCs w:val="16"/>
              </w:rPr>
              <w:t> </w:t>
            </w:r>
            <w:r w:rsidRPr="007B287E">
              <w:rPr>
                <w:noProof/>
                <w:sz w:val="16"/>
                <w:szCs w:val="16"/>
              </w:rPr>
              <w:t> </w:t>
            </w:r>
            <w:r w:rsidRPr="007B287E">
              <w:rPr>
                <w:noProof/>
                <w:sz w:val="16"/>
                <w:szCs w:val="16"/>
              </w:rPr>
              <w:t> </w:t>
            </w:r>
            <w:r w:rsidRPr="007B287E">
              <w:rPr>
                <w:noProof/>
                <w:sz w:val="16"/>
                <w:szCs w:val="16"/>
              </w:rPr>
              <w:t> </w:t>
            </w:r>
            <w:r w:rsidRPr="007B287E">
              <w:rPr>
                <w:noProof/>
                <w:sz w:val="16"/>
                <w:szCs w:val="16"/>
              </w:rPr>
              <w:t> </w:t>
            </w:r>
            <w:r w:rsidR="00DC12E0" w:rsidRPr="007B287E">
              <w:rPr>
                <w:sz w:val="16"/>
                <w:szCs w:val="16"/>
              </w:rPr>
              <w:fldChar w:fldCharType="end"/>
            </w:r>
            <w:bookmarkEnd w:id="6"/>
          </w:p>
        </w:tc>
      </w:tr>
    </w:tbl>
    <w:p w:rsidR="00376A62" w:rsidRPr="007B287E" w:rsidRDefault="00376A62" w:rsidP="00376A62">
      <w:pPr>
        <w:pStyle w:val="Bezodstpw"/>
        <w:spacing w:line="276" w:lineRule="auto"/>
        <w:jc w:val="both"/>
      </w:pPr>
    </w:p>
    <w:p w:rsidR="00376A62" w:rsidRPr="007B287E" w:rsidRDefault="00376A62" w:rsidP="00376A62">
      <w:pPr>
        <w:pStyle w:val="Bezodstpw"/>
        <w:spacing w:line="276" w:lineRule="auto"/>
        <w:jc w:val="both"/>
        <w:rPr>
          <w:b/>
          <w:sz w:val="16"/>
          <w:szCs w:val="16"/>
        </w:rPr>
      </w:pPr>
      <w:r w:rsidRPr="007B287E">
        <w:rPr>
          <w:b/>
          <w:sz w:val="16"/>
          <w:szCs w:val="16"/>
        </w:rPr>
        <w:t>do przetwarzania danych osobowych znajdujących się w zakresie upoważnienia, a obejmujących:</w:t>
      </w:r>
    </w:p>
    <w:p w:rsidR="00376A62" w:rsidRPr="007B287E" w:rsidRDefault="00376A62" w:rsidP="00376A62">
      <w:pPr>
        <w:pStyle w:val="Bezodstpw"/>
        <w:spacing w:line="276" w:lineRule="auto"/>
        <w:jc w:val="both"/>
        <w:rPr>
          <w:b/>
          <w:sz w:val="16"/>
          <w:szCs w:val="16"/>
        </w:rPr>
      </w:pPr>
      <w:r w:rsidRPr="007B287E">
        <w:rPr>
          <w:b/>
          <w:sz w:val="16"/>
          <w:szCs w:val="16"/>
        </w:rPr>
        <w:t>1. dane osobowe pacjentów Szpitala, do których Pracownik ma dostęp, tj.:</w:t>
      </w:r>
    </w:p>
    <w:p w:rsidR="00376A62" w:rsidRPr="007B287E" w:rsidRDefault="00376A62" w:rsidP="00376A62">
      <w:pPr>
        <w:pStyle w:val="Bezodstpw"/>
        <w:spacing w:line="276" w:lineRule="auto"/>
        <w:jc w:val="both"/>
        <w:rPr>
          <w:b/>
          <w:sz w:val="16"/>
          <w:szCs w:val="16"/>
        </w:rPr>
      </w:pPr>
      <w:r w:rsidRPr="007B287E">
        <w:rPr>
          <w:b/>
          <w:sz w:val="16"/>
          <w:szCs w:val="16"/>
        </w:rPr>
        <w:t>a) nazwisko i imię (imiona), datę urodzenia, płeć, numer PESEL (lub nr innego dokumentu tożsamości), adres zamieszkania, dane przedstawiciela ustawowego/opiekuna/kuratora (w przypadku małoletnich lub ubezwłasnowolnionych),</w:t>
      </w:r>
    </w:p>
    <w:p w:rsidR="00376A62" w:rsidRPr="007B287E" w:rsidRDefault="00376A62" w:rsidP="00376A62">
      <w:pPr>
        <w:pStyle w:val="Bezodstpw"/>
        <w:spacing w:line="276" w:lineRule="auto"/>
        <w:jc w:val="both"/>
        <w:rPr>
          <w:b/>
          <w:sz w:val="16"/>
          <w:szCs w:val="16"/>
        </w:rPr>
      </w:pPr>
      <w:r w:rsidRPr="007B287E">
        <w:rPr>
          <w:b/>
          <w:sz w:val="16"/>
          <w:szCs w:val="16"/>
        </w:rPr>
        <w:t>b) dane dotyczące stanu zdrowia pacjentów Szpitala,</w:t>
      </w:r>
    </w:p>
    <w:p w:rsidR="00376A62" w:rsidRPr="007B287E" w:rsidRDefault="00376A62" w:rsidP="00376A62">
      <w:pPr>
        <w:pStyle w:val="Bezodstpw"/>
        <w:spacing w:line="276" w:lineRule="auto"/>
        <w:jc w:val="both"/>
        <w:rPr>
          <w:b/>
          <w:sz w:val="16"/>
          <w:szCs w:val="16"/>
        </w:rPr>
      </w:pPr>
      <w:r w:rsidRPr="007B287E">
        <w:rPr>
          <w:b/>
          <w:sz w:val="16"/>
          <w:szCs w:val="16"/>
        </w:rPr>
        <w:t>c) inne informacje niezbędne do wykonywania obowiązków wynikających z umowy,</w:t>
      </w:r>
    </w:p>
    <w:p w:rsidR="00376A62" w:rsidRPr="007B287E" w:rsidRDefault="00376A62" w:rsidP="00376A62">
      <w:pPr>
        <w:pStyle w:val="Bezodstpw"/>
        <w:spacing w:line="276" w:lineRule="auto"/>
        <w:jc w:val="both"/>
        <w:rPr>
          <w:b/>
          <w:sz w:val="16"/>
          <w:szCs w:val="16"/>
        </w:rPr>
      </w:pPr>
      <w:r w:rsidRPr="007B287E">
        <w:rPr>
          <w:b/>
          <w:sz w:val="16"/>
          <w:szCs w:val="16"/>
        </w:rPr>
        <w:t>2. dane osobowe personelu Szpitala udzielającego świadczeń zdrowotnych, do których Pracownik ma dostęp, tj.:</w:t>
      </w:r>
    </w:p>
    <w:p w:rsidR="00376A62" w:rsidRPr="007B287E" w:rsidRDefault="00376A62" w:rsidP="00376A62">
      <w:pPr>
        <w:pStyle w:val="Bezodstpw"/>
        <w:spacing w:line="276" w:lineRule="auto"/>
        <w:jc w:val="both"/>
        <w:rPr>
          <w:b/>
          <w:sz w:val="16"/>
          <w:szCs w:val="16"/>
        </w:rPr>
      </w:pPr>
      <w:r w:rsidRPr="007B287E">
        <w:rPr>
          <w:b/>
          <w:sz w:val="16"/>
          <w:szCs w:val="16"/>
        </w:rPr>
        <w:t>a) nazwisko i imię (imiona),</w:t>
      </w:r>
    </w:p>
    <w:p w:rsidR="00376A62" w:rsidRPr="007B287E" w:rsidRDefault="00376A62" w:rsidP="00376A62">
      <w:pPr>
        <w:pStyle w:val="Bezodstpw"/>
        <w:spacing w:line="276" w:lineRule="auto"/>
        <w:jc w:val="both"/>
        <w:rPr>
          <w:b/>
          <w:sz w:val="16"/>
          <w:szCs w:val="16"/>
        </w:rPr>
      </w:pPr>
      <w:r w:rsidRPr="007B287E">
        <w:rPr>
          <w:b/>
          <w:sz w:val="16"/>
          <w:szCs w:val="16"/>
        </w:rPr>
        <w:t>b) tytuł zawodowy, specjalizacje, numer prawa wykonywania zawodu.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708"/>
        <w:gridCol w:w="709"/>
        <w:gridCol w:w="709"/>
        <w:gridCol w:w="709"/>
        <w:gridCol w:w="708"/>
        <w:gridCol w:w="709"/>
        <w:gridCol w:w="1809"/>
      </w:tblGrid>
      <w:tr w:rsidR="00376A62" w:rsidRPr="007B287E" w:rsidTr="00E26C3C">
        <w:trPr>
          <w:cantSplit/>
        </w:trPr>
        <w:tc>
          <w:tcPr>
            <w:tcW w:w="3261" w:type="dxa"/>
            <w:vMerge w:val="restart"/>
            <w:vAlign w:val="center"/>
          </w:tcPr>
          <w:p w:rsidR="00376A62" w:rsidRPr="007B287E" w:rsidRDefault="00376A62" w:rsidP="00E26C3C">
            <w:pPr>
              <w:pStyle w:val="Bezodstpw"/>
              <w:spacing w:line="276" w:lineRule="auto"/>
              <w:jc w:val="center"/>
              <w:rPr>
                <w:sz w:val="16"/>
                <w:szCs w:val="16"/>
              </w:rPr>
            </w:pPr>
            <w:r w:rsidRPr="007B287E">
              <w:rPr>
                <w:sz w:val="16"/>
                <w:szCs w:val="16"/>
              </w:rPr>
              <w:t>Forma zbioru, system, moduł, schemat</w:t>
            </w:r>
          </w:p>
        </w:tc>
        <w:tc>
          <w:tcPr>
            <w:tcW w:w="4252" w:type="dxa"/>
            <w:gridSpan w:val="6"/>
          </w:tcPr>
          <w:p w:rsidR="00376A62" w:rsidRPr="007B287E" w:rsidRDefault="00376A62" w:rsidP="00E26C3C">
            <w:pPr>
              <w:pStyle w:val="Bezodstpw"/>
              <w:spacing w:line="276" w:lineRule="auto"/>
              <w:jc w:val="center"/>
              <w:rPr>
                <w:b/>
                <w:sz w:val="14"/>
                <w:szCs w:val="14"/>
              </w:rPr>
            </w:pPr>
            <w:r w:rsidRPr="007B287E">
              <w:rPr>
                <w:b/>
                <w:sz w:val="14"/>
                <w:szCs w:val="14"/>
              </w:rPr>
              <w:t>Poziom dostępu</w:t>
            </w:r>
          </w:p>
        </w:tc>
        <w:tc>
          <w:tcPr>
            <w:tcW w:w="1809" w:type="dxa"/>
            <w:vMerge w:val="restart"/>
            <w:vAlign w:val="center"/>
          </w:tcPr>
          <w:p w:rsidR="00376A62" w:rsidRPr="007B287E" w:rsidRDefault="00376A62" w:rsidP="00E26C3C">
            <w:pPr>
              <w:pStyle w:val="Bezodstpw"/>
              <w:spacing w:line="276" w:lineRule="auto"/>
              <w:jc w:val="center"/>
              <w:rPr>
                <w:sz w:val="16"/>
                <w:szCs w:val="16"/>
              </w:rPr>
            </w:pPr>
            <w:r w:rsidRPr="007B287E">
              <w:rPr>
                <w:sz w:val="16"/>
                <w:szCs w:val="16"/>
              </w:rPr>
              <w:t>Symbol identyfikacji</w:t>
            </w:r>
          </w:p>
          <w:p w:rsidR="00376A62" w:rsidRPr="007B287E" w:rsidRDefault="00376A62" w:rsidP="00E26C3C">
            <w:pPr>
              <w:pStyle w:val="Bezodstpw"/>
              <w:spacing w:line="276" w:lineRule="auto"/>
              <w:jc w:val="center"/>
              <w:rPr>
                <w:sz w:val="16"/>
                <w:szCs w:val="16"/>
              </w:rPr>
            </w:pPr>
            <w:r w:rsidRPr="007B287E">
              <w:rPr>
                <w:sz w:val="16"/>
                <w:szCs w:val="16"/>
              </w:rPr>
              <w:t>w systemie</w:t>
            </w:r>
          </w:p>
        </w:tc>
      </w:tr>
      <w:tr w:rsidR="00376A62" w:rsidRPr="007B287E" w:rsidTr="00E26C3C">
        <w:trPr>
          <w:cantSplit/>
          <w:trHeight w:val="1180"/>
        </w:trPr>
        <w:tc>
          <w:tcPr>
            <w:tcW w:w="3261" w:type="dxa"/>
            <w:vMerge/>
          </w:tcPr>
          <w:p w:rsidR="00376A62" w:rsidRPr="007B287E" w:rsidRDefault="00376A62" w:rsidP="00E26C3C">
            <w:pPr>
              <w:pStyle w:val="Bezodstpw"/>
              <w:spacing w:line="276" w:lineRule="auto"/>
              <w:jc w:val="center"/>
              <w:rPr>
                <w:sz w:val="16"/>
                <w:szCs w:val="16"/>
              </w:rPr>
            </w:pPr>
          </w:p>
        </w:tc>
        <w:tc>
          <w:tcPr>
            <w:tcW w:w="708" w:type="dxa"/>
            <w:vAlign w:val="center"/>
          </w:tcPr>
          <w:p w:rsidR="00376A62" w:rsidRPr="007B287E" w:rsidRDefault="00376A62" w:rsidP="00E26C3C">
            <w:pPr>
              <w:pStyle w:val="Bezodstpw"/>
              <w:spacing w:line="276" w:lineRule="auto"/>
              <w:jc w:val="center"/>
              <w:rPr>
                <w:b/>
                <w:sz w:val="14"/>
                <w:szCs w:val="14"/>
              </w:rPr>
            </w:pPr>
            <w:r w:rsidRPr="007B287E">
              <w:rPr>
                <w:b/>
                <w:sz w:val="14"/>
                <w:szCs w:val="14"/>
              </w:rPr>
              <w:t>Odczyt</w:t>
            </w:r>
          </w:p>
          <w:p w:rsidR="00376A62" w:rsidRPr="007B287E" w:rsidRDefault="00376A62" w:rsidP="00E26C3C">
            <w:pPr>
              <w:pStyle w:val="Bezodstpw"/>
              <w:spacing w:line="276" w:lineRule="auto"/>
              <w:jc w:val="center"/>
              <w:rPr>
                <w:b/>
                <w:sz w:val="14"/>
                <w:szCs w:val="14"/>
              </w:rPr>
            </w:pPr>
            <w:r w:rsidRPr="007B287E">
              <w:rPr>
                <w:b/>
                <w:sz w:val="14"/>
                <w:szCs w:val="14"/>
              </w:rPr>
              <w:t>(O)</w:t>
            </w:r>
          </w:p>
        </w:tc>
        <w:tc>
          <w:tcPr>
            <w:tcW w:w="709" w:type="dxa"/>
            <w:vAlign w:val="center"/>
          </w:tcPr>
          <w:p w:rsidR="00376A62" w:rsidRPr="007B287E" w:rsidRDefault="00376A62" w:rsidP="00E26C3C">
            <w:pPr>
              <w:pStyle w:val="Bezodstpw"/>
              <w:spacing w:line="276" w:lineRule="auto"/>
              <w:jc w:val="center"/>
              <w:rPr>
                <w:b/>
                <w:sz w:val="14"/>
                <w:szCs w:val="14"/>
              </w:rPr>
            </w:pPr>
            <w:r w:rsidRPr="007B287E">
              <w:rPr>
                <w:b/>
                <w:sz w:val="14"/>
                <w:szCs w:val="14"/>
              </w:rPr>
              <w:t>Zapis</w:t>
            </w:r>
          </w:p>
          <w:p w:rsidR="00376A62" w:rsidRPr="007B287E" w:rsidRDefault="00376A62" w:rsidP="00E26C3C">
            <w:pPr>
              <w:pStyle w:val="Bezodstpw"/>
              <w:spacing w:line="276" w:lineRule="auto"/>
              <w:jc w:val="center"/>
              <w:rPr>
                <w:b/>
                <w:sz w:val="14"/>
                <w:szCs w:val="14"/>
              </w:rPr>
            </w:pPr>
            <w:r w:rsidRPr="007B287E">
              <w:rPr>
                <w:b/>
                <w:sz w:val="14"/>
                <w:szCs w:val="14"/>
              </w:rPr>
              <w:t>(Z)</w:t>
            </w:r>
          </w:p>
        </w:tc>
        <w:tc>
          <w:tcPr>
            <w:tcW w:w="709" w:type="dxa"/>
            <w:vAlign w:val="center"/>
          </w:tcPr>
          <w:p w:rsidR="00376A62" w:rsidRPr="007B287E" w:rsidRDefault="00376A62" w:rsidP="00E26C3C">
            <w:pPr>
              <w:pStyle w:val="Bezodstpw"/>
              <w:spacing w:line="276" w:lineRule="auto"/>
              <w:jc w:val="center"/>
              <w:rPr>
                <w:b/>
                <w:sz w:val="14"/>
                <w:szCs w:val="14"/>
              </w:rPr>
            </w:pPr>
            <w:r w:rsidRPr="007B287E">
              <w:rPr>
                <w:b/>
                <w:sz w:val="14"/>
                <w:szCs w:val="14"/>
              </w:rPr>
              <w:t>Modyfikacja (M)</w:t>
            </w:r>
          </w:p>
        </w:tc>
        <w:tc>
          <w:tcPr>
            <w:tcW w:w="709" w:type="dxa"/>
            <w:vAlign w:val="center"/>
          </w:tcPr>
          <w:p w:rsidR="00376A62" w:rsidRPr="007B287E" w:rsidRDefault="00376A62" w:rsidP="00E26C3C">
            <w:pPr>
              <w:pStyle w:val="Bezodstpw"/>
              <w:spacing w:line="276" w:lineRule="auto"/>
              <w:jc w:val="center"/>
              <w:rPr>
                <w:b/>
                <w:sz w:val="14"/>
                <w:szCs w:val="14"/>
              </w:rPr>
            </w:pPr>
            <w:r w:rsidRPr="007B287E">
              <w:rPr>
                <w:b/>
                <w:sz w:val="14"/>
                <w:szCs w:val="14"/>
              </w:rPr>
              <w:t>Niszczenie /</w:t>
            </w:r>
          </w:p>
          <w:p w:rsidR="00376A62" w:rsidRPr="007B287E" w:rsidRDefault="00376A62" w:rsidP="00E26C3C">
            <w:pPr>
              <w:pStyle w:val="Bezodstpw"/>
              <w:spacing w:line="276" w:lineRule="auto"/>
              <w:jc w:val="center"/>
              <w:rPr>
                <w:b/>
                <w:sz w:val="14"/>
                <w:szCs w:val="14"/>
              </w:rPr>
            </w:pPr>
            <w:r w:rsidRPr="007B287E">
              <w:rPr>
                <w:b/>
                <w:sz w:val="14"/>
                <w:szCs w:val="14"/>
              </w:rPr>
              <w:t>Usuwanie (N)</w:t>
            </w:r>
          </w:p>
        </w:tc>
        <w:tc>
          <w:tcPr>
            <w:tcW w:w="708" w:type="dxa"/>
            <w:vAlign w:val="center"/>
          </w:tcPr>
          <w:p w:rsidR="00376A62" w:rsidRPr="007B287E" w:rsidRDefault="00376A62" w:rsidP="00E26C3C">
            <w:pPr>
              <w:pStyle w:val="Bezodstpw"/>
              <w:spacing w:line="276" w:lineRule="auto"/>
              <w:jc w:val="center"/>
              <w:rPr>
                <w:b/>
                <w:sz w:val="14"/>
                <w:szCs w:val="14"/>
              </w:rPr>
            </w:pPr>
            <w:r w:rsidRPr="007B287E">
              <w:rPr>
                <w:b/>
                <w:sz w:val="14"/>
                <w:szCs w:val="14"/>
              </w:rPr>
              <w:t>Powielanie / Druk (P)</w:t>
            </w:r>
          </w:p>
        </w:tc>
        <w:tc>
          <w:tcPr>
            <w:tcW w:w="709" w:type="dxa"/>
            <w:vAlign w:val="center"/>
          </w:tcPr>
          <w:p w:rsidR="00376A62" w:rsidRPr="007B287E" w:rsidRDefault="00376A62" w:rsidP="00E26C3C">
            <w:pPr>
              <w:pStyle w:val="Bezodstpw"/>
              <w:spacing w:line="276" w:lineRule="auto"/>
              <w:jc w:val="center"/>
              <w:rPr>
                <w:b/>
                <w:sz w:val="14"/>
                <w:szCs w:val="14"/>
              </w:rPr>
            </w:pPr>
            <w:r w:rsidRPr="007B287E">
              <w:rPr>
                <w:b/>
                <w:sz w:val="14"/>
                <w:szCs w:val="14"/>
              </w:rPr>
              <w:t>Brak dostępu (B)</w:t>
            </w:r>
          </w:p>
        </w:tc>
        <w:tc>
          <w:tcPr>
            <w:tcW w:w="1809" w:type="dxa"/>
            <w:vMerge/>
            <w:textDirection w:val="btLr"/>
          </w:tcPr>
          <w:p w:rsidR="00376A62" w:rsidRPr="007B287E" w:rsidRDefault="00376A62" w:rsidP="00E26C3C">
            <w:pPr>
              <w:pStyle w:val="Bezodstpw"/>
              <w:spacing w:line="276" w:lineRule="auto"/>
              <w:jc w:val="center"/>
              <w:rPr>
                <w:sz w:val="16"/>
                <w:szCs w:val="16"/>
              </w:rPr>
            </w:pPr>
          </w:p>
        </w:tc>
      </w:tr>
      <w:tr w:rsidR="00376A62" w:rsidRPr="007B287E" w:rsidTr="00E26C3C">
        <w:tc>
          <w:tcPr>
            <w:tcW w:w="3261" w:type="dxa"/>
          </w:tcPr>
          <w:p w:rsidR="00376A62" w:rsidRPr="007B287E" w:rsidRDefault="00376A62" w:rsidP="00E26C3C">
            <w:pPr>
              <w:pStyle w:val="Bezodstpw"/>
              <w:spacing w:line="276" w:lineRule="auto"/>
              <w:jc w:val="center"/>
              <w:rPr>
                <w:sz w:val="16"/>
                <w:szCs w:val="16"/>
              </w:rPr>
            </w:pPr>
            <w:r w:rsidRPr="007B287E">
              <w:rPr>
                <w:sz w:val="16"/>
                <w:szCs w:val="16"/>
              </w:rPr>
              <w:t>1</w:t>
            </w:r>
          </w:p>
        </w:tc>
        <w:tc>
          <w:tcPr>
            <w:tcW w:w="708" w:type="dxa"/>
          </w:tcPr>
          <w:p w:rsidR="00376A62" w:rsidRPr="007B287E" w:rsidRDefault="00376A62" w:rsidP="00E26C3C">
            <w:pPr>
              <w:pStyle w:val="Bezodstpw"/>
              <w:spacing w:line="276" w:lineRule="auto"/>
              <w:jc w:val="center"/>
              <w:rPr>
                <w:sz w:val="16"/>
                <w:szCs w:val="16"/>
              </w:rPr>
            </w:pPr>
            <w:r w:rsidRPr="007B287E">
              <w:rPr>
                <w:sz w:val="16"/>
                <w:szCs w:val="16"/>
              </w:rPr>
              <w:t>2</w:t>
            </w:r>
          </w:p>
        </w:tc>
        <w:tc>
          <w:tcPr>
            <w:tcW w:w="709" w:type="dxa"/>
          </w:tcPr>
          <w:p w:rsidR="00376A62" w:rsidRPr="007B287E" w:rsidRDefault="00376A62" w:rsidP="00E26C3C">
            <w:pPr>
              <w:pStyle w:val="Bezodstpw"/>
              <w:spacing w:line="276" w:lineRule="auto"/>
              <w:jc w:val="center"/>
              <w:rPr>
                <w:sz w:val="16"/>
                <w:szCs w:val="16"/>
              </w:rPr>
            </w:pPr>
            <w:r w:rsidRPr="007B287E">
              <w:rPr>
                <w:sz w:val="16"/>
                <w:szCs w:val="16"/>
              </w:rPr>
              <w:t>3</w:t>
            </w:r>
          </w:p>
        </w:tc>
        <w:tc>
          <w:tcPr>
            <w:tcW w:w="709" w:type="dxa"/>
          </w:tcPr>
          <w:p w:rsidR="00376A62" w:rsidRPr="007B287E" w:rsidRDefault="00376A62" w:rsidP="00E26C3C">
            <w:pPr>
              <w:pStyle w:val="Bezodstpw"/>
              <w:spacing w:line="276" w:lineRule="auto"/>
              <w:jc w:val="center"/>
              <w:rPr>
                <w:sz w:val="16"/>
                <w:szCs w:val="16"/>
              </w:rPr>
            </w:pPr>
            <w:r w:rsidRPr="007B287E">
              <w:rPr>
                <w:sz w:val="16"/>
                <w:szCs w:val="16"/>
              </w:rPr>
              <w:t>4</w:t>
            </w:r>
          </w:p>
        </w:tc>
        <w:tc>
          <w:tcPr>
            <w:tcW w:w="709" w:type="dxa"/>
          </w:tcPr>
          <w:p w:rsidR="00376A62" w:rsidRPr="007B287E" w:rsidRDefault="00376A62" w:rsidP="00E26C3C">
            <w:pPr>
              <w:pStyle w:val="Bezodstpw"/>
              <w:spacing w:line="276" w:lineRule="auto"/>
              <w:jc w:val="center"/>
              <w:rPr>
                <w:sz w:val="16"/>
                <w:szCs w:val="16"/>
              </w:rPr>
            </w:pPr>
            <w:r w:rsidRPr="007B287E">
              <w:rPr>
                <w:sz w:val="16"/>
                <w:szCs w:val="16"/>
              </w:rPr>
              <w:t>5</w:t>
            </w:r>
          </w:p>
        </w:tc>
        <w:tc>
          <w:tcPr>
            <w:tcW w:w="708" w:type="dxa"/>
          </w:tcPr>
          <w:p w:rsidR="00376A62" w:rsidRPr="007B287E" w:rsidRDefault="00376A62" w:rsidP="00E26C3C">
            <w:pPr>
              <w:pStyle w:val="Bezodstpw"/>
              <w:spacing w:line="276" w:lineRule="auto"/>
              <w:jc w:val="center"/>
              <w:rPr>
                <w:sz w:val="16"/>
                <w:szCs w:val="16"/>
              </w:rPr>
            </w:pPr>
            <w:r w:rsidRPr="007B287E">
              <w:rPr>
                <w:sz w:val="16"/>
                <w:szCs w:val="16"/>
              </w:rPr>
              <w:t>6</w:t>
            </w:r>
          </w:p>
        </w:tc>
        <w:tc>
          <w:tcPr>
            <w:tcW w:w="709" w:type="dxa"/>
          </w:tcPr>
          <w:p w:rsidR="00376A62" w:rsidRPr="007B287E" w:rsidRDefault="00376A62" w:rsidP="00E26C3C">
            <w:pPr>
              <w:pStyle w:val="Bezodstpw"/>
              <w:spacing w:line="276" w:lineRule="auto"/>
              <w:jc w:val="center"/>
              <w:rPr>
                <w:sz w:val="16"/>
                <w:szCs w:val="16"/>
              </w:rPr>
            </w:pPr>
            <w:r w:rsidRPr="007B287E">
              <w:rPr>
                <w:sz w:val="16"/>
                <w:szCs w:val="16"/>
              </w:rPr>
              <w:t>7</w:t>
            </w:r>
          </w:p>
        </w:tc>
        <w:tc>
          <w:tcPr>
            <w:tcW w:w="1809" w:type="dxa"/>
          </w:tcPr>
          <w:p w:rsidR="00376A62" w:rsidRPr="007B287E" w:rsidRDefault="00376A62" w:rsidP="00E26C3C">
            <w:pPr>
              <w:pStyle w:val="Bezodstpw"/>
              <w:spacing w:line="276" w:lineRule="auto"/>
              <w:jc w:val="center"/>
              <w:rPr>
                <w:sz w:val="16"/>
                <w:szCs w:val="16"/>
              </w:rPr>
            </w:pPr>
            <w:r w:rsidRPr="007B287E">
              <w:rPr>
                <w:sz w:val="16"/>
                <w:szCs w:val="16"/>
              </w:rPr>
              <w:t>8</w:t>
            </w:r>
          </w:p>
        </w:tc>
      </w:tr>
      <w:tr w:rsidR="00376A62" w:rsidRPr="007B287E" w:rsidTr="00E26C3C">
        <w:tc>
          <w:tcPr>
            <w:tcW w:w="3261" w:type="dxa"/>
          </w:tcPr>
          <w:p w:rsidR="00376A62" w:rsidRPr="007B287E" w:rsidRDefault="00376A62" w:rsidP="00E26C3C">
            <w:pPr>
              <w:pStyle w:val="Bezodstpw"/>
              <w:spacing w:line="276" w:lineRule="auto"/>
              <w:rPr>
                <w:b/>
                <w:sz w:val="16"/>
                <w:szCs w:val="16"/>
              </w:rPr>
            </w:pPr>
            <w:r w:rsidRPr="007B287E">
              <w:rPr>
                <w:b/>
                <w:sz w:val="16"/>
                <w:szCs w:val="16"/>
              </w:rPr>
              <w:t>PAPIEROWA</w:t>
            </w:r>
            <w:r w:rsidRPr="007B287E">
              <w:rPr>
                <w:b/>
                <w:sz w:val="16"/>
                <w:szCs w:val="16"/>
              </w:rPr>
              <w:br/>
              <w:t xml:space="preserve">w części: </w:t>
            </w:r>
            <w:r w:rsidR="00DC12E0" w:rsidRPr="007B287E">
              <w:rPr>
                <w:b/>
                <w:sz w:val="16"/>
                <w:szCs w:val="16"/>
              </w:rPr>
              <w:fldChar w:fldCharType="begin">
                <w:ffData>
                  <w:name w:val=""/>
                  <w:enabled/>
                  <w:calcOnExit w:val="0"/>
                  <w:ddList>
                    <w:listEntry w:val="          "/>
                    <w:listEntry w:val="   medycznej - białej   "/>
                    <w:listEntry w:val="   administracyjnej - szarej   "/>
                  </w:ddList>
                </w:ffData>
              </w:fldChar>
            </w:r>
            <w:r w:rsidRPr="007B287E">
              <w:rPr>
                <w:b/>
                <w:sz w:val="16"/>
                <w:szCs w:val="16"/>
              </w:rPr>
              <w:instrText xml:space="preserve"> FORMDROPDOWN </w:instrText>
            </w:r>
            <w:r w:rsidR="00DC12E0">
              <w:rPr>
                <w:b/>
                <w:sz w:val="16"/>
                <w:szCs w:val="16"/>
              </w:rPr>
            </w:r>
            <w:r w:rsidR="00DC12E0">
              <w:rPr>
                <w:b/>
                <w:sz w:val="16"/>
                <w:szCs w:val="16"/>
              </w:rPr>
              <w:fldChar w:fldCharType="separate"/>
            </w:r>
            <w:r w:rsidR="00DC12E0" w:rsidRPr="007B287E">
              <w:rPr>
                <w:b/>
                <w:sz w:val="16"/>
                <w:szCs w:val="16"/>
              </w:rPr>
              <w:fldChar w:fldCharType="end"/>
            </w:r>
          </w:p>
        </w:tc>
        <w:tc>
          <w:tcPr>
            <w:tcW w:w="708" w:type="dxa"/>
            <w:vAlign w:val="center"/>
          </w:tcPr>
          <w:p w:rsidR="00376A62" w:rsidRPr="007B287E" w:rsidRDefault="00376A62" w:rsidP="00E26C3C">
            <w:pPr>
              <w:pStyle w:val="Bezodstpw"/>
              <w:spacing w:line="276" w:lineRule="auto"/>
              <w:jc w:val="both"/>
              <w:rPr>
                <w:sz w:val="16"/>
                <w:szCs w:val="16"/>
              </w:rPr>
            </w:pPr>
          </w:p>
        </w:tc>
        <w:tc>
          <w:tcPr>
            <w:tcW w:w="709" w:type="dxa"/>
            <w:vAlign w:val="center"/>
          </w:tcPr>
          <w:p w:rsidR="00376A62" w:rsidRPr="007B287E" w:rsidRDefault="00376A62" w:rsidP="00E26C3C">
            <w:pPr>
              <w:pStyle w:val="Bezodstpw"/>
              <w:spacing w:line="276" w:lineRule="auto"/>
              <w:jc w:val="both"/>
              <w:rPr>
                <w:sz w:val="16"/>
                <w:szCs w:val="16"/>
              </w:rPr>
            </w:pPr>
          </w:p>
        </w:tc>
        <w:tc>
          <w:tcPr>
            <w:tcW w:w="709" w:type="dxa"/>
            <w:vAlign w:val="center"/>
          </w:tcPr>
          <w:p w:rsidR="00376A62" w:rsidRPr="007B287E" w:rsidRDefault="00376A62" w:rsidP="00E26C3C">
            <w:pPr>
              <w:pStyle w:val="Bezodstpw"/>
              <w:spacing w:line="276" w:lineRule="auto"/>
              <w:jc w:val="both"/>
              <w:rPr>
                <w:sz w:val="16"/>
                <w:szCs w:val="16"/>
              </w:rPr>
            </w:pPr>
          </w:p>
        </w:tc>
        <w:tc>
          <w:tcPr>
            <w:tcW w:w="709" w:type="dxa"/>
            <w:vAlign w:val="center"/>
          </w:tcPr>
          <w:p w:rsidR="00376A62" w:rsidRPr="007B287E" w:rsidRDefault="00376A62" w:rsidP="00E26C3C">
            <w:pPr>
              <w:pStyle w:val="Bezodstpw"/>
              <w:spacing w:line="276" w:lineRule="auto"/>
              <w:jc w:val="both"/>
              <w:rPr>
                <w:sz w:val="16"/>
                <w:szCs w:val="16"/>
              </w:rPr>
            </w:pPr>
          </w:p>
        </w:tc>
        <w:tc>
          <w:tcPr>
            <w:tcW w:w="708" w:type="dxa"/>
            <w:vAlign w:val="center"/>
          </w:tcPr>
          <w:p w:rsidR="00376A62" w:rsidRPr="007B287E" w:rsidRDefault="00376A62" w:rsidP="00E26C3C">
            <w:pPr>
              <w:pStyle w:val="Bezodstpw"/>
              <w:spacing w:line="276" w:lineRule="auto"/>
              <w:jc w:val="both"/>
              <w:rPr>
                <w:sz w:val="16"/>
                <w:szCs w:val="16"/>
              </w:rPr>
            </w:pPr>
          </w:p>
        </w:tc>
        <w:tc>
          <w:tcPr>
            <w:tcW w:w="709" w:type="dxa"/>
            <w:vAlign w:val="center"/>
          </w:tcPr>
          <w:p w:rsidR="00376A62" w:rsidRPr="007B287E" w:rsidRDefault="00376A62" w:rsidP="00E26C3C">
            <w:pPr>
              <w:pStyle w:val="Bezodstpw"/>
              <w:spacing w:line="276" w:lineRule="auto"/>
              <w:jc w:val="both"/>
              <w:rPr>
                <w:sz w:val="16"/>
                <w:szCs w:val="16"/>
              </w:rPr>
            </w:pPr>
          </w:p>
        </w:tc>
        <w:tc>
          <w:tcPr>
            <w:tcW w:w="1809" w:type="dxa"/>
          </w:tcPr>
          <w:p w:rsidR="00376A62" w:rsidRPr="007B287E" w:rsidRDefault="00376A62" w:rsidP="00E26C3C">
            <w:pPr>
              <w:pStyle w:val="Bezodstpw"/>
              <w:spacing w:line="276" w:lineRule="auto"/>
              <w:jc w:val="both"/>
              <w:rPr>
                <w:sz w:val="16"/>
                <w:szCs w:val="16"/>
              </w:rPr>
            </w:pPr>
          </w:p>
        </w:tc>
      </w:tr>
      <w:tr w:rsidR="00376A62" w:rsidRPr="007B287E" w:rsidTr="00E26C3C">
        <w:trPr>
          <w:trHeight w:val="904"/>
        </w:trPr>
        <w:tc>
          <w:tcPr>
            <w:tcW w:w="3261" w:type="dxa"/>
          </w:tcPr>
          <w:p w:rsidR="00376A62" w:rsidRPr="007B287E" w:rsidRDefault="00376A62" w:rsidP="00E26C3C">
            <w:pPr>
              <w:pStyle w:val="Bezodstpw"/>
              <w:spacing w:line="276" w:lineRule="auto"/>
              <w:rPr>
                <w:b/>
                <w:sz w:val="16"/>
                <w:szCs w:val="16"/>
              </w:rPr>
            </w:pPr>
            <w:r w:rsidRPr="007B287E">
              <w:rPr>
                <w:b/>
                <w:sz w:val="16"/>
                <w:szCs w:val="16"/>
              </w:rPr>
              <w:t>INFORMATYCZNA</w:t>
            </w:r>
          </w:p>
          <w:p w:rsidR="00376A62" w:rsidRPr="007B287E" w:rsidRDefault="00376A62" w:rsidP="00E26C3C">
            <w:pPr>
              <w:pStyle w:val="Bezodstpw"/>
              <w:spacing w:line="276" w:lineRule="auto"/>
              <w:rPr>
                <w:b/>
                <w:sz w:val="16"/>
                <w:szCs w:val="16"/>
              </w:rPr>
            </w:pPr>
            <w:r w:rsidRPr="007B287E">
              <w:rPr>
                <w:b/>
                <w:sz w:val="16"/>
                <w:szCs w:val="16"/>
              </w:rPr>
              <w:t xml:space="preserve">System: </w:t>
            </w:r>
            <w:bookmarkStart w:id="7" w:name="system"/>
            <w:r w:rsidR="00DC12E0" w:rsidRPr="007B287E">
              <w:rPr>
                <w:b/>
                <w:sz w:val="16"/>
                <w:szCs w:val="16"/>
              </w:rPr>
              <w:fldChar w:fldCharType="begin">
                <w:ffData>
                  <w:name w:val="system"/>
                  <w:enabled/>
                  <w:calcOnExit w:val="0"/>
                  <w:ddList>
                    <w:listEntry w:val="          "/>
                    <w:listEntry w:val="   Eskulap   "/>
                    <w:listEntry w:val="   Simple   "/>
                    <w:listEntry w:val="   Płatnik   "/>
                    <w:listEntry w:val="   IMPAX   "/>
                    <w:listEntry w:val="   brak   "/>
                  </w:ddList>
                </w:ffData>
              </w:fldChar>
            </w:r>
            <w:r w:rsidRPr="007B287E">
              <w:rPr>
                <w:b/>
                <w:sz w:val="16"/>
                <w:szCs w:val="16"/>
              </w:rPr>
              <w:instrText xml:space="preserve"> FORMDROPDOWN </w:instrText>
            </w:r>
            <w:r w:rsidR="00DC12E0">
              <w:rPr>
                <w:b/>
                <w:sz w:val="16"/>
                <w:szCs w:val="16"/>
              </w:rPr>
            </w:r>
            <w:r w:rsidR="00DC12E0">
              <w:rPr>
                <w:b/>
                <w:sz w:val="16"/>
                <w:szCs w:val="16"/>
              </w:rPr>
              <w:fldChar w:fldCharType="separate"/>
            </w:r>
            <w:r w:rsidR="00DC12E0" w:rsidRPr="007B287E">
              <w:rPr>
                <w:b/>
                <w:sz w:val="16"/>
                <w:szCs w:val="16"/>
              </w:rPr>
              <w:fldChar w:fldCharType="end"/>
            </w:r>
            <w:bookmarkEnd w:id="7"/>
          </w:p>
          <w:p w:rsidR="00376A62" w:rsidRPr="007B287E" w:rsidRDefault="00376A62" w:rsidP="00E26C3C">
            <w:pPr>
              <w:pStyle w:val="Bezodstpw"/>
              <w:spacing w:line="276" w:lineRule="auto"/>
              <w:rPr>
                <w:b/>
                <w:sz w:val="16"/>
                <w:szCs w:val="16"/>
              </w:rPr>
            </w:pPr>
            <w:r w:rsidRPr="007B287E">
              <w:rPr>
                <w:b/>
                <w:sz w:val="16"/>
                <w:szCs w:val="16"/>
              </w:rPr>
              <w:t xml:space="preserve">Moduł: </w:t>
            </w:r>
            <w:bookmarkStart w:id="8" w:name="moduł"/>
            <w:r w:rsidR="00DC12E0" w:rsidRPr="007B287E">
              <w:rPr>
                <w:b/>
                <w:sz w:val="16"/>
                <w:szCs w:val="16"/>
              </w:rPr>
              <w:fldChar w:fldCharType="begin">
                <w:ffData>
                  <w:name w:val="moduł"/>
                  <w:enabled/>
                  <w:calcOnExit w:val="0"/>
                  <w:ddList>
                    <w:listEntry w:val="          "/>
                    <w:listEntry w:val="   Kadrowo-Płacowy   "/>
                    <w:listEntry w:val="   Księgowy   "/>
                    <w:listEntry w:val="   Ruch Chorych   "/>
                    <w:listEntry w:val="   Blok Operacyjny   "/>
                    <w:listEntry w:val="   Labolatorium   "/>
                    <w:listEntry w:val="   RTG   "/>
                    <w:listEntry w:val="   Apteka   "/>
                    <w:listEntry w:val="   brak   "/>
                  </w:ddList>
                </w:ffData>
              </w:fldChar>
            </w:r>
            <w:r w:rsidRPr="007B287E">
              <w:rPr>
                <w:b/>
                <w:sz w:val="16"/>
                <w:szCs w:val="16"/>
              </w:rPr>
              <w:instrText xml:space="preserve"> FORMDROPDOWN </w:instrText>
            </w:r>
            <w:r w:rsidR="00DC12E0">
              <w:rPr>
                <w:b/>
                <w:sz w:val="16"/>
                <w:szCs w:val="16"/>
              </w:rPr>
            </w:r>
            <w:r w:rsidR="00DC12E0">
              <w:rPr>
                <w:b/>
                <w:sz w:val="16"/>
                <w:szCs w:val="16"/>
              </w:rPr>
              <w:fldChar w:fldCharType="separate"/>
            </w:r>
            <w:r w:rsidR="00DC12E0" w:rsidRPr="007B287E">
              <w:rPr>
                <w:b/>
                <w:sz w:val="16"/>
                <w:szCs w:val="16"/>
              </w:rPr>
              <w:fldChar w:fldCharType="end"/>
            </w:r>
            <w:bookmarkEnd w:id="8"/>
          </w:p>
          <w:p w:rsidR="00376A62" w:rsidRPr="007B287E" w:rsidRDefault="00376A62" w:rsidP="00E26C3C">
            <w:pPr>
              <w:pStyle w:val="Bezodstpw"/>
              <w:spacing w:line="276" w:lineRule="auto"/>
              <w:rPr>
                <w:b/>
                <w:sz w:val="16"/>
                <w:szCs w:val="16"/>
              </w:rPr>
            </w:pPr>
            <w:r w:rsidRPr="007B287E">
              <w:rPr>
                <w:b/>
                <w:sz w:val="16"/>
                <w:szCs w:val="16"/>
              </w:rPr>
              <w:t xml:space="preserve">Schemat: </w:t>
            </w:r>
            <w:r w:rsidR="00DC12E0" w:rsidRPr="007B287E">
              <w:rPr>
                <w:b/>
                <w:sz w:val="16"/>
                <w:szCs w:val="16"/>
              </w:rPr>
              <w:fldChar w:fldCharType="begin">
                <w:ffData>
                  <w:name w:val=""/>
                  <w:enabled/>
                  <w:calcOnExit w:val="0"/>
                  <w:ddList>
                    <w:listEntry w:val="          "/>
                    <w:listEntry w:val="   Oddział - lekarz   "/>
                    <w:listEntry w:val="   Oddział - pielęgniarka   "/>
                    <w:listEntry w:val="   Oddział - oddziałowa   "/>
                    <w:listEntry w:val="   Oddzial - sekretarka   "/>
                    <w:listEntry w:val="   Oddział - apteczka   "/>
                    <w:listEntry w:val="   Oddział - lekarz stażysta   "/>
                    <w:listEntry w:val="   Blok Operacyjny "/>
                    <w:listEntry w:val="   Izba Przyjęć - lekarz   "/>
                    <w:listEntry w:val="   Izba Przyjęć - pielęgniarka   "/>
                    <w:listEntry w:val="   KP - place   "/>
                    <w:listEntry w:val="   KP - kadry   "/>
                    <w:listEntry w:val="   ERP - sprzedaż   "/>
                    <w:listEntry w:val="   ERP - finanse   "/>
                    <w:listEntry w:val="   ERP - magazyn   "/>
                    <w:listEntry w:val="   ERP - kasa   "/>
                    <w:listEntry w:val="   ERP - rozliczenia   "/>
                    <w:listEntry w:val="   brak   "/>
                  </w:ddList>
                </w:ffData>
              </w:fldChar>
            </w:r>
            <w:r w:rsidRPr="007B287E">
              <w:rPr>
                <w:b/>
                <w:sz w:val="16"/>
                <w:szCs w:val="16"/>
              </w:rPr>
              <w:instrText xml:space="preserve"> FORMDROPDOWN </w:instrText>
            </w:r>
            <w:r w:rsidR="00DC12E0">
              <w:rPr>
                <w:b/>
                <w:sz w:val="16"/>
                <w:szCs w:val="16"/>
              </w:rPr>
            </w:r>
            <w:r w:rsidR="00DC12E0">
              <w:rPr>
                <w:b/>
                <w:sz w:val="16"/>
                <w:szCs w:val="16"/>
              </w:rPr>
              <w:fldChar w:fldCharType="separate"/>
            </w:r>
            <w:r w:rsidR="00DC12E0" w:rsidRPr="007B287E">
              <w:rPr>
                <w:b/>
                <w:sz w:val="16"/>
                <w:szCs w:val="16"/>
              </w:rPr>
              <w:fldChar w:fldCharType="end"/>
            </w:r>
          </w:p>
        </w:tc>
        <w:tc>
          <w:tcPr>
            <w:tcW w:w="708" w:type="dxa"/>
            <w:vAlign w:val="center"/>
          </w:tcPr>
          <w:p w:rsidR="00376A62" w:rsidRPr="007B287E" w:rsidRDefault="00376A62" w:rsidP="00E26C3C">
            <w:pPr>
              <w:pStyle w:val="Bezodstpw"/>
              <w:spacing w:line="276" w:lineRule="auto"/>
              <w:jc w:val="both"/>
              <w:rPr>
                <w:sz w:val="16"/>
                <w:szCs w:val="16"/>
              </w:rPr>
            </w:pPr>
          </w:p>
        </w:tc>
        <w:tc>
          <w:tcPr>
            <w:tcW w:w="709" w:type="dxa"/>
            <w:vAlign w:val="center"/>
          </w:tcPr>
          <w:p w:rsidR="00376A62" w:rsidRPr="007B287E" w:rsidRDefault="00376A62" w:rsidP="00E26C3C">
            <w:pPr>
              <w:pStyle w:val="Bezodstpw"/>
              <w:spacing w:line="276" w:lineRule="auto"/>
              <w:jc w:val="both"/>
              <w:rPr>
                <w:sz w:val="16"/>
                <w:szCs w:val="16"/>
              </w:rPr>
            </w:pPr>
          </w:p>
        </w:tc>
        <w:tc>
          <w:tcPr>
            <w:tcW w:w="709" w:type="dxa"/>
            <w:vAlign w:val="center"/>
          </w:tcPr>
          <w:p w:rsidR="00376A62" w:rsidRPr="007B287E" w:rsidRDefault="00376A62" w:rsidP="00E26C3C">
            <w:pPr>
              <w:pStyle w:val="Bezodstpw"/>
              <w:spacing w:line="276" w:lineRule="auto"/>
              <w:jc w:val="both"/>
              <w:rPr>
                <w:sz w:val="16"/>
                <w:szCs w:val="16"/>
              </w:rPr>
            </w:pPr>
          </w:p>
        </w:tc>
        <w:tc>
          <w:tcPr>
            <w:tcW w:w="709" w:type="dxa"/>
            <w:vAlign w:val="center"/>
          </w:tcPr>
          <w:p w:rsidR="00376A62" w:rsidRPr="007B287E" w:rsidRDefault="00376A62" w:rsidP="00E26C3C">
            <w:pPr>
              <w:pStyle w:val="Bezodstpw"/>
              <w:spacing w:line="276" w:lineRule="auto"/>
              <w:jc w:val="both"/>
              <w:rPr>
                <w:sz w:val="16"/>
                <w:szCs w:val="16"/>
              </w:rPr>
            </w:pPr>
          </w:p>
        </w:tc>
        <w:tc>
          <w:tcPr>
            <w:tcW w:w="708" w:type="dxa"/>
            <w:vAlign w:val="center"/>
          </w:tcPr>
          <w:p w:rsidR="00376A62" w:rsidRPr="007B287E" w:rsidRDefault="00376A62" w:rsidP="00E26C3C">
            <w:pPr>
              <w:pStyle w:val="Bezodstpw"/>
              <w:spacing w:line="276" w:lineRule="auto"/>
              <w:jc w:val="both"/>
              <w:rPr>
                <w:sz w:val="16"/>
                <w:szCs w:val="16"/>
              </w:rPr>
            </w:pPr>
          </w:p>
        </w:tc>
        <w:tc>
          <w:tcPr>
            <w:tcW w:w="709" w:type="dxa"/>
            <w:vAlign w:val="center"/>
          </w:tcPr>
          <w:p w:rsidR="00376A62" w:rsidRPr="007B287E" w:rsidRDefault="00376A62" w:rsidP="00E26C3C">
            <w:pPr>
              <w:pStyle w:val="Bezodstpw"/>
              <w:spacing w:line="276" w:lineRule="auto"/>
              <w:jc w:val="both"/>
              <w:rPr>
                <w:sz w:val="16"/>
                <w:szCs w:val="16"/>
              </w:rPr>
            </w:pPr>
          </w:p>
        </w:tc>
        <w:tc>
          <w:tcPr>
            <w:tcW w:w="1809" w:type="dxa"/>
            <w:vAlign w:val="center"/>
          </w:tcPr>
          <w:p w:rsidR="00376A62" w:rsidRPr="007B287E" w:rsidRDefault="00376A62" w:rsidP="00E26C3C">
            <w:pPr>
              <w:pStyle w:val="Bezodstpw"/>
              <w:spacing w:line="276" w:lineRule="auto"/>
              <w:jc w:val="both"/>
              <w:rPr>
                <w:sz w:val="16"/>
                <w:szCs w:val="16"/>
              </w:rPr>
            </w:pPr>
          </w:p>
        </w:tc>
      </w:tr>
    </w:tbl>
    <w:p w:rsidR="00376A62" w:rsidRPr="007B287E" w:rsidRDefault="00376A62" w:rsidP="00376A62">
      <w:pPr>
        <w:pStyle w:val="Bezodstpw"/>
        <w:spacing w:line="276" w:lineRule="auto"/>
        <w:jc w:val="both"/>
        <w:rPr>
          <w:sz w:val="16"/>
          <w:szCs w:val="16"/>
        </w:rPr>
      </w:pPr>
    </w:p>
    <w:p w:rsidR="00376A62" w:rsidRPr="007B287E" w:rsidRDefault="00376A62" w:rsidP="00376A62">
      <w:pPr>
        <w:pStyle w:val="Bezodstpw"/>
        <w:spacing w:line="276" w:lineRule="auto"/>
        <w:jc w:val="both"/>
        <w:rPr>
          <w:sz w:val="16"/>
          <w:szCs w:val="16"/>
        </w:rPr>
      </w:pPr>
      <w:r w:rsidRPr="007B287E">
        <w:rPr>
          <w:sz w:val="16"/>
          <w:szCs w:val="16"/>
        </w:rPr>
        <w:t>Nowy Sącz,  dnia ........................                                                                                   ……………..…………………</w:t>
      </w:r>
    </w:p>
    <w:p w:rsidR="00376A62" w:rsidRPr="007B287E" w:rsidRDefault="00376A62" w:rsidP="00376A62">
      <w:pPr>
        <w:pStyle w:val="Bezodstpw"/>
        <w:spacing w:line="276" w:lineRule="auto"/>
        <w:jc w:val="both"/>
        <w:rPr>
          <w:sz w:val="16"/>
          <w:szCs w:val="16"/>
        </w:rPr>
      </w:pPr>
      <w:r w:rsidRPr="007B287E">
        <w:rPr>
          <w:sz w:val="16"/>
          <w:szCs w:val="16"/>
        </w:rPr>
        <w:t xml:space="preserve">                                                                                                                                             /podpis Administratora/</w:t>
      </w:r>
    </w:p>
    <w:p w:rsidR="00376A62" w:rsidRPr="007B287E" w:rsidRDefault="00376A62" w:rsidP="00376A62">
      <w:pPr>
        <w:pStyle w:val="Bezodstpw"/>
        <w:spacing w:line="276" w:lineRule="auto"/>
        <w:jc w:val="both"/>
        <w:rPr>
          <w:b/>
          <w:i/>
          <w:sz w:val="16"/>
          <w:szCs w:val="16"/>
        </w:rPr>
      </w:pPr>
      <w:r w:rsidRPr="007B287E">
        <w:rPr>
          <w:b/>
          <w:i/>
          <w:sz w:val="16"/>
          <w:szCs w:val="16"/>
        </w:rPr>
        <w:t>Egz. nr 1 – osoba upoważniona</w:t>
      </w:r>
    </w:p>
    <w:p w:rsidR="00376A62" w:rsidRPr="007B287E" w:rsidRDefault="00376A62" w:rsidP="00376A62">
      <w:pPr>
        <w:pStyle w:val="Bezodstpw"/>
        <w:spacing w:line="276" w:lineRule="auto"/>
        <w:jc w:val="both"/>
        <w:rPr>
          <w:b/>
          <w:i/>
          <w:sz w:val="16"/>
          <w:szCs w:val="16"/>
        </w:rPr>
      </w:pPr>
      <w:r w:rsidRPr="007B287E">
        <w:rPr>
          <w:b/>
          <w:i/>
          <w:sz w:val="16"/>
          <w:szCs w:val="16"/>
        </w:rPr>
        <w:t>Egz. nr 2 – akta osobowe</w:t>
      </w:r>
    </w:p>
    <w:p w:rsidR="00376A62" w:rsidRPr="007B287E" w:rsidRDefault="00376A62" w:rsidP="00376A62">
      <w:pPr>
        <w:pStyle w:val="Bezodstpw"/>
        <w:spacing w:line="276" w:lineRule="auto"/>
        <w:jc w:val="both"/>
        <w:rPr>
          <w:b/>
          <w:i/>
          <w:sz w:val="16"/>
          <w:szCs w:val="16"/>
        </w:rPr>
      </w:pPr>
    </w:p>
    <w:p w:rsidR="00376A62" w:rsidRPr="007B287E" w:rsidRDefault="00376A62" w:rsidP="00376A62">
      <w:pPr>
        <w:pStyle w:val="Bezodstpw"/>
        <w:spacing w:line="276" w:lineRule="auto"/>
        <w:jc w:val="both"/>
        <w:rPr>
          <w:sz w:val="16"/>
          <w:szCs w:val="16"/>
        </w:rPr>
      </w:pPr>
      <w:r w:rsidRPr="007B287E">
        <w:rPr>
          <w:sz w:val="16"/>
          <w:szCs w:val="16"/>
        </w:rPr>
        <w:t xml:space="preserve">Otrzymał/a dnia …………………………….             </w:t>
      </w:r>
      <w:r w:rsidRPr="007B287E">
        <w:rPr>
          <w:sz w:val="16"/>
          <w:szCs w:val="16"/>
        </w:rPr>
        <w:tab/>
      </w:r>
      <w:r w:rsidRPr="007B287E">
        <w:rPr>
          <w:sz w:val="16"/>
          <w:szCs w:val="16"/>
        </w:rPr>
        <w:tab/>
      </w:r>
      <w:r w:rsidRPr="007B287E">
        <w:rPr>
          <w:sz w:val="16"/>
          <w:szCs w:val="16"/>
        </w:rPr>
        <w:tab/>
        <w:t xml:space="preserve">             ……………..…………………</w:t>
      </w:r>
    </w:p>
    <w:p w:rsidR="00376A62" w:rsidRPr="007B287E" w:rsidRDefault="00376A62" w:rsidP="00376A62">
      <w:pPr>
        <w:pStyle w:val="Bezodstpw"/>
        <w:spacing w:line="276" w:lineRule="auto"/>
        <w:jc w:val="both"/>
        <w:rPr>
          <w:sz w:val="16"/>
          <w:szCs w:val="16"/>
        </w:rPr>
      </w:pPr>
      <w:r w:rsidRPr="007B287E">
        <w:rPr>
          <w:sz w:val="16"/>
          <w:szCs w:val="16"/>
        </w:rPr>
        <w:t xml:space="preserve">                                                                                                                                         /podpis osoby upoważnionej/</w:t>
      </w:r>
    </w:p>
    <w:p w:rsidR="00376A62" w:rsidRPr="007B287E" w:rsidRDefault="00376A62" w:rsidP="00376A62">
      <w:pPr>
        <w:pStyle w:val="Bezodstpw1"/>
        <w:jc w:val="center"/>
        <w:rPr>
          <w:b/>
          <w:szCs w:val="22"/>
        </w:rPr>
      </w:pPr>
    </w:p>
    <w:p w:rsidR="00376A62" w:rsidRPr="007B287E" w:rsidRDefault="00376A62" w:rsidP="00376A62">
      <w:pPr>
        <w:pStyle w:val="Bezodstpw1"/>
        <w:jc w:val="center"/>
        <w:rPr>
          <w:b/>
          <w:szCs w:val="22"/>
        </w:rPr>
      </w:pPr>
    </w:p>
    <w:p w:rsidR="00376A62" w:rsidRPr="007B287E" w:rsidRDefault="00376A62" w:rsidP="00376A62">
      <w:pPr>
        <w:pStyle w:val="Bezodstpw1"/>
        <w:jc w:val="center"/>
        <w:rPr>
          <w:b/>
          <w:szCs w:val="22"/>
        </w:rPr>
      </w:pPr>
    </w:p>
    <w:p w:rsidR="00376A62" w:rsidRPr="007B287E" w:rsidRDefault="00376A62" w:rsidP="00376A62">
      <w:pPr>
        <w:pStyle w:val="Bezodstpw1"/>
        <w:jc w:val="center"/>
        <w:rPr>
          <w:b/>
          <w:szCs w:val="22"/>
        </w:rPr>
      </w:pPr>
    </w:p>
    <w:p w:rsidR="00376A62" w:rsidRPr="007B287E" w:rsidRDefault="00376A62" w:rsidP="00376A62">
      <w:pPr>
        <w:pStyle w:val="Bezodstpw1"/>
        <w:jc w:val="center"/>
        <w:rPr>
          <w:b/>
          <w:szCs w:val="22"/>
        </w:rPr>
      </w:pPr>
    </w:p>
    <w:p w:rsidR="00376A62" w:rsidRPr="007B287E" w:rsidRDefault="00376A62" w:rsidP="00376A62">
      <w:pPr>
        <w:pStyle w:val="Bezodstpw1"/>
        <w:jc w:val="center"/>
        <w:rPr>
          <w:b/>
          <w:szCs w:val="22"/>
        </w:rPr>
      </w:pPr>
    </w:p>
    <w:p w:rsidR="00376A62" w:rsidRPr="007B287E" w:rsidRDefault="00376A62" w:rsidP="00376A62">
      <w:pPr>
        <w:pStyle w:val="Bezodstpw1"/>
        <w:jc w:val="center"/>
        <w:rPr>
          <w:b/>
          <w:szCs w:val="22"/>
        </w:rPr>
      </w:pPr>
    </w:p>
    <w:p w:rsidR="00376A62" w:rsidRPr="007B287E" w:rsidRDefault="00376A62" w:rsidP="00376A62">
      <w:pPr>
        <w:pStyle w:val="Bezodstpw1"/>
        <w:jc w:val="center"/>
        <w:rPr>
          <w:b/>
          <w:szCs w:val="22"/>
        </w:rPr>
      </w:pPr>
    </w:p>
    <w:p w:rsidR="00376A62" w:rsidRPr="007B287E" w:rsidRDefault="00376A62" w:rsidP="00376A62">
      <w:pPr>
        <w:pStyle w:val="Nagwek2"/>
        <w:spacing w:before="0" w:after="0"/>
        <w:jc w:val="right"/>
        <w:rPr>
          <w:rFonts w:ascii="Times New Roman" w:hAnsi="Times New Roman"/>
          <w:sz w:val="18"/>
          <w:szCs w:val="18"/>
        </w:rPr>
      </w:pPr>
      <w:r w:rsidRPr="007B287E">
        <w:rPr>
          <w:rFonts w:ascii="Times New Roman" w:hAnsi="Times New Roman"/>
          <w:sz w:val="18"/>
          <w:szCs w:val="18"/>
        </w:rPr>
        <w:lastRenderedPageBreak/>
        <w:t>Załącznik nr 2</w:t>
      </w:r>
    </w:p>
    <w:p w:rsidR="00376A62" w:rsidRPr="007B287E" w:rsidRDefault="00376A62" w:rsidP="00376A62">
      <w:pPr>
        <w:pStyle w:val="Nagwek2"/>
        <w:spacing w:before="0" w:after="0"/>
        <w:ind w:left="2832"/>
        <w:jc w:val="center"/>
        <w:rPr>
          <w:rFonts w:ascii="Times New Roman" w:hAnsi="Times New Roman"/>
          <w:sz w:val="18"/>
          <w:szCs w:val="18"/>
        </w:rPr>
      </w:pPr>
      <w:r w:rsidRPr="007B287E">
        <w:rPr>
          <w:rFonts w:ascii="Times New Roman" w:hAnsi="Times New Roman"/>
          <w:sz w:val="18"/>
          <w:szCs w:val="18"/>
        </w:rPr>
        <w:t xml:space="preserve">                                            do umowy powierzenia przetwarzania danych osobowych</w:t>
      </w:r>
    </w:p>
    <w:p w:rsidR="00376A62" w:rsidRPr="007B287E" w:rsidRDefault="00376A62" w:rsidP="00376A62">
      <w:pPr>
        <w:pStyle w:val="Bezodstpw1"/>
        <w:jc w:val="center"/>
        <w:rPr>
          <w:b/>
        </w:rPr>
      </w:pPr>
    </w:p>
    <w:p w:rsidR="00376A62" w:rsidRPr="007B287E" w:rsidRDefault="00376A62" w:rsidP="00376A62">
      <w:pPr>
        <w:pStyle w:val="Bezodstpw1"/>
        <w:jc w:val="center"/>
        <w:rPr>
          <w:b/>
        </w:rPr>
      </w:pPr>
    </w:p>
    <w:p w:rsidR="00376A62" w:rsidRPr="007B287E" w:rsidRDefault="00376A62" w:rsidP="00376A62">
      <w:pPr>
        <w:pStyle w:val="Bezodstpw1"/>
        <w:jc w:val="center"/>
        <w:rPr>
          <w:b/>
        </w:rPr>
      </w:pPr>
    </w:p>
    <w:p w:rsidR="00376A62" w:rsidRPr="007B287E" w:rsidRDefault="00376A62" w:rsidP="00376A62">
      <w:pPr>
        <w:pStyle w:val="Bezodstpw1"/>
        <w:jc w:val="center"/>
        <w:rPr>
          <w:b/>
        </w:rPr>
      </w:pPr>
    </w:p>
    <w:p w:rsidR="00376A62" w:rsidRPr="007B287E" w:rsidRDefault="00376A62" w:rsidP="00376A62">
      <w:pPr>
        <w:pStyle w:val="Bezodstpw1"/>
        <w:jc w:val="center"/>
        <w:rPr>
          <w:b/>
        </w:rPr>
      </w:pPr>
      <w:r w:rsidRPr="007B287E">
        <w:rPr>
          <w:b/>
        </w:rPr>
        <w:t>OŚWIADCZENIE</w:t>
      </w:r>
    </w:p>
    <w:p w:rsidR="00376A62" w:rsidRPr="007B287E" w:rsidRDefault="00376A62" w:rsidP="00376A62">
      <w:pPr>
        <w:pStyle w:val="Bezodstpw1"/>
        <w:jc w:val="center"/>
        <w:rPr>
          <w:b/>
        </w:rPr>
      </w:pPr>
    </w:p>
    <w:p w:rsidR="00376A62" w:rsidRPr="007B287E" w:rsidRDefault="00376A62" w:rsidP="00376A62">
      <w:pPr>
        <w:pStyle w:val="Bezodstpw"/>
        <w:spacing w:line="276" w:lineRule="auto"/>
        <w:ind w:firstLine="708"/>
        <w:jc w:val="both"/>
        <w:rPr>
          <w:sz w:val="20"/>
        </w:rPr>
      </w:pPr>
      <w:r w:rsidRPr="007B287E">
        <w:rPr>
          <w:sz w:val="20"/>
        </w:rPr>
        <w:t xml:space="preserve">Oświadczam że, zgodnie z Rozporządzeniem Parlamentu Europejskiego i Rady (UE) nr 679/2016 z dnia 27 kwietnia 2016 r. w sprawie ochrony osób fizycznych w związku z przetwarzaniem danych osobowych i w sprawie swobodnego przepływu takich danych oraz uchylenia dyrektywy 95/46/WE (ogólne rozporządzenie o ochronie danych), Dz. U. UE L 119 z 4.05.2016 r., z późn. zm.; oraz Ustawą z dnia 10 maja 2018 r. o ochronie danych osobowych  (t.j. Dz. U. z 2019 r.,  poz. 1781 z późn. zm.), </w:t>
      </w:r>
      <w:r w:rsidRPr="007B287E">
        <w:rPr>
          <w:b/>
          <w:i/>
          <w:sz w:val="20"/>
        </w:rPr>
        <w:t>zobowiązuję się do zachowania w tajemnicy te dane osobowe oraz system ich zabezpieczenia, do których przetwarzania zostałam/</w:t>
      </w:r>
      <w:proofErr w:type="spellStart"/>
      <w:r w:rsidRPr="007B287E">
        <w:rPr>
          <w:b/>
          <w:i/>
          <w:sz w:val="20"/>
        </w:rPr>
        <w:t>em</w:t>
      </w:r>
      <w:proofErr w:type="spellEnd"/>
      <w:r w:rsidRPr="007B287E">
        <w:rPr>
          <w:b/>
          <w:i/>
          <w:sz w:val="20"/>
        </w:rPr>
        <w:t xml:space="preserve"> upoważniona/y.</w:t>
      </w:r>
    </w:p>
    <w:p w:rsidR="00376A62" w:rsidRPr="007B287E" w:rsidRDefault="00376A62" w:rsidP="00376A62">
      <w:pPr>
        <w:pStyle w:val="Bezodstpw"/>
        <w:spacing w:line="276" w:lineRule="auto"/>
        <w:ind w:firstLine="708"/>
        <w:jc w:val="both"/>
        <w:rPr>
          <w:b/>
          <w:i/>
          <w:sz w:val="20"/>
        </w:rPr>
      </w:pPr>
      <w:r w:rsidRPr="007B287E">
        <w:rPr>
          <w:b/>
          <w:i/>
          <w:sz w:val="20"/>
        </w:rPr>
        <w:t>Zapoznałam/</w:t>
      </w:r>
      <w:proofErr w:type="spellStart"/>
      <w:r w:rsidRPr="007B287E">
        <w:rPr>
          <w:b/>
          <w:i/>
          <w:sz w:val="20"/>
        </w:rPr>
        <w:t>em</w:t>
      </w:r>
      <w:proofErr w:type="spellEnd"/>
      <w:r w:rsidRPr="007B287E">
        <w:rPr>
          <w:b/>
          <w:i/>
          <w:sz w:val="20"/>
        </w:rPr>
        <w:t xml:space="preserve"> się z Polityką Bezpieczeństwa Informacji i Cyberbezpieczeństwa Szpitala Specjalistycznego im. Jędrzeja Śniadeckiego w Nowym Sączu, oraz odpowiedzialnością cywilną i karną za nieuprawniony dostęp oraz przetwarzanie danych osobowych bez upoważnienia.</w:t>
      </w:r>
    </w:p>
    <w:p w:rsidR="00376A62" w:rsidRPr="007B287E" w:rsidRDefault="00376A62" w:rsidP="00376A62">
      <w:pPr>
        <w:pStyle w:val="Bezodstpw"/>
        <w:spacing w:line="276" w:lineRule="auto"/>
        <w:ind w:firstLine="708"/>
        <w:jc w:val="both"/>
        <w:rPr>
          <w:b/>
          <w:i/>
          <w:sz w:val="20"/>
        </w:rPr>
      </w:pPr>
      <w:r w:rsidRPr="007B287E">
        <w:rPr>
          <w:b/>
          <w:i/>
          <w:sz w:val="20"/>
        </w:rPr>
        <w:t xml:space="preserve">W czasie wykonywania swoich obowiązków służbowych zobowiązuję się do: </w:t>
      </w:r>
    </w:p>
    <w:p w:rsidR="00376A62" w:rsidRPr="007B287E" w:rsidRDefault="00376A62" w:rsidP="00376A62">
      <w:pPr>
        <w:pStyle w:val="Bezodstpw"/>
        <w:spacing w:line="276" w:lineRule="auto"/>
        <w:jc w:val="both"/>
        <w:rPr>
          <w:b/>
          <w:i/>
          <w:sz w:val="20"/>
        </w:rPr>
      </w:pPr>
      <w:r w:rsidRPr="007B287E">
        <w:rPr>
          <w:b/>
          <w:i/>
          <w:sz w:val="20"/>
        </w:rPr>
        <w:t>- Zapewnienia ochrony danych osobowych przetwarzanych w zbiorach Szpitala Specjalistycznego im. Jędrzeja Śniadeckiego w Nowym Sączu, zabezpieczenia przed udostępnieniem osobom nieuprawnionym, zabraniem, uszkodzeniem oraz nieuzasadnioną modyfikacją lub zniszczeniem.</w:t>
      </w:r>
    </w:p>
    <w:p w:rsidR="00376A62" w:rsidRPr="007B287E" w:rsidRDefault="00376A62" w:rsidP="00376A62">
      <w:pPr>
        <w:pStyle w:val="Bezodstpw"/>
        <w:spacing w:line="276" w:lineRule="auto"/>
        <w:jc w:val="both"/>
        <w:rPr>
          <w:b/>
          <w:i/>
          <w:sz w:val="20"/>
        </w:rPr>
      </w:pPr>
      <w:r w:rsidRPr="007B287E">
        <w:rPr>
          <w:b/>
          <w:i/>
          <w:sz w:val="20"/>
        </w:rPr>
        <w:t>- Zachowania w tajemnicy, także po ustaniu stosunku pracy, wszelkich informacji dotyczących funkcjonowania systemów lub urządzeń służących do przetwarzania danych osobowych oraz haseł dostępu do tych zbiorów.</w:t>
      </w:r>
    </w:p>
    <w:p w:rsidR="00376A62" w:rsidRPr="007B287E" w:rsidRDefault="00376A62" w:rsidP="00376A62">
      <w:pPr>
        <w:pStyle w:val="Bezodstpw"/>
        <w:ind w:firstLine="708"/>
        <w:jc w:val="both"/>
        <w:rPr>
          <w:sz w:val="20"/>
        </w:rPr>
      </w:pPr>
      <w:r w:rsidRPr="007B287E">
        <w:rPr>
          <w:sz w:val="20"/>
        </w:rPr>
        <w:t>Zostałam/</w:t>
      </w:r>
      <w:proofErr w:type="spellStart"/>
      <w:r w:rsidRPr="007B287E">
        <w:rPr>
          <w:sz w:val="20"/>
        </w:rPr>
        <w:t>em</w:t>
      </w:r>
      <w:proofErr w:type="spellEnd"/>
      <w:r w:rsidRPr="007B287E">
        <w:rPr>
          <w:sz w:val="20"/>
        </w:rPr>
        <w:t xml:space="preserve"> poinformowany o odpowiedzialności karnej osoby upoważnionej do przetwarzania danych osobowych wynikającej z Rozporządzenia Parlamentu Europejskiego i Rady (UE) nr 679/2016 z dnia 27 kwietnia 2016 r. w sprawie ochrony osób fizycznych w związku z przetwarzaniem danych osobowych i w sprawie swobodnego przepływu takich danych oraz uchylenia dyrektywy 95/46/WE (ogólne rozporządzenie o ochronie danych), Dz. U. UE L 119 z 4.05.2016 r., z późn. zm.; oraz Ustawy z dnia 10 maja 2018 r. o ochronie danych osobowych (t.j. Dz. U. z 2019 r., poz. 1781 z późn. zm.):</w:t>
      </w:r>
    </w:p>
    <w:p w:rsidR="00376A62" w:rsidRPr="007B287E" w:rsidRDefault="00376A62" w:rsidP="00376A62">
      <w:pPr>
        <w:pStyle w:val="Bezodstpw"/>
        <w:jc w:val="both"/>
        <w:rPr>
          <w:b/>
          <w:sz w:val="20"/>
        </w:rPr>
      </w:pPr>
      <w:r w:rsidRPr="007B287E">
        <w:rPr>
          <w:b/>
          <w:sz w:val="20"/>
        </w:rPr>
        <w:t>Artykuł  82 Prawo do odszkodowania i odpowiedzialność- Rozporządzenia Parlamentu Europejskiego i Rady (UE):</w:t>
      </w:r>
    </w:p>
    <w:p w:rsidR="00376A62" w:rsidRPr="007B287E" w:rsidRDefault="00376A62" w:rsidP="00376A62">
      <w:pPr>
        <w:pStyle w:val="Bezodstpw"/>
        <w:jc w:val="both"/>
        <w:rPr>
          <w:sz w:val="20"/>
        </w:rPr>
      </w:pPr>
      <w:r w:rsidRPr="007B287E">
        <w:rPr>
          <w:sz w:val="20"/>
        </w:rPr>
        <w:t>„1. Każda osoba, która poniosła szkodę majątkową lub niemajątkową w wyniku naruszenia niniejszego rozporządzenia, ma prawo uzyskać od administratora lub podmiotu przetwarzającego odszkodowanie za poniesioną szkodę.</w:t>
      </w:r>
    </w:p>
    <w:p w:rsidR="00376A62" w:rsidRPr="007B287E" w:rsidRDefault="00376A62" w:rsidP="00376A62">
      <w:pPr>
        <w:pStyle w:val="Bezodstpw"/>
        <w:jc w:val="both"/>
        <w:rPr>
          <w:sz w:val="20"/>
        </w:rPr>
      </w:pPr>
      <w:r w:rsidRPr="007B287E">
        <w:rPr>
          <w:sz w:val="20"/>
        </w:rPr>
        <w:t>2. Każdy administrator uczestniczący w przetwarzaniu odpowiada za szkody spowodowane przetwarzaniem naruszającym niniejsze rozporządzenie. Podmiot przetwarzający odpowiada za szkody spowodowane przetwarzaniem wyłącznie, gdy nie dopełnił obowiązków, które niniejsze rozporządzenie nakłada bezpośrednio na podmioty przetwarzające, lub gdy działał poza zgodnymi z prawem instrukcjami administratora lub wbrew tym instrukcjom.</w:t>
      </w:r>
    </w:p>
    <w:p w:rsidR="00376A62" w:rsidRPr="007B287E" w:rsidRDefault="00376A62" w:rsidP="00376A62">
      <w:pPr>
        <w:pStyle w:val="Bezodstpw"/>
        <w:jc w:val="both"/>
        <w:rPr>
          <w:sz w:val="20"/>
        </w:rPr>
      </w:pPr>
      <w:r w:rsidRPr="007B287E">
        <w:rPr>
          <w:sz w:val="20"/>
        </w:rPr>
        <w:t>3. Administrator lub podmiot przetwarzający zostają zwolnieni z odpowiedzialności wynikającej z ust. 2, jeżeli udowodnią, że w żaden sposób nie ponoszą winy za zdarzenie, które doprowadziło do powstania szkody.</w:t>
      </w:r>
    </w:p>
    <w:p w:rsidR="00376A62" w:rsidRPr="007B287E" w:rsidRDefault="00376A62" w:rsidP="00376A62">
      <w:pPr>
        <w:pStyle w:val="Bezodstpw"/>
        <w:jc w:val="both"/>
        <w:rPr>
          <w:sz w:val="20"/>
        </w:rPr>
      </w:pPr>
      <w:r w:rsidRPr="007B287E">
        <w:rPr>
          <w:sz w:val="20"/>
        </w:rPr>
        <w:t>4. Jeżeli w tym samym przetwarzaniu uczestniczy więcej niż jeden administrator lub podmiot przetwarzający lub uczestniczy w nim zarówno administrator jak i podmiot przetwarzający i zgodnie z ust. 2 i 3 odpowiadają za szkodę spowodowaną przetwarzaniem, ponoszą oni odpowiedzialność solidarną za całą szkodę, tak by zapewnić osobie, której dane dotyczą, rzeczywiste uzyskanie odszkodowania.</w:t>
      </w:r>
    </w:p>
    <w:p w:rsidR="00376A62" w:rsidRPr="007B287E" w:rsidRDefault="00376A62" w:rsidP="00376A62">
      <w:pPr>
        <w:pStyle w:val="Bezodstpw"/>
        <w:jc w:val="both"/>
        <w:rPr>
          <w:sz w:val="20"/>
        </w:rPr>
      </w:pPr>
      <w:r w:rsidRPr="007B287E">
        <w:rPr>
          <w:sz w:val="20"/>
        </w:rPr>
        <w:t>5. Administrator lub podmiot przetwarzający, który zgodnie z ust. 4 zapłacił odszkodowanie za całą wyrządzoną szkodę, ma prawo żądania od pozostałych administratorów lub podmiotów przetwarzających, którzy uczestniczyli w tym samym przetwarzaniu, zwrotu części odszkodowania odpowiadającej części szkody, za którą ponoszą odpowiedzialność, zgodnie z warunkami określonymi w ust. 2.</w:t>
      </w:r>
    </w:p>
    <w:p w:rsidR="00376A62" w:rsidRPr="007B287E" w:rsidRDefault="00376A62" w:rsidP="00376A62">
      <w:pPr>
        <w:pStyle w:val="Bezodstpw"/>
        <w:jc w:val="both"/>
        <w:rPr>
          <w:sz w:val="20"/>
        </w:rPr>
      </w:pPr>
      <w:r w:rsidRPr="007B287E">
        <w:rPr>
          <w:sz w:val="20"/>
        </w:rPr>
        <w:t>6. Postępowanie sądowe dotyczące odszkodowania jest wszczynane przed sądem właściwym na mocy prawa państwa członkowskiego, o którym mowa w art. 79 ust. 2”.</w:t>
      </w:r>
    </w:p>
    <w:p w:rsidR="00376A62" w:rsidRPr="007B287E" w:rsidRDefault="00376A62" w:rsidP="00376A62">
      <w:pPr>
        <w:pStyle w:val="Bezodstpw"/>
        <w:jc w:val="both"/>
        <w:rPr>
          <w:b/>
          <w:sz w:val="20"/>
        </w:rPr>
      </w:pPr>
      <w:r w:rsidRPr="007B287E">
        <w:rPr>
          <w:b/>
          <w:sz w:val="20"/>
        </w:rPr>
        <w:t>Art. 107- Ustawy o ochronie danych osobowych:</w:t>
      </w:r>
    </w:p>
    <w:p w:rsidR="00376A62" w:rsidRPr="007B287E" w:rsidRDefault="00376A62" w:rsidP="00376A62">
      <w:pPr>
        <w:pStyle w:val="Bezodstpw"/>
        <w:jc w:val="both"/>
        <w:rPr>
          <w:sz w:val="20"/>
        </w:rPr>
      </w:pPr>
      <w:r w:rsidRPr="007B287E">
        <w:rPr>
          <w:sz w:val="20"/>
        </w:rPr>
        <w:t>,,1. Kto przetwarza dane osobowe, choć ich przetwarzanie nie jest dopuszczalne albo do ich przetwarzania nie jest uprawniony, podlega grzywnie, karze ograniczenia wolności, albo pozbawienia wolności do lat dwóch.</w:t>
      </w:r>
    </w:p>
    <w:p w:rsidR="00376A62" w:rsidRPr="007B287E" w:rsidRDefault="00376A62" w:rsidP="00376A62">
      <w:pPr>
        <w:pStyle w:val="Bezodstpw"/>
        <w:jc w:val="both"/>
        <w:rPr>
          <w:sz w:val="20"/>
        </w:rPr>
      </w:pPr>
      <w:r w:rsidRPr="007B287E">
        <w:rPr>
          <w:sz w:val="20"/>
        </w:rPr>
        <w:t>2. Jeżeli czyn określony w ust. 1 dotyczy danych ujawniających pochodzenie rasowe lub etniczne, poglądy polityczne, przekonania religijne lub światopoglądowe, przynależność do związków zawodowych, danych genetycznych, danych biometrycznych przetwarzanych w celu jednoznacznego zidentyfikowania osoby fizycznej, danych dotyczących zdrowia, seksualności lub orientacji seksualnej podlega grzywnie, karze ograniczenia wolności, albo pozbawienia wolności do lat trzech”.</w:t>
      </w:r>
    </w:p>
    <w:p w:rsidR="00376A62" w:rsidRPr="007B287E" w:rsidRDefault="00376A62" w:rsidP="00376A62">
      <w:pPr>
        <w:pStyle w:val="Bezodstpw"/>
        <w:jc w:val="both"/>
        <w:rPr>
          <w:sz w:val="20"/>
        </w:rPr>
      </w:pPr>
    </w:p>
    <w:p w:rsidR="00376A62" w:rsidRPr="007B287E" w:rsidRDefault="00376A62" w:rsidP="00305391">
      <w:pPr>
        <w:pStyle w:val="Bezodstpw1"/>
      </w:pPr>
      <w:r w:rsidRPr="007B287E">
        <w:lastRenderedPageBreak/>
        <w:t xml:space="preserve">Nowy Sącz,  dnia ........................                                                                                              </w:t>
      </w:r>
      <w:r w:rsidR="00305391" w:rsidRPr="007B287E">
        <w:t xml:space="preserve">                                                     </w:t>
      </w:r>
      <w:r w:rsidRPr="007B287E">
        <w:t>……………..…………………</w:t>
      </w:r>
      <w:r w:rsidR="00305391" w:rsidRPr="007B287E">
        <w:t xml:space="preserve">                                                                                ………………………………...</w:t>
      </w:r>
    </w:p>
    <w:p w:rsidR="00376A62" w:rsidRPr="007B287E" w:rsidRDefault="00376A62" w:rsidP="00376A62">
      <w:pPr>
        <w:pStyle w:val="Bezodstpw1"/>
        <w:ind w:left="4956" w:firstLine="708"/>
        <w:jc w:val="both"/>
      </w:pPr>
      <w:r w:rsidRPr="007B287E">
        <w:t xml:space="preserve">                  /podpis osoby upoważnionej/</w:t>
      </w:r>
    </w:p>
    <w:p w:rsidR="00376A62" w:rsidRPr="007B287E" w:rsidRDefault="00376A62" w:rsidP="00376A62">
      <w:pPr>
        <w:pStyle w:val="Bezodstpw"/>
        <w:spacing w:line="276" w:lineRule="auto"/>
        <w:jc w:val="both"/>
        <w:rPr>
          <w:b/>
          <w:i/>
          <w:sz w:val="20"/>
        </w:rPr>
      </w:pPr>
      <w:r w:rsidRPr="007B287E">
        <w:rPr>
          <w:b/>
          <w:i/>
          <w:sz w:val="20"/>
        </w:rPr>
        <w:t>Egz. nr 1 – osoba upoważniona</w:t>
      </w:r>
    </w:p>
    <w:p w:rsidR="00376A62" w:rsidRPr="007B287E" w:rsidRDefault="00376A62" w:rsidP="00376A62">
      <w:pPr>
        <w:pStyle w:val="Bezodstpw"/>
        <w:spacing w:line="276" w:lineRule="auto"/>
        <w:jc w:val="both"/>
        <w:rPr>
          <w:b/>
          <w:i/>
          <w:sz w:val="20"/>
        </w:rPr>
      </w:pPr>
      <w:r w:rsidRPr="007B287E">
        <w:rPr>
          <w:b/>
          <w:i/>
          <w:sz w:val="20"/>
        </w:rPr>
        <w:t>Egz. nr 2 – akta osobowe</w:t>
      </w:r>
    </w:p>
    <w:p w:rsidR="00D24B43" w:rsidRPr="007B287E" w:rsidRDefault="00D24B43" w:rsidP="00376A62">
      <w:pPr>
        <w:pStyle w:val="Bezodstpw1"/>
        <w:rPr>
          <w:i/>
          <w:sz w:val="18"/>
          <w:szCs w:val="18"/>
        </w:rPr>
      </w:pPr>
    </w:p>
    <w:p w:rsidR="00305391" w:rsidRPr="007B287E" w:rsidRDefault="00305391" w:rsidP="00376A62">
      <w:pPr>
        <w:pStyle w:val="Bezodstpw1"/>
        <w:rPr>
          <w:i/>
          <w:sz w:val="18"/>
          <w:szCs w:val="18"/>
        </w:rPr>
      </w:pPr>
    </w:p>
    <w:p w:rsidR="00305391" w:rsidRPr="007B287E" w:rsidRDefault="00305391" w:rsidP="00376A62">
      <w:pPr>
        <w:pStyle w:val="Bezodstpw1"/>
        <w:rPr>
          <w:i/>
          <w:sz w:val="18"/>
          <w:szCs w:val="18"/>
        </w:rPr>
      </w:pPr>
    </w:p>
    <w:p w:rsidR="007B287E" w:rsidRPr="007B287E" w:rsidRDefault="007B287E">
      <w:pPr>
        <w:pStyle w:val="Bezodstpw1"/>
        <w:rPr>
          <w:i/>
          <w:sz w:val="18"/>
          <w:szCs w:val="18"/>
        </w:rPr>
      </w:pPr>
    </w:p>
    <w:sectPr w:rsidR="007B287E" w:rsidRPr="007B287E" w:rsidSect="00144599">
      <w:headerReference w:type="even" r:id="rId8"/>
      <w:headerReference w:type="default" r:id="rId9"/>
      <w:footerReference w:type="even" r:id="rId10"/>
      <w:footerReference w:type="default" r:id="rId11"/>
      <w:headerReference w:type="first" r:id="rId12"/>
      <w:footerReference w:type="first" r:id="rId13"/>
      <w:pgSz w:w="11906" w:h="16838"/>
      <w:pgMar w:top="426"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238" w:rsidRDefault="00240238" w:rsidP="009B12C5">
      <w:pPr>
        <w:spacing w:after="0" w:line="240" w:lineRule="auto"/>
      </w:pPr>
      <w:r>
        <w:separator/>
      </w:r>
    </w:p>
  </w:endnote>
  <w:endnote w:type="continuationSeparator" w:id="0">
    <w:p w:rsidR="00240238" w:rsidRDefault="00240238" w:rsidP="009B12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8A" w:rsidRDefault="00BB218A">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8A" w:rsidRDefault="00BB218A">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8A" w:rsidRDefault="00BB218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238" w:rsidRDefault="00240238" w:rsidP="009B12C5">
      <w:pPr>
        <w:spacing w:after="0" w:line="240" w:lineRule="auto"/>
      </w:pPr>
      <w:r>
        <w:separator/>
      </w:r>
    </w:p>
  </w:footnote>
  <w:footnote w:type="continuationSeparator" w:id="0">
    <w:p w:rsidR="00240238" w:rsidRDefault="00240238" w:rsidP="009B12C5">
      <w:pPr>
        <w:spacing w:after="0" w:line="240" w:lineRule="auto"/>
      </w:pPr>
      <w:r>
        <w:continuationSeparator/>
      </w:r>
    </w:p>
  </w:footnote>
  <w:footnote w:id="1">
    <w:p w:rsidR="00BB218A" w:rsidRPr="007D24CE" w:rsidRDefault="00BB218A" w:rsidP="005009E0">
      <w:pPr>
        <w:pStyle w:val="Tekstprzypisudolnego"/>
        <w:rPr>
          <w:rFonts w:ascii="Times New Roman" w:hAnsi="Times New Roman"/>
          <w:sz w:val="18"/>
          <w:szCs w:val="18"/>
        </w:rPr>
      </w:pPr>
      <w:r w:rsidRPr="007D24CE">
        <w:rPr>
          <w:rStyle w:val="Odwoanieprzypisudolnego"/>
          <w:rFonts w:ascii="Times New Roman" w:hAnsi="Times New Roman"/>
          <w:sz w:val="18"/>
          <w:szCs w:val="18"/>
        </w:rPr>
        <w:footnoteRef/>
      </w:r>
      <w:r w:rsidRPr="007D24CE">
        <w:rPr>
          <w:rFonts w:ascii="Times New Roman" w:hAnsi="Times New Roman"/>
          <w:sz w:val="18"/>
          <w:szCs w:val="18"/>
        </w:rPr>
        <w:t xml:space="preserve"> należy wypełnić w sytuacji gdy Wykonawca w ofercie powoływał się na podmiot trzeci.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8A" w:rsidRDefault="00BB218A">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8A" w:rsidRDefault="00BB218A">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8A" w:rsidRDefault="00BB218A">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4046185A"/>
    <w:name w:val="WW8Num2"/>
    <w:lvl w:ilvl="0">
      <w:start w:val="1"/>
      <w:numFmt w:val="decimal"/>
      <w:lvlText w:val="%1."/>
      <w:lvlJc w:val="left"/>
      <w:pPr>
        <w:tabs>
          <w:tab w:val="num" w:pos="2160"/>
        </w:tabs>
        <w:ind w:left="2880" w:hanging="360"/>
      </w:pPr>
      <w:rPr>
        <w:rFonts w:hint="default"/>
        <w:b w:val="0"/>
        <w:i/>
      </w:rPr>
    </w:lvl>
    <w:lvl w:ilvl="1">
      <w:start w:val="1"/>
      <w:numFmt w:val="lowerLetter"/>
      <w:lvlText w:val="%2."/>
      <w:lvlJc w:val="left"/>
      <w:pPr>
        <w:tabs>
          <w:tab w:val="num" w:pos="2160"/>
        </w:tabs>
        <w:ind w:left="3600" w:hanging="360"/>
      </w:pPr>
    </w:lvl>
    <w:lvl w:ilvl="2">
      <w:start w:val="1"/>
      <w:numFmt w:val="lowerRoman"/>
      <w:lvlText w:val="%3."/>
      <w:lvlJc w:val="right"/>
      <w:pPr>
        <w:tabs>
          <w:tab w:val="num" w:pos="2160"/>
        </w:tabs>
        <w:ind w:left="4320" w:hanging="180"/>
      </w:pPr>
    </w:lvl>
    <w:lvl w:ilvl="3">
      <w:start w:val="1"/>
      <w:numFmt w:val="decimal"/>
      <w:lvlText w:val="%4."/>
      <w:lvlJc w:val="left"/>
      <w:pPr>
        <w:tabs>
          <w:tab w:val="num" w:pos="2160"/>
        </w:tabs>
        <w:ind w:left="5040" w:hanging="360"/>
      </w:pPr>
    </w:lvl>
    <w:lvl w:ilvl="4">
      <w:start w:val="1"/>
      <w:numFmt w:val="lowerLetter"/>
      <w:lvlText w:val="%5."/>
      <w:lvlJc w:val="left"/>
      <w:pPr>
        <w:tabs>
          <w:tab w:val="num" w:pos="2160"/>
        </w:tabs>
        <w:ind w:left="5760" w:hanging="360"/>
      </w:pPr>
    </w:lvl>
    <w:lvl w:ilvl="5">
      <w:start w:val="1"/>
      <w:numFmt w:val="lowerRoman"/>
      <w:lvlText w:val="%6."/>
      <w:lvlJc w:val="right"/>
      <w:pPr>
        <w:tabs>
          <w:tab w:val="num" w:pos="2160"/>
        </w:tabs>
        <w:ind w:left="6480" w:hanging="180"/>
      </w:pPr>
    </w:lvl>
    <w:lvl w:ilvl="6">
      <w:start w:val="1"/>
      <w:numFmt w:val="decimal"/>
      <w:lvlText w:val="%7."/>
      <w:lvlJc w:val="left"/>
      <w:pPr>
        <w:tabs>
          <w:tab w:val="num" w:pos="2160"/>
        </w:tabs>
        <w:ind w:left="7200" w:hanging="360"/>
      </w:pPr>
    </w:lvl>
    <w:lvl w:ilvl="7">
      <w:start w:val="1"/>
      <w:numFmt w:val="lowerLetter"/>
      <w:lvlText w:val="%8."/>
      <w:lvlJc w:val="left"/>
      <w:pPr>
        <w:tabs>
          <w:tab w:val="num" w:pos="2160"/>
        </w:tabs>
        <w:ind w:left="7920" w:hanging="360"/>
      </w:pPr>
    </w:lvl>
    <w:lvl w:ilvl="8">
      <w:start w:val="1"/>
      <w:numFmt w:val="lowerRoman"/>
      <w:lvlText w:val="%9."/>
      <w:lvlJc w:val="right"/>
      <w:pPr>
        <w:tabs>
          <w:tab w:val="num" w:pos="2160"/>
        </w:tabs>
        <w:ind w:left="8640" w:hanging="180"/>
      </w:pPr>
    </w:lvl>
  </w:abstractNum>
  <w:abstractNum w:abstractNumId="2">
    <w:nsid w:val="00000007"/>
    <w:multiLevelType w:val="singleLevel"/>
    <w:tmpl w:val="00000007"/>
    <w:name w:val="WW8Num7"/>
    <w:lvl w:ilvl="0">
      <w:start w:val="1"/>
      <w:numFmt w:val="decimal"/>
      <w:lvlText w:val="%1."/>
      <w:lvlJc w:val="left"/>
      <w:pPr>
        <w:tabs>
          <w:tab w:val="num" w:pos="0"/>
        </w:tabs>
        <w:ind w:left="360" w:hanging="360"/>
      </w:pPr>
    </w:lvl>
  </w:abstractNum>
  <w:abstractNum w:abstractNumId="3">
    <w:nsid w:val="0000000B"/>
    <w:multiLevelType w:val="singleLevel"/>
    <w:tmpl w:val="0000000B"/>
    <w:name w:val="WW8Num19"/>
    <w:lvl w:ilvl="0">
      <w:start w:val="1"/>
      <w:numFmt w:val="bullet"/>
      <w:lvlText w:val=""/>
      <w:lvlJc w:val="left"/>
      <w:pPr>
        <w:tabs>
          <w:tab w:val="num" w:pos="0"/>
        </w:tabs>
        <w:ind w:left="360" w:hanging="360"/>
      </w:pPr>
      <w:rPr>
        <w:rFonts w:ascii="Wingdings" w:hAnsi="Wingdings" w:cs="Wingdings"/>
      </w:rPr>
    </w:lvl>
  </w:abstractNum>
  <w:abstractNum w:abstractNumId="4">
    <w:nsid w:val="0000000D"/>
    <w:multiLevelType w:val="singleLevel"/>
    <w:tmpl w:val="E65E3F66"/>
    <w:lvl w:ilvl="0">
      <w:start w:val="3"/>
      <w:numFmt w:val="decimal"/>
      <w:lvlText w:val="%1."/>
      <w:lvlJc w:val="left"/>
      <w:pPr>
        <w:tabs>
          <w:tab w:val="num" w:pos="0"/>
        </w:tabs>
        <w:ind w:left="360" w:hanging="360"/>
      </w:pPr>
      <w:rPr>
        <w:rFonts w:eastAsia="Tahoma" w:hint="default"/>
        <w:b w:val="0"/>
        <w:bCs w:val="0"/>
        <w:sz w:val="22"/>
        <w:szCs w:val="22"/>
      </w:rPr>
    </w:lvl>
  </w:abstractNum>
  <w:abstractNum w:abstractNumId="5">
    <w:nsid w:val="00000012"/>
    <w:multiLevelType w:val="singleLevel"/>
    <w:tmpl w:val="00000012"/>
    <w:name w:val="WW8Num24"/>
    <w:lvl w:ilvl="0">
      <w:start w:val="1"/>
      <w:numFmt w:val="lowerLetter"/>
      <w:lvlText w:val="%1)"/>
      <w:lvlJc w:val="left"/>
      <w:pPr>
        <w:tabs>
          <w:tab w:val="num" w:pos="0"/>
        </w:tabs>
        <w:ind w:left="720" w:hanging="360"/>
      </w:pPr>
      <w:rPr>
        <w:sz w:val="22"/>
        <w:szCs w:val="22"/>
      </w:rPr>
    </w:lvl>
  </w:abstractNum>
  <w:abstractNum w:abstractNumId="6">
    <w:nsid w:val="00000013"/>
    <w:multiLevelType w:val="singleLevel"/>
    <w:tmpl w:val="00000013"/>
    <w:name w:val="WW8Num38"/>
    <w:lvl w:ilvl="0">
      <w:start w:val="2"/>
      <w:numFmt w:val="decimal"/>
      <w:lvlText w:val="%1."/>
      <w:lvlJc w:val="left"/>
      <w:pPr>
        <w:tabs>
          <w:tab w:val="num" w:pos="375"/>
        </w:tabs>
        <w:ind w:left="375" w:hanging="375"/>
      </w:pPr>
      <w:rPr>
        <w:rFonts w:hint="default"/>
        <w:sz w:val="22"/>
        <w:szCs w:val="22"/>
      </w:rPr>
    </w:lvl>
  </w:abstractNum>
  <w:abstractNum w:abstractNumId="7">
    <w:nsid w:val="00000022"/>
    <w:multiLevelType w:val="multilevel"/>
    <w:tmpl w:val="00000022"/>
    <w:name w:val="WW8Num36"/>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nsid w:val="0000002B"/>
    <w:multiLevelType w:val="multilevel"/>
    <w:tmpl w:val="60200672"/>
    <w:name w:val="WW8Num49"/>
    <w:lvl w:ilvl="0">
      <w:start w:val="2"/>
      <w:numFmt w:val="decimal"/>
      <w:lvlText w:val="%1."/>
      <w:lvlJc w:val="left"/>
      <w:pPr>
        <w:tabs>
          <w:tab w:val="num" w:pos="360"/>
        </w:tabs>
        <w:ind w:left="360" w:hanging="360"/>
      </w:pPr>
      <w:rPr>
        <w:rFonts w:ascii="Times New Roman" w:hAnsi="Times New Roman" w:cs="Times New Roman" w:hint="default"/>
        <w:b w:val="0"/>
        <w:color w:val="auto"/>
        <w:sz w:val="22"/>
        <w:szCs w:val="22"/>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nsid w:val="0020684F"/>
    <w:multiLevelType w:val="hybridMultilevel"/>
    <w:tmpl w:val="138067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03CD0C45"/>
    <w:multiLevelType w:val="hybridMultilevel"/>
    <w:tmpl w:val="DA46294E"/>
    <w:name w:val="WW8Num203"/>
    <w:lvl w:ilvl="0" w:tplc="FDA2CD74">
      <w:start w:val="1"/>
      <w:numFmt w:val="decimal"/>
      <w:lvlText w:val="%1."/>
      <w:lvlJc w:val="left"/>
      <w:pPr>
        <w:ind w:left="10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044E4457"/>
    <w:multiLevelType w:val="hybridMultilevel"/>
    <w:tmpl w:val="DCE6121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61F76B1"/>
    <w:multiLevelType w:val="multilevel"/>
    <w:tmpl w:val="883859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8721F41"/>
    <w:multiLevelType w:val="multilevel"/>
    <w:tmpl w:val="7EEC87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C746E7D"/>
    <w:multiLevelType w:val="hybridMultilevel"/>
    <w:tmpl w:val="DEE0FA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D2B4BC2"/>
    <w:multiLevelType w:val="hybridMultilevel"/>
    <w:tmpl w:val="464ADB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0DB633FD"/>
    <w:multiLevelType w:val="hybridMultilevel"/>
    <w:tmpl w:val="2F229D38"/>
    <w:lvl w:ilvl="0" w:tplc="DE1EABD6">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12A204AE"/>
    <w:multiLevelType w:val="multilevel"/>
    <w:tmpl w:val="758866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AA85136"/>
    <w:multiLevelType w:val="hybridMultilevel"/>
    <w:tmpl w:val="9D8EF02A"/>
    <w:lvl w:ilvl="0" w:tplc="093A3E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33D24A9"/>
    <w:multiLevelType w:val="hybridMultilevel"/>
    <w:tmpl w:val="849CFDF2"/>
    <w:lvl w:ilvl="0" w:tplc="D7F206E6">
      <w:start w:val="2"/>
      <w:numFmt w:val="decimal"/>
      <w:lvlText w:val="%1."/>
      <w:lvlJc w:val="left"/>
      <w:pPr>
        <w:ind w:left="551" w:firstLine="0"/>
      </w:pPr>
      <w:rPr>
        <w:rFonts w:ascii="Times New Roman" w:eastAsia="Calibri" w:hAnsi="Times New Roman" w:cs="Times New Roman" w:hint="default"/>
        <w:b w:val="0"/>
        <w:i w:val="0"/>
        <w:strike w:val="0"/>
        <w:dstrike w:val="0"/>
        <w:color w:val="000000"/>
        <w:sz w:val="20"/>
        <w:szCs w:val="20"/>
        <w:u w:val="none" w:color="000000"/>
        <w:vertAlign w:val="baseli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518514E"/>
    <w:multiLevelType w:val="singleLevel"/>
    <w:tmpl w:val="04150017"/>
    <w:lvl w:ilvl="0">
      <w:start w:val="1"/>
      <w:numFmt w:val="lowerLetter"/>
      <w:lvlText w:val="%1)"/>
      <w:lvlJc w:val="left"/>
      <w:pPr>
        <w:tabs>
          <w:tab w:val="num" w:pos="360"/>
        </w:tabs>
        <w:ind w:left="360" w:hanging="360"/>
      </w:pPr>
    </w:lvl>
  </w:abstractNum>
  <w:abstractNum w:abstractNumId="23">
    <w:nsid w:val="26222EC4"/>
    <w:multiLevelType w:val="hybridMultilevel"/>
    <w:tmpl w:val="5DF01A80"/>
    <w:lvl w:ilvl="0" w:tplc="22A80CD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6511C02"/>
    <w:multiLevelType w:val="hybridMultilevel"/>
    <w:tmpl w:val="86B2D5FC"/>
    <w:lvl w:ilvl="0" w:tplc="D6F6179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26B40DF5"/>
    <w:multiLevelType w:val="singleLevel"/>
    <w:tmpl w:val="04150001"/>
    <w:lvl w:ilvl="0">
      <w:start w:val="1"/>
      <w:numFmt w:val="bullet"/>
      <w:lvlText w:val=""/>
      <w:lvlJc w:val="left"/>
      <w:pPr>
        <w:ind w:left="720" w:hanging="360"/>
      </w:pPr>
      <w:rPr>
        <w:rFonts w:ascii="Symbol" w:hAnsi="Symbol" w:hint="default"/>
      </w:rPr>
    </w:lvl>
  </w:abstractNum>
  <w:abstractNum w:abstractNumId="26">
    <w:nsid w:val="2CBD1A1F"/>
    <w:multiLevelType w:val="multilevel"/>
    <w:tmpl w:val="699AA544"/>
    <w:lvl w:ilvl="0">
      <w:start w:val="1"/>
      <w:numFmt w:val="decimal"/>
      <w:lvlText w:val="%1."/>
      <w:lvlJc w:val="left"/>
      <w:pPr>
        <w:tabs>
          <w:tab w:val="num" w:pos="680"/>
        </w:tabs>
        <w:ind w:left="680" w:hanging="680"/>
      </w:pPr>
      <w:rPr>
        <w:rFonts w:hint="default"/>
        <w:b w:val="0"/>
        <w:bCs/>
        <w:i w:val="0"/>
        <w:iCs w:val="0"/>
        <w:sz w:val="20"/>
        <w:szCs w:val="20"/>
      </w:rPr>
    </w:lvl>
    <w:lvl w:ilvl="1">
      <w:start w:val="1"/>
      <w:numFmt w:val="decimal"/>
      <w:lvlText w:val="%2."/>
      <w:lvlJc w:val="left"/>
      <w:pPr>
        <w:tabs>
          <w:tab w:val="num" w:pos="680"/>
        </w:tabs>
        <w:ind w:left="680" w:hanging="680"/>
      </w:pPr>
      <w:rPr>
        <w:rFonts w:ascii="Times New Roman" w:hAnsi="Times New Roman" w:cs="Times New Roman" w:hint="default"/>
        <w:b w:val="0"/>
        <w:bCs w:val="0"/>
        <w:i w:val="0"/>
        <w:iCs w:val="0"/>
        <w:sz w:val="22"/>
        <w:szCs w:val="22"/>
      </w:rPr>
    </w:lvl>
    <w:lvl w:ilvl="2">
      <w:start w:val="1"/>
      <w:numFmt w:val="lowerLetter"/>
      <w:lvlText w:val="%3)"/>
      <w:lvlJc w:val="left"/>
      <w:pPr>
        <w:tabs>
          <w:tab w:val="num" w:pos="1191"/>
        </w:tabs>
        <w:ind w:left="1191" w:hanging="511"/>
      </w:pPr>
      <w:rPr>
        <w:rFonts w:ascii="Times New Roman" w:hAnsi="Times New Roman" w:cs="Times New Roman" w:hint="default"/>
        <w:b w:val="0"/>
        <w:bCs w:val="0"/>
        <w:i w:val="0"/>
        <w:iCs w:val="0"/>
        <w:sz w:val="20"/>
        <w:szCs w:val="20"/>
      </w:rPr>
    </w:lvl>
    <w:lvl w:ilvl="3">
      <w:start w:val="1"/>
      <w:numFmt w:val="decimal"/>
      <w:lvlText w:val="(%4)"/>
      <w:lvlJc w:val="left"/>
      <w:pPr>
        <w:tabs>
          <w:tab w:val="num" w:pos="1758"/>
        </w:tabs>
        <w:ind w:left="1758" w:hanging="567"/>
      </w:pPr>
      <w:rPr>
        <w:rFonts w:cs="Times New Roman" w:hint="default"/>
      </w:rPr>
    </w:lvl>
    <w:lvl w:ilvl="4">
      <w:start w:val="1"/>
      <w:numFmt w:val="lowerRoman"/>
      <w:lvlText w:val="%5."/>
      <w:lvlJc w:val="left"/>
      <w:pPr>
        <w:tabs>
          <w:tab w:val="num" w:pos="2325"/>
        </w:tabs>
        <w:ind w:left="2325" w:hanging="567"/>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nsid w:val="2E494FC1"/>
    <w:multiLevelType w:val="hybridMultilevel"/>
    <w:tmpl w:val="9E7A315C"/>
    <w:lvl w:ilvl="0" w:tplc="ECE23C38">
      <w:start w:val="1"/>
      <w:numFmt w:val="decimal"/>
      <w:lvlText w:val="%1)"/>
      <w:lvlJc w:val="left"/>
      <w:pPr>
        <w:ind w:left="1211" w:hanging="360"/>
      </w:pPr>
      <w:rPr>
        <w:rFonts w:hint="default"/>
        <w:sz w:val="20"/>
        <w:szCs w:val="20"/>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8">
    <w:nsid w:val="31E26CD0"/>
    <w:multiLevelType w:val="multilevel"/>
    <w:tmpl w:val="E07ECEA2"/>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2CC7DD5"/>
    <w:multiLevelType w:val="hybridMultilevel"/>
    <w:tmpl w:val="4DBA5C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nsid w:val="33630798"/>
    <w:multiLevelType w:val="hybridMultilevel"/>
    <w:tmpl w:val="163EB36A"/>
    <w:lvl w:ilvl="0" w:tplc="7C041D6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nsid w:val="36FA6648"/>
    <w:multiLevelType w:val="hybridMultilevel"/>
    <w:tmpl w:val="276E21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388F0F53"/>
    <w:multiLevelType w:val="hybridMultilevel"/>
    <w:tmpl w:val="4A6C665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3A6B49E8"/>
    <w:multiLevelType w:val="multilevel"/>
    <w:tmpl w:val="238C2B30"/>
    <w:lvl w:ilvl="0">
      <w:start w:val="1"/>
      <w:numFmt w:val="decimal"/>
      <w:lvlText w:val="%1."/>
      <w:lvlJc w:val="left"/>
      <w:pPr>
        <w:tabs>
          <w:tab w:val="num" w:pos="2160"/>
        </w:tabs>
        <w:ind w:left="2880" w:hanging="360"/>
      </w:pPr>
      <w:rPr>
        <w:rFonts w:hint="default"/>
        <w:b w:val="0"/>
        <w:i w:val="0"/>
      </w:rPr>
    </w:lvl>
    <w:lvl w:ilvl="1">
      <w:start w:val="1"/>
      <w:numFmt w:val="lowerLetter"/>
      <w:lvlText w:val="%2."/>
      <w:lvlJc w:val="left"/>
      <w:pPr>
        <w:tabs>
          <w:tab w:val="num" w:pos="2160"/>
        </w:tabs>
        <w:ind w:left="3600" w:hanging="360"/>
      </w:pPr>
    </w:lvl>
    <w:lvl w:ilvl="2">
      <w:start w:val="1"/>
      <w:numFmt w:val="lowerRoman"/>
      <w:lvlText w:val="%3."/>
      <w:lvlJc w:val="right"/>
      <w:pPr>
        <w:tabs>
          <w:tab w:val="num" w:pos="2160"/>
        </w:tabs>
        <w:ind w:left="4320" w:hanging="180"/>
      </w:pPr>
    </w:lvl>
    <w:lvl w:ilvl="3">
      <w:start w:val="1"/>
      <w:numFmt w:val="decimal"/>
      <w:lvlText w:val="%4."/>
      <w:lvlJc w:val="left"/>
      <w:pPr>
        <w:tabs>
          <w:tab w:val="num" w:pos="2160"/>
        </w:tabs>
        <w:ind w:left="5040" w:hanging="360"/>
      </w:pPr>
    </w:lvl>
    <w:lvl w:ilvl="4">
      <w:start w:val="1"/>
      <w:numFmt w:val="lowerLetter"/>
      <w:lvlText w:val="%5."/>
      <w:lvlJc w:val="left"/>
      <w:pPr>
        <w:tabs>
          <w:tab w:val="num" w:pos="2160"/>
        </w:tabs>
        <w:ind w:left="5760" w:hanging="360"/>
      </w:pPr>
    </w:lvl>
    <w:lvl w:ilvl="5">
      <w:start w:val="1"/>
      <w:numFmt w:val="lowerRoman"/>
      <w:lvlText w:val="%6."/>
      <w:lvlJc w:val="right"/>
      <w:pPr>
        <w:tabs>
          <w:tab w:val="num" w:pos="2160"/>
        </w:tabs>
        <w:ind w:left="6480" w:hanging="180"/>
      </w:pPr>
    </w:lvl>
    <w:lvl w:ilvl="6">
      <w:start w:val="1"/>
      <w:numFmt w:val="decimal"/>
      <w:lvlText w:val="%7."/>
      <w:lvlJc w:val="left"/>
      <w:pPr>
        <w:tabs>
          <w:tab w:val="num" w:pos="2160"/>
        </w:tabs>
        <w:ind w:left="7200" w:hanging="360"/>
      </w:pPr>
    </w:lvl>
    <w:lvl w:ilvl="7">
      <w:start w:val="1"/>
      <w:numFmt w:val="lowerLetter"/>
      <w:lvlText w:val="%8."/>
      <w:lvlJc w:val="left"/>
      <w:pPr>
        <w:tabs>
          <w:tab w:val="num" w:pos="2160"/>
        </w:tabs>
        <w:ind w:left="7920" w:hanging="360"/>
      </w:pPr>
    </w:lvl>
    <w:lvl w:ilvl="8">
      <w:start w:val="1"/>
      <w:numFmt w:val="lowerRoman"/>
      <w:lvlText w:val="%9."/>
      <w:lvlJc w:val="right"/>
      <w:pPr>
        <w:tabs>
          <w:tab w:val="num" w:pos="2160"/>
        </w:tabs>
        <w:ind w:left="8640" w:hanging="180"/>
      </w:pPr>
    </w:lvl>
  </w:abstractNum>
  <w:abstractNum w:abstractNumId="34">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3915E80"/>
    <w:multiLevelType w:val="hybridMultilevel"/>
    <w:tmpl w:val="A636DD72"/>
    <w:lvl w:ilvl="0" w:tplc="088C3234">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4F40037"/>
    <w:multiLevelType w:val="hybridMultilevel"/>
    <w:tmpl w:val="8BDABF64"/>
    <w:lvl w:ilvl="0" w:tplc="86E46B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455C1DF5"/>
    <w:multiLevelType w:val="hybridMultilevel"/>
    <w:tmpl w:val="1004C5E6"/>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nsid w:val="47277894"/>
    <w:multiLevelType w:val="multilevel"/>
    <w:tmpl w:val="5F5CD2FC"/>
    <w:lvl w:ilvl="0">
      <w:start w:val="1"/>
      <w:numFmt w:val="decimal"/>
      <w:lvlText w:val="%1."/>
      <w:lvlJc w:val="left"/>
      <w:rPr>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90F1747"/>
    <w:multiLevelType w:val="hybridMultilevel"/>
    <w:tmpl w:val="6F3E231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nsid w:val="49DB1E06"/>
    <w:multiLevelType w:val="hybridMultilevel"/>
    <w:tmpl w:val="23CA4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4DE35505"/>
    <w:multiLevelType w:val="hybridMultilevel"/>
    <w:tmpl w:val="B90816C8"/>
    <w:lvl w:ilvl="0" w:tplc="51C2F8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1B70ED0"/>
    <w:multiLevelType w:val="hybridMultilevel"/>
    <w:tmpl w:val="DAF690D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nsid w:val="54B4565B"/>
    <w:multiLevelType w:val="hybridMultilevel"/>
    <w:tmpl w:val="45645C12"/>
    <w:lvl w:ilvl="0" w:tplc="A2F2925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560A7B35"/>
    <w:multiLevelType w:val="hybridMultilevel"/>
    <w:tmpl w:val="0C6E5C6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nsid w:val="56D042C8"/>
    <w:multiLevelType w:val="multilevel"/>
    <w:tmpl w:val="6BEA508C"/>
    <w:lvl w:ilvl="0">
      <w:start w:val="1"/>
      <w:numFmt w:val="decimal"/>
      <w:lvlText w:val="%1."/>
      <w:lvlJc w:val="left"/>
      <w:rPr>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C5B6B50"/>
    <w:multiLevelType w:val="hybridMultilevel"/>
    <w:tmpl w:val="40DA77E0"/>
    <w:lvl w:ilvl="0" w:tplc="72886AA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nsid w:val="5C7B1E76"/>
    <w:multiLevelType w:val="hybridMultilevel"/>
    <w:tmpl w:val="AC7C8D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DA83A05"/>
    <w:multiLevelType w:val="multilevel"/>
    <w:tmpl w:val="3ECEF3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2616D23"/>
    <w:multiLevelType w:val="multilevel"/>
    <w:tmpl w:val="901E5D86"/>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2D42F33"/>
    <w:multiLevelType w:val="multilevel"/>
    <w:tmpl w:val="955C820A"/>
    <w:name w:val="WW8Num492"/>
    <w:lvl w:ilvl="0">
      <w:start w:val="2"/>
      <w:numFmt w:val="decimal"/>
      <w:lvlText w:val="%1."/>
      <w:lvlJc w:val="left"/>
      <w:pPr>
        <w:tabs>
          <w:tab w:val="num" w:pos="360"/>
        </w:tabs>
        <w:ind w:left="360" w:hanging="360"/>
      </w:pPr>
      <w:rPr>
        <w:rFonts w:ascii="Times New Roman" w:hAnsi="Times New Roman" w:cs="Times New Roman" w:hint="default"/>
        <w:b w:val="0"/>
        <w:color w:val="00B050"/>
        <w:sz w:val="20"/>
        <w:szCs w:val="20"/>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3">
    <w:nsid w:val="648A416F"/>
    <w:multiLevelType w:val="hybridMultilevel"/>
    <w:tmpl w:val="3378F7C6"/>
    <w:lvl w:ilvl="0" w:tplc="EB223722">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6940402"/>
    <w:multiLevelType w:val="hybridMultilevel"/>
    <w:tmpl w:val="D15A12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6B8641F1"/>
    <w:multiLevelType w:val="multilevel"/>
    <w:tmpl w:val="4C909288"/>
    <w:lvl w:ilvl="0">
      <w:start w:val="6"/>
      <w:numFmt w:val="decimal"/>
      <w:lvlText w:val="%1."/>
      <w:lvlJc w:val="left"/>
      <w:pPr>
        <w:tabs>
          <w:tab w:val="num" w:pos="0"/>
        </w:tabs>
        <w:ind w:left="0" w:firstLine="0"/>
      </w:pPr>
      <w:rPr>
        <w:b/>
      </w:rPr>
    </w:lvl>
    <w:lvl w:ilvl="1">
      <w:start w:val="1"/>
      <w:numFmt w:val="decimal"/>
      <w:lvlText w:val="%2."/>
      <w:lvlJc w:val="left"/>
      <w:pPr>
        <w:ind w:left="1440" w:hanging="360"/>
      </w:pPr>
      <w:rPr>
        <w:rFonts w:ascii="Times New Roman" w:eastAsia="Times New Roman" w:hAnsi="Times New Roman" w:cs="Times New Roman" w:hint="default"/>
        <w:b w:val="0"/>
        <w:i w:val="0"/>
        <w:strike w:val="0"/>
        <w:color w:val="auto"/>
      </w:rPr>
    </w:lvl>
    <w:lvl w:ilvl="2">
      <w:start w:val="1"/>
      <w:numFmt w:val="lowerRoman"/>
      <w:lvlText w:val="%3."/>
      <w:lvlJc w:val="right"/>
      <w:pPr>
        <w:ind w:left="2160" w:hanging="180"/>
      </w:pPr>
    </w:lvl>
    <w:lvl w:ilvl="3">
      <w:start w:val="1"/>
      <w:numFmt w:val="decimal"/>
      <w:lvlText w:val="%4."/>
      <w:lvlJc w:val="left"/>
      <w:pPr>
        <w:ind w:left="2880" w:hanging="360"/>
      </w:pPr>
      <w:rPr>
        <w:b w:val="0"/>
        <w:strike w:val="0"/>
        <w:dstrike w:val="0"/>
        <w:color w:val="auto"/>
        <w:u w:val="none"/>
        <w:effect w:val="none"/>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6DA232B9"/>
    <w:multiLevelType w:val="hybridMultilevel"/>
    <w:tmpl w:val="5ED44ED2"/>
    <w:lvl w:ilvl="0" w:tplc="4386DEAE">
      <w:start w:val="1"/>
      <w:numFmt w:val="decimal"/>
      <w:lvlText w:val="%1)"/>
      <w:lvlJc w:val="left"/>
      <w:pPr>
        <w:ind w:left="1080" w:hanging="360"/>
      </w:pPr>
      <w:rPr>
        <w:rFonts w:hint="default"/>
        <w: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6EFD414D"/>
    <w:multiLevelType w:val="hybridMultilevel"/>
    <w:tmpl w:val="74F6695C"/>
    <w:lvl w:ilvl="0" w:tplc="5534037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F893BD7"/>
    <w:multiLevelType w:val="hybridMultilevel"/>
    <w:tmpl w:val="CCEAD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0BB0DE6"/>
    <w:multiLevelType w:val="hybridMultilevel"/>
    <w:tmpl w:val="B920830A"/>
    <w:lvl w:ilvl="0" w:tplc="BCDCFBEA">
      <w:start w:val="1"/>
      <w:numFmt w:val="lowerLetter"/>
      <w:lvlText w:val="%1)"/>
      <w:lvlJc w:val="left"/>
      <w:pPr>
        <w:ind w:left="837" w:firstLine="0"/>
      </w:pPr>
      <w:rPr>
        <w:rFonts w:ascii="Times New Roman" w:eastAsia="Calibri"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B1B06C5"/>
    <w:multiLevelType w:val="hybridMultilevel"/>
    <w:tmpl w:val="0F269458"/>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FFB075C"/>
    <w:multiLevelType w:val="hybridMultilevel"/>
    <w:tmpl w:val="C34019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6"/>
  </w:num>
  <w:num w:numId="4">
    <w:abstractNumId w:val="15"/>
  </w:num>
  <w:num w:numId="5">
    <w:abstractNumId w:val="35"/>
  </w:num>
  <w:num w:numId="6">
    <w:abstractNumId w:val="24"/>
  </w:num>
  <w:num w:numId="7">
    <w:abstractNumId w:val="31"/>
  </w:num>
  <w:num w:numId="8">
    <w:abstractNumId w:val="43"/>
  </w:num>
  <w:num w:numId="9">
    <w:abstractNumId w:val="22"/>
    <w:lvlOverride w:ilvl="0">
      <w:startOverride w:val="1"/>
    </w:lvlOverride>
  </w:num>
  <w:num w:numId="10">
    <w:abstractNumId w:val="32"/>
  </w:num>
  <w:num w:numId="11">
    <w:abstractNumId w:val="44"/>
  </w:num>
  <w:num w:numId="12">
    <w:abstractNumId w:val="14"/>
  </w:num>
  <w:num w:numId="13">
    <w:abstractNumId w:val="29"/>
  </w:num>
  <w:num w:numId="14">
    <w:abstractNumId w:val="51"/>
  </w:num>
  <w:num w:numId="15">
    <w:abstractNumId w:val="28"/>
  </w:num>
  <w:num w:numId="16">
    <w:abstractNumId w:val="39"/>
  </w:num>
  <w:num w:numId="17">
    <w:abstractNumId w:val="46"/>
  </w:num>
  <w:num w:numId="18">
    <w:abstractNumId w:val="11"/>
  </w:num>
  <w:num w:numId="19">
    <w:abstractNumId w:val="26"/>
  </w:num>
  <w:num w:numId="20">
    <w:abstractNumId w:val="55"/>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6"/>
  </w:num>
  <w:num w:numId="23">
    <w:abstractNumId w:val="38"/>
  </w:num>
  <w:num w:numId="24">
    <w:abstractNumId w:val="9"/>
  </w:num>
  <w:num w:numId="25">
    <w:abstractNumId w:val="23"/>
  </w:num>
  <w:num w:numId="26">
    <w:abstractNumId w:val="48"/>
  </w:num>
  <w:num w:numId="27">
    <w:abstractNumId w:val="53"/>
  </w:num>
  <w:num w:numId="28">
    <w:abstractNumId w:val="36"/>
  </w:num>
  <w:num w:numId="29">
    <w:abstractNumId w:val="62"/>
  </w:num>
  <w:num w:numId="30">
    <w:abstractNumId w:val="54"/>
  </w:num>
  <w:num w:numId="31">
    <w:abstractNumId w:val="42"/>
  </w:num>
  <w:num w:numId="32">
    <w:abstractNumId w:val="34"/>
  </w:num>
  <w:num w:numId="33">
    <w:abstractNumId w:val="58"/>
  </w:num>
  <w:num w:numId="34">
    <w:abstractNumId w:val="20"/>
  </w:num>
  <w:num w:numId="35">
    <w:abstractNumId w:val="50"/>
  </w:num>
  <w:num w:numId="36">
    <w:abstractNumId w:val="17"/>
  </w:num>
  <w:num w:numId="37">
    <w:abstractNumId w:val="37"/>
  </w:num>
  <w:num w:numId="38">
    <w:abstractNumId w:val="57"/>
  </w:num>
  <w:num w:numId="39">
    <w:abstractNumId w:val="47"/>
  </w:num>
  <w:num w:numId="40">
    <w:abstractNumId w:val="27"/>
  </w:num>
  <w:num w:numId="41">
    <w:abstractNumId w:val="18"/>
  </w:num>
  <w:num w:numId="42">
    <w:abstractNumId w:val="49"/>
  </w:num>
  <w:num w:numId="43">
    <w:abstractNumId w:val="12"/>
  </w:num>
  <w:num w:numId="44">
    <w:abstractNumId w:val="13"/>
  </w:num>
  <w:num w:numId="45">
    <w:abstractNumId w:val="25"/>
  </w:num>
  <w:num w:numId="46">
    <w:abstractNumId w:val="63"/>
  </w:num>
  <w:num w:numId="47">
    <w:abstractNumId w:val="6"/>
  </w:num>
  <w:num w:numId="48">
    <w:abstractNumId w:val="61"/>
  </w:num>
  <w:num w:numId="49">
    <w:abstractNumId w:val="3"/>
  </w:num>
  <w:num w:numId="50">
    <w:abstractNumId w:val="4"/>
  </w:num>
  <w:num w:numId="51">
    <w:abstractNumId w:val="33"/>
  </w:num>
  <w:num w:numId="52">
    <w:abstractNumId w:val="45"/>
  </w:num>
  <w:num w:numId="53">
    <w:abstractNumId w:val="8"/>
  </w:num>
  <w:num w:numId="54">
    <w:abstractNumId w:val="30"/>
  </w:num>
  <w:num w:numId="55">
    <w:abstractNumId w:val="21"/>
  </w:num>
  <w:num w:numId="56">
    <w:abstractNumId w:val="60"/>
  </w:num>
  <w:num w:numId="57">
    <w:abstractNumId w:val="41"/>
  </w:num>
  <w:num w:numId="58">
    <w:abstractNumId w:val="40"/>
  </w:num>
  <w:num w:numId="59">
    <w:abstractNumId w:val="59"/>
  </w:num>
  <w:num w:numId="60">
    <w:abstractNumId w:val="7"/>
  </w:num>
  <w:num w:numId="61">
    <w:abstractNumId w:val="10"/>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80898"/>
  </w:hdrShapeDefaults>
  <w:footnotePr>
    <w:footnote w:id="-1"/>
    <w:footnote w:id="0"/>
  </w:footnotePr>
  <w:endnotePr>
    <w:endnote w:id="-1"/>
    <w:endnote w:id="0"/>
  </w:endnotePr>
  <w:compat>
    <w:useFELayout/>
  </w:compat>
  <w:rsids>
    <w:rsidRoot w:val="00D7730D"/>
    <w:rsid w:val="00001ABA"/>
    <w:rsid w:val="0000369E"/>
    <w:rsid w:val="00003B81"/>
    <w:rsid w:val="00004ED5"/>
    <w:rsid w:val="0000622B"/>
    <w:rsid w:val="00010386"/>
    <w:rsid w:val="00014525"/>
    <w:rsid w:val="00015A31"/>
    <w:rsid w:val="000164C1"/>
    <w:rsid w:val="0002317D"/>
    <w:rsid w:val="00023CA8"/>
    <w:rsid w:val="00027F4A"/>
    <w:rsid w:val="00035890"/>
    <w:rsid w:val="000418C7"/>
    <w:rsid w:val="00041F29"/>
    <w:rsid w:val="00042E44"/>
    <w:rsid w:val="00042E55"/>
    <w:rsid w:val="000433A8"/>
    <w:rsid w:val="000444E6"/>
    <w:rsid w:val="0004619E"/>
    <w:rsid w:val="00057626"/>
    <w:rsid w:val="00063EE8"/>
    <w:rsid w:val="00064BE0"/>
    <w:rsid w:val="00065B29"/>
    <w:rsid w:val="00072E91"/>
    <w:rsid w:val="00072FE3"/>
    <w:rsid w:val="00080B1C"/>
    <w:rsid w:val="00080D01"/>
    <w:rsid w:val="00085D44"/>
    <w:rsid w:val="0009226E"/>
    <w:rsid w:val="000922D8"/>
    <w:rsid w:val="00097173"/>
    <w:rsid w:val="000A179F"/>
    <w:rsid w:val="000A41FF"/>
    <w:rsid w:val="000A5864"/>
    <w:rsid w:val="000A5F8C"/>
    <w:rsid w:val="000A71F6"/>
    <w:rsid w:val="000A7442"/>
    <w:rsid w:val="000B0FF5"/>
    <w:rsid w:val="000B2F0A"/>
    <w:rsid w:val="000B5B32"/>
    <w:rsid w:val="000B6DD5"/>
    <w:rsid w:val="000C10DF"/>
    <w:rsid w:val="000C1979"/>
    <w:rsid w:val="000C2DD3"/>
    <w:rsid w:val="000C5757"/>
    <w:rsid w:val="000C684E"/>
    <w:rsid w:val="000C76BC"/>
    <w:rsid w:val="000C7790"/>
    <w:rsid w:val="000D6A81"/>
    <w:rsid w:val="000E6C64"/>
    <w:rsid w:val="000F08A2"/>
    <w:rsid w:val="000F1C01"/>
    <w:rsid w:val="000F2B56"/>
    <w:rsid w:val="000F489B"/>
    <w:rsid w:val="000F4CC3"/>
    <w:rsid w:val="00105036"/>
    <w:rsid w:val="001053D8"/>
    <w:rsid w:val="00111702"/>
    <w:rsid w:val="0011534D"/>
    <w:rsid w:val="001154D1"/>
    <w:rsid w:val="00117466"/>
    <w:rsid w:val="00126682"/>
    <w:rsid w:val="00126823"/>
    <w:rsid w:val="00127C2B"/>
    <w:rsid w:val="00130097"/>
    <w:rsid w:val="00131864"/>
    <w:rsid w:val="00132E88"/>
    <w:rsid w:val="0013413C"/>
    <w:rsid w:val="00142DFF"/>
    <w:rsid w:val="00144187"/>
    <w:rsid w:val="00144599"/>
    <w:rsid w:val="0015390E"/>
    <w:rsid w:val="001609B5"/>
    <w:rsid w:val="00160B87"/>
    <w:rsid w:val="0016174F"/>
    <w:rsid w:val="00167F69"/>
    <w:rsid w:val="001710C9"/>
    <w:rsid w:val="001837CD"/>
    <w:rsid w:val="0018521C"/>
    <w:rsid w:val="001879F4"/>
    <w:rsid w:val="00190AB6"/>
    <w:rsid w:val="001978D3"/>
    <w:rsid w:val="001A1743"/>
    <w:rsid w:val="001A7A07"/>
    <w:rsid w:val="001B1E93"/>
    <w:rsid w:val="001B2900"/>
    <w:rsid w:val="001B30F7"/>
    <w:rsid w:val="001C59CE"/>
    <w:rsid w:val="001D068C"/>
    <w:rsid w:val="001D16CF"/>
    <w:rsid w:val="001D297F"/>
    <w:rsid w:val="001D67BD"/>
    <w:rsid w:val="001E0FB0"/>
    <w:rsid w:val="001E1095"/>
    <w:rsid w:val="001E54E4"/>
    <w:rsid w:val="001F21D6"/>
    <w:rsid w:val="001F3BB6"/>
    <w:rsid w:val="001F466B"/>
    <w:rsid w:val="001F56F5"/>
    <w:rsid w:val="001F7B99"/>
    <w:rsid w:val="00201822"/>
    <w:rsid w:val="00202CE8"/>
    <w:rsid w:val="0020356F"/>
    <w:rsid w:val="00204C39"/>
    <w:rsid w:val="002051FF"/>
    <w:rsid w:val="00214646"/>
    <w:rsid w:val="00215016"/>
    <w:rsid w:val="00215A52"/>
    <w:rsid w:val="00217A6A"/>
    <w:rsid w:val="00220AA4"/>
    <w:rsid w:val="00221F2B"/>
    <w:rsid w:val="00227BDB"/>
    <w:rsid w:val="002303F7"/>
    <w:rsid w:val="00230D01"/>
    <w:rsid w:val="00235AB2"/>
    <w:rsid w:val="0023741C"/>
    <w:rsid w:val="00240238"/>
    <w:rsid w:val="0024248C"/>
    <w:rsid w:val="00242761"/>
    <w:rsid w:val="00243D98"/>
    <w:rsid w:val="002475C1"/>
    <w:rsid w:val="002511C7"/>
    <w:rsid w:val="002517D5"/>
    <w:rsid w:val="00252976"/>
    <w:rsid w:val="002541E9"/>
    <w:rsid w:val="0026083E"/>
    <w:rsid w:val="00262DEC"/>
    <w:rsid w:val="002638A1"/>
    <w:rsid w:val="00264C71"/>
    <w:rsid w:val="00270C8B"/>
    <w:rsid w:val="00276905"/>
    <w:rsid w:val="00277ABF"/>
    <w:rsid w:val="002804C5"/>
    <w:rsid w:val="00281E71"/>
    <w:rsid w:val="00281E85"/>
    <w:rsid w:val="00282B69"/>
    <w:rsid w:val="00283838"/>
    <w:rsid w:val="00285684"/>
    <w:rsid w:val="00287963"/>
    <w:rsid w:val="00296E2B"/>
    <w:rsid w:val="002A0825"/>
    <w:rsid w:val="002A6500"/>
    <w:rsid w:val="002A7280"/>
    <w:rsid w:val="002B297E"/>
    <w:rsid w:val="002B2C8E"/>
    <w:rsid w:val="002B519C"/>
    <w:rsid w:val="002C19FF"/>
    <w:rsid w:val="002C2113"/>
    <w:rsid w:val="002C5A6D"/>
    <w:rsid w:val="002C6E1E"/>
    <w:rsid w:val="002D1DF0"/>
    <w:rsid w:val="002E1172"/>
    <w:rsid w:val="002E41E5"/>
    <w:rsid w:val="002E4922"/>
    <w:rsid w:val="002E4D94"/>
    <w:rsid w:val="002E58CE"/>
    <w:rsid w:val="002E7227"/>
    <w:rsid w:val="002E7BE7"/>
    <w:rsid w:val="002F0AFF"/>
    <w:rsid w:val="002F1314"/>
    <w:rsid w:val="002F18D1"/>
    <w:rsid w:val="002F227C"/>
    <w:rsid w:val="002F69A2"/>
    <w:rsid w:val="00300CBB"/>
    <w:rsid w:val="00301A4C"/>
    <w:rsid w:val="003027EF"/>
    <w:rsid w:val="0030350A"/>
    <w:rsid w:val="00305391"/>
    <w:rsid w:val="00310078"/>
    <w:rsid w:val="00310509"/>
    <w:rsid w:val="00311963"/>
    <w:rsid w:val="003122E4"/>
    <w:rsid w:val="00314AD5"/>
    <w:rsid w:val="00315688"/>
    <w:rsid w:val="003175CB"/>
    <w:rsid w:val="0033025C"/>
    <w:rsid w:val="00330B88"/>
    <w:rsid w:val="00331809"/>
    <w:rsid w:val="00333AB7"/>
    <w:rsid w:val="00337ECD"/>
    <w:rsid w:val="00341AAC"/>
    <w:rsid w:val="00341BE5"/>
    <w:rsid w:val="003422D5"/>
    <w:rsid w:val="003440BB"/>
    <w:rsid w:val="00344288"/>
    <w:rsid w:val="0034552F"/>
    <w:rsid w:val="00346D23"/>
    <w:rsid w:val="00355BC2"/>
    <w:rsid w:val="00355C1E"/>
    <w:rsid w:val="003629FB"/>
    <w:rsid w:val="00363AA7"/>
    <w:rsid w:val="003643C4"/>
    <w:rsid w:val="003669BD"/>
    <w:rsid w:val="00376A62"/>
    <w:rsid w:val="00376C17"/>
    <w:rsid w:val="003857F0"/>
    <w:rsid w:val="003866CD"/>
    <w:rsid w:val="0039410F"/>
    <w:rsid w:val="0039490F"/>
    <w:rsid w:val="003A1C12"/>
    <w:rsid w:val="003A7249"/>
    <w:rsid w:val="003B11A5"/>
    <w:rsid w:val="003C30CD"/>
    <w:rsid w:val="003C5821"/>
    <w:rsid w:val="003D1930"/>
    <w:rsid w:val="003D43B5"/>
    <w:rsid w:val="003D48B6"/>
    <w:rsid w:val="003E060D"/>
    <w:rsid w:val="003E142C"/>
    <w:rsid w:val="003E266F"/>
    <w:rsid w:val="003E7306"/>
    <w:rsid w:val="003F2ABD"/>
    <w:rsid w:val="003F6328"/>
    <w:rsid w:val="00401756"/>
    <w:rsid w:val="00402E44"/>
    <w:rsid w:val="00405E0C"/>
    <w:rsid w:val="004107A3"/>
    <w:rsid w:val="00411F58"/>
    <w:rsid w:val="00413C71"/>
    <w:rsid w:val="004145FB"/>
    <w:rsid w:val="004171B7"/>
    <w:rsid w:val="0041765C"/>
    <w:rsid w:val="00422DB0"/>
    <w:rsid w:val="00423F2E"/>
    <w:rsid w:val="004240B8"/>
    <w:rsid w:val="00425815"/>
    <w:rsid w:val="00425DBC"/>
    <w:rsid w:val="00433A39"/>
    <w:rsid w:val="00435990"/>
    <w:rsid w:val="00440C07"/>
    <w:rsid w:val="00440C28"/>
    <w:rsid w:val="00444F44"/>
    <w:rsid w:val="00446B51"/>
    <w:rsid w:val="00450C1D"/>
    <w:rsid w:val="00450C9E"/>
    <w:rsid w:val="004568F8"/>
    <w:rsid w:val="00462EB2"/>
    <w:rsid w:val="00466B68"/>
    <w:rsid w:val="004715DC"/>
    <w:rsid w:val="00471C0F"/>
    <w:rsid w:val="0047348D"/>
    <w:rsid w:val="00475874"/>
    <w:rsid w:val="0048090A"/>
    <w:rsid w:val="0048091E"/>
    <w:rsid w:val="00482D65"/>
    <w:rsid w:val="004833AF"/>
    <w:rsid w:val="004863B3"/>
    <w:rsid w:val="0049169B"/>
    <w:rsid w:val="004947BB"/>
    <w:rsid w:val="0049518B"/>
    <w:rsid w:val="00496FC2"/>
    <w:rsid w:val="00497700"/>
    <w:rsid w:val="004A50D1"/>
    <w:rsid w:val="004A7AEF"/>
    <w:rsid w:val="004B3E16"/>
    <w:rsid w:val="004B4C4E"/>
    <w:rsid w:val="004B4CF5"/>
    <w:rsid w:val="004B6928"/>
    <w:rsid w:val="004C0B86"/>
    <w:rsid w:val="004C18B9"/>
    <w:rsid w:val="004C678A"/>
    <w:rsid w:val="004C73C4"/>
    <w:rsid w:val="004D28D7"/>
    <w:rsid w:val="004D2959"/>
    <w:rsid w:val="004D383B"/>
    <w:rsid w:val="004D5212"/>
    <w:rsid w:val="004D5AE3"/>
    <w:rsid w:val="004D7322"/>
    <w:rsid w:val="004D7995"/>
    <w:rsid w:val="004E437D"/>
    <w:rsid w:val="004E7928"/>
    <w:rsid w:val="004F0420"/>
    <w:rsid w:val="004F5C69"/>
    <w:rsid w:val="004F712F"/>
    <w:rsid w:val="004F74E5"/>
    <w:rsid w:val="005009E0"/>
    <w:rsid w:val="005009E1"/>
    <w:rsid w:val="00503BF2"/>
    <w:rsid w:val="0050712D"/>
    <w:rsid w:val="00512800"/>
    <w:rsid w:val="00512869"/>
    <w:rsid w:val="005166C3"/>
    <w:rsid w:val="005219E7"/>
    <w:rsid w:val="005245FE"/>
    <w:rsid w:val="0052463B"/>
    <w:rsid w:val="0053230B"/>
    <w:rsid w:val="00541E6D"/>
    <w:rsid w:val="00544BD7"/>
    <w:rsid w:val="005649DB"/>
    <w:rsid w:val="005708FA"/>
    <w:rsid w:val="005759AE"/>
    <w:rsid w:val="00577695"/>
    <w:rsid w:val="00577AFE"/>
    <w:rsid w:val="00581A39"/>
    <w:rsid w:val="00581B39"/>
    <w:rsid w:val="005918EA"/>
    <w:rsid w:val="005923CB"/>
    <w:rsid w:val="00593D0E"/>
    <w:rsid w:val="005947A2"/>
    <w:rsid w:val="00595A60"/>
    <w:rsid w:val="005A0D0C"/>
    <w:rsid w:val="005A18B5"/>
    <w:rsid w:val="005A1A42"/>
    <w:rsid w:val="005A3ECC"/>
    <w:rsid w:val="005B2F66"/>
    <w:rsid w:val="005B479D"/>
    <w:rsid w:val="005B54E0"/>
    <w:rsid w:val="005B5505"/>
    <w:rsid w:val="005B6C7E"/>
    <w:rsid w:val="005C1738"/>
    <w:rsid w:val="005C433A"/>
    <w:rsid w:val="005C61EE"/>
    <w:rsid w:val="005C6D02"/>
    <w:rsid w:val="005D6C3A"/>
    <w:rsid w:val="005E64D5"/>
    <w:rsid w:val="005E7587"/>
    <w:rsid w:val="005F4637"/>
    <w:rsid w:val="006026D2"/>
    <w:rsid w:val="00607D05"/>
    <w:rsid w:val="00612549"/>
    <w:rsid w:val="00624D66"/>
    <w:rsid w:val="006305D7"/>
    <w:rsid w:val="00632DCC"/>
    <w:rsid w:val="00633AEC"/>
    <w:rsid w:val="00633FD3"/>
    <w:rsid w:val="0063488D"/>
    <w:rsid w:val="00635266"/>
    <w:rsid w:val="00636AFC"/>
    <w:rsid w:val="00641921"/>
    <w:rsid w:val="00643468"/>
    <w:rsid w:val="00643CDC"/>
    <w:rsid w:val="00644D65"/>
    <w:rsid w:val="00647456"/>
    <w:rsid w:val="0065137F"/>
    <w:rsid w:val="006514B1"/>
    <w:rsid w:val="0065256F"/>
    <w:rsid w:val="00652D80"/>
    <w:rsid w:val="0065453A"/>
    <w:rsid w:val="00656B11"/>
    <w:rsid w:val="0065768C"/>
    <w:rsid w:val="00657B78"/>
    <w:rsid w:val="00661A61"/>
    <w:rsid w:val="00667DC9"/>
    <w:rsid w:val="00671B49"/>
    <w:rsid w:val="0067696E"/>
    <w:rsid w:val="0067748A"/>
    <w:rsid w:val="00677989"/>
    <w:rsid w:val="006812B5"/>
    <w:rsid w:val="00683205"/>
    <w:rsid w:val="00690379"/>
    <w:rsid w:val="00693898"/>
    <w:rsid w:val="00693E44"/>
    <w:rsid w:val="006A27D0"/>
    <w:rsid w:val="006A417C"/>
    <w:rsid w:val="006A7E2B"/>
    <w:rsid w:val="006B0485"/>
    <w:rsid w:val="006B2773"/>
    <w:rsid w:val="006B31AB"/>
    <w:rsid w:val="006B4350"/>
    <w:rsid w:val="006B7375"/>
    <w:rsid w:val="006B77AC"/>
    <w:rsid w:val="006C36D1"/>
    <w:rsid w:val="006C493F"/>
    <w:rsid w:val="006D376B"/>
    <w:rsid w:val="006E201E"/>
    <w:rsid w:val="006E292E"/>
    <w:rsid w:val="006E7B83"/>
    <w:rsid w:val="006F0318"/>
    <w:rsid w:val="006F7858"/>
    <w:rsid w:val="007035E2"/>
    <w:rsid w:val="0070543A"/>
    <w:rsid w:val="007135D8"/>
    <w:rsid w:val="0071524B"/>
    <w:rsid w:val="00716880"/>
    <w:rsid w:val="00717F81"/>
    <w:rsid w:val="00720486"/>
    <w:rsid w:val="0072551B"/>
    <w:rsid w:val="00725950"/>
    <w:rsid w:val="00730A42"/>
    <w:rsid w:val="00730B2D"/>
    <w:rsid w:val="007310E3"/>
    <w:rsid w:val="007317BD"/>
    <w:rsid w:val="00731A27"/>
    <w:rsid w:val="0073271E"/>
    <w:rsid w:val="007327BD"/>
    <w:rsid w:val="00732C45"/>
    <w:rsid w:val="0073383A"/>
    <w:rsid w:val="00734200"/>
    <w:rsid w:val="0073424C"/>
    <w:rsid w:val="007434FB"/>
    <w:rsid w:val="0074617B"/>
    <w:rsid w:val="007502CE"/>
    <w:rsid w:val="00752703"/>
    <w:rsid w:val="00753BCB"/>
    <w:rsid w:val="00754D41"/>
    <w:rsid w:val="007553B8"/>
    <w:rsid w:val="007560AF"/>
    <w:rsid w:val="007621B2"/>
    <w:rsid w:val="00765750"/>
    <w:rsid w:val="00767D84"/>
    <w:rsid w:val="00771AA3"/>
    <w:rsid w:val="0077293A"/>
    <w:rsid w:val="007756CF"/>
    <w:rsid w:val="00777332"/>
    <w:rsid w:val="00782839"/>
    <w:rsid w:val="0078577C"/>
    <w:rsid w:val="00791931"/>
    <w:rsid w:val="00795F68"/>
    <w:rsid w:val="0079638E"/>
    <w:rsid w:val="007A1041"/>
    <w:rsid w:val="007A18A4"/>
    <w:rsid w:val="007A4D63"/>
    <w:rsid w:val="007B0647"/>
    <w:rsid w:val="007B287E"/>
    <w:rsid w:val="007B2EF7"/>
    <w:rsid w:val="007B33DE"/>
    <w:rsid w:val="007B3420"/>
    <w:rsid w:val="007B3A2A"/>
    <w:rsid w:val="007B4B9E"/>
    <w:rsid w:val="007B5509"/>
    <w:rsid w:val="007B68D5"/>
    <w:rsid w:val="007C3097"/>
    <w:rsid w:val="007D1F16"/>
    <w:rsid w:val="007D232A"/>
    <w:rsid w:val="007D24CE"/>
    <w:rsid w:val="007D6EC0"/>
    <w:rsid w:val="007D7478"/>
    <w:rsid w:val="007E003E"/>
    <w:rsid w:val="007E2572"/>
    <w:rsid w:val="007F1E89"/>
    <w:rsid w:val="007F5069"/>
    <w:rsid w:val="0080088C"/>
    <w:rsid w:val="00800B46"/>
    <w:rsid w:val="00801285"/>
    <w:rsid w:val="00801B6B"/>
    <w:rsid w:val="00803E36"/>
    <w:rsid w:val="00804086"/>
    <w:rsid w:val="008047DE"/>
    <w:rsid w:val="00805CBB"/>
    <w:rsid w:val="008070B4"/>
    <w:rsid w:val="0080776D"/>
    <w:rsid w:val="00810C35"/>
    <w:rsid w:val="00813608"/>
    <w:rsid w:val="00813E75"/>
    <w:rsid w:val="00817560"/>
    <w:rsid w:val="008177EE"/>
    <w:rsid w:val="00820531"/>
    <w:rsid w:val="0082103A"/>
    <w:rsid w:val="00822ABC"/>
    <w:rsid w:val="008237F0"/>
    <w:rsid w:val="00827327"/>
    <w:rsid w:val="008327B6"/>
    <w:rsid w:val="00832820"/>
    <w:rsid w:val="008402FF"/>
    <w:rsid w:val="008420CC"/>
    <w:rsid w:val="0084213D"/>
    <w:rsid w:val="0084638D"/>
    <w:rsid w:val="00846908"/>
    <w:rsid w:val="0085195D"/>
    <w:rsid w:val="00860476"/>
    <w:rsid w:val="008626EA"/>
    <w:rsid w:val="008709F4"/>
    <w:rsid w:val="00873C02"/>
    <w:rsid w:val="00875369"/>
    <w:rsid w:val="00877421"/>
    <w:rsid w:val="008828F6"/>
    <w:rsid w:val="00896976"/>
    <w:rsid w:val="008978EE"/>
    <w:rsid w:val="008A1318"/>
    <w:rsid w:val="008A2950"/>
    <w:rsid w:val="008B0C46"/>
    <w:rsid w:val="008B18B4"/>
    <w:rsid w:val="008B220F"/>
    <w:rsid w:val="008B41A5"/>
    <w:rsid w:val="008B4702"/>
    <w:rsid w:val="008B6AF4"/>
    <w:rsid w:val="008C24D8"/>
    <w:rsid w:val="008C5C06"/>
    <w:rsid w:val="008D262A"/>
    <w:rsid w:val="008D4E3D"/>
    <w:rsid w:val="008D528B"/>
    <w:rsid w:val="008D5408"/>
    <w:rsid w:val="008D78BC"/>
    <w:rsid w:val="008E4EAC"/>
    <w:rsid w:val="008E72F3"/>
    <w:rsid w:val="008E735F"/>
    <w:rsid w:val="008F109C"/>
    <w:rsid w:val="008F3666"/>
    <w:rsid w:val="008F4CCB"/>
    <w:rsid w:val="008F6A0D"/>
    <w:rsid w:val="0090152D"/>
    <w:rsid w:val="00903998"/>
    <w:rsid w:val="00904CD6"/>
    <w:rsid w:val="009053DE"/>
    <w:rsid w:val="0091397E"/>
    <w:rsid w:val="0091755E"/>
    <w:rsid w:val="00925BBE"/>
    <w:rsid w:val="00930795"/>
    <w:rsid w:val="00931E28"/>
    <w:rsid w:val="0093346A"/>
    <w:rsid w:val="009354DB"/>
    <w:rsid w:val="00936492"/>
    <w:rsid w:val="009400FE"/>
    <w:rsid w:val="00945C2A"/>
    <w:rsid w:val="009467D7"/>
    <w:rsid w:val="00951C45"/>
    <w:rsid w:val="0095222F"/>
    <w:rsid w:val="00966CA7"/>
    <w:rsid w:val="00971CE1"/>
    <w:rsid w:val="00973AF9"/>
    <w:rsid w:val="009741CA"/>
    <w:rsid w:val="00981A1E"/>
    <w:rsid w:val="00981C8C"/>
    <w:rsid w:val="00983CB0"/>
    <w:rsid w:val="009865F3"/>
    <w:rsid w:val="009866CB"/>
    <w:rsid w:val="00991435"/>
    <w:rsid w:val="00992DA6"/>
    <w:rsid w:val="00992F8B"/>
    <w:rsid w:val="0099580E"/>
    <w:rsid w:val="009B12C5"/>
    <w:rsid w:val="009B23AF"/>
    <w:rsid w:val="009B32DC"/>
    <w:rsid w:val="009B3A7D"/>
    <w:rsid w:val="009C16B9"/>
    <w:rsid w:val="009C42A8"/>
    <w:rsid w:val="009C5F28"/>
    <w:rsid w:val="009C6635"/>
    <w:rsid w:val="009C7915"/>
    <w:rsid w:val="009D1E83"/>
    <w:rsid w:val="009D2D0F"/>
    <w:rsid w:val="009D3394"/>
    <w:rsid w:val="009D4997"/>
    <w:rsid w:val="009D6DE5"/>
    <w:rsid w:val="009D7033"/>
    <w:rsid w:val="009E141E"/>
    <w:rsid w:val="009E2316"/>
    <w:rsid w:val="009E4CE9"/>
    <w:rsid w:val="009E7A9B"/>
    <w:rsid w:val="009F0AA6"/>
    <w:rsid w:val="009F274F"/>
    <w:rsid w:val="009F3073"/>
    <w:rsid w:val="009F7E02"/>
    <w:rsid w:val="00A00951"/>
    <w:rsid w:val="00A058BE"/>
    <w:rsid w:val="00A12BB5"/>
    <w:rsid w:val="00A13DF0"/>
    <w:rsid w:val="00A160FB"/>
    <w:rsid w:val="00A2055B"/>
    <w:rsid w:val="00A259DA"/>
    <w:rsid w:val="00A30725"/>
    <w:rsid w:val="00A36943"/>
    <w:rsid w:val="00A41C11"/>
    <w:rsid w:val="00A42134"/>
    <w:rsid w:val="00A42668"/>
    <w:rsid w:val="00A45FB9"/>
    <w:rsid w:val="00A62E4C"/>
    <w:rsid w:val="00A64CE6"/>
    <w:rsid w:val="00A6609B"/>
    <w:rsid w:val="00A679B4"/>
    <w:rsid w:val="00A716C1"/>
    <w:rsid w:val="00A71734"/>
    <w:rsid w:val="00A7670A"/>
    <w:rsid w:val="00A76A0B"/>
    <w:rsid w:val="00A76C54"/>
    <w:rsid w:val="00A77F01"/>
    <w:rsid w:val="00A80798"/>
    <w:rsid w:val="00A82257"/>
    <w:rsid w:val="00A857E2"/>
    <w:rsid w:val="00A94764"/>
    <w:rsid w:val="00AB1B43"/>
    <w:rsid w:val="00AB2390"/>
    <w:rsid w:val="00AB55B7"/>
    <w:rsid w:val="00AB6A75"/>
    <w:rsid w:val="00AC321B"/>
    <w:rsid w:val="00AC38D0"/>
    <w:rsid w:val="00AC421E"/>
    <w:rsid w:val="00AC6C12"/>
    <w:rsid w:val="00AC79BE"/>
    <w:rsid w:val="00AD63E1"/>
    <w:rsid w:val="00AD6B84"/>
    <w:rsid w:val="00AE0663"/>
    <w:rsid w:val="00AE0834"/>
    <w:rsid w:val="00AE47A0"/>
    <w:rsid w:val="00AF037E"/>
    <w:rsid w:val="00AF1F22"/>
    <w:rsid w:val="00AF415D"/>
    <w:rsid w:val="00B00196"/>
    <w:rsid w:val="00B0092F"/>
    <w:rsid w:val="00B03402"/>
    <w:rsid w:val="00B157EC"/>
    <w:rsid w:val="00B162BD"/>
    <w:rsid w:val="00B1695E"/>
    <w:rsid w:val="00B1719B"/>
    <w:rsid w:val="00B20A23"/>
    <w:rsid w:val="00B23AFA"/>
    <w:rsid w:val="00B24F4C"/>
    <w:rsid w:val="00B25592"/>
    <w:rsid w:val="00B27F00"/>
    <w:rsid w:val="00B32936"/>
    <w:rsid w:val="00B331B9"/>
    <w:rsid w:val="00B34872"/>
    <w:rsid w:val="00B3612F"/>
    <w:rsid w:val="00B371B4"/>
    <w:rsid w:val="00B40C60"/>
    <w:rsid w:val="00B439B5"/>
    <w:rsid w:val="00B47E71"/>
    <w:rsid w:val="00B500C4"/>
    <w:rsid w:val="00B537DC"/>
    <w:rsid w:val="00B55048"/>
    <w:rsid w:val="00B57A1E"/>
    <w:rsid w:val="00B60786"/>
    <w:rsid w:val="00B64E9B"/>
    <w:rsid w:val="00B657E2"/>
    <w:rsid w:val="00B72295"/>
    <w:rsid w:val="00B75B75"/>
    <w:rsid w:val="00B76659"/>
    <w:rsid w:val="00B76E9F"/>
    <w:rsid w:val="00B80F54"/>
    <w:rsid w:val="00B811DA"/>
    <w:rsid w:val="00B816C2"/>
    <w:rsid w:val="00B860EA"/>
    <w:rsid w:val="00B95D66"/>
    <w:rsid w:val="00B970C1"/>
    <w:rsid w:val="00B97F43"/>
    <w:rsid w:val="00BA70AD"/>
    <w:rsid w:val="00BB20D5"/>
    <w:rsid w:val="00BB218A"/>
    <w:rsid w:val="00BB3068"/>
    <w:rsid w:val="00BB366C"/>
    <w:rsid w:val="00BB53C3"/>
    <w:rsid w:val="00BB61AB"/>
    <w:rsid w:val="00BC4C86"/>
    <w:rsid w:val="00BC554F"/>
    <w:rsid w:val="00BC7EAE"/>
    <w:rsid w:val="00BD123C"/>
    <w:rsid w:val="00BD1EC7"/>
    <w:rsid w:val="00BD66A5"/>
    <w:rsid w:val="00BD70E6"/>
    <w:rsid w:val="00BD7F4F"/>
    <w:rsid w:val="00BE04B6"/>
    <w:rsid w:val="00BE5B8D"/>
    <w:rsid w:val="00BE5CF8"/>
    <w:rsid w:val="00BF343A"/>
    <w:rsid w:val="00BF41F8"/>
    <w:rsid w:val="00BF789E"/>
    <w:rsid w:val="00C00653"/>
    <w:rsid w:val="00C026EB"/>
    <w:rsid w:val="00C07EF3"/>
    <w:rsid w:val="00C13F0C"/>
    <w:rsid w:val="00C1639A"/>
    <w:rsid w:val="00C176C1"/>
    <w:rsid w:val="00C21ADB"/>
    <w:rsid w:val="00C30263"/>
    <w:rsid w:val="00C369EE"/>
    <w:rsid w:val="00C41669"/>
    <w:rsid w:val="00C4201A"/>
    <w:rsid w:val="00C46D38"/>
    <w:rsid w:val="00C5465E"/>
    <w:rsid w:val="00C61FF8"/>
    <w:rsid w:val="00C62792"/>
    <w:rsid w:val="00C67516"/>
    <w:rsid w:val="00C73855"/>
    <w:rsid w:val="00C73A2C"/>
    <w:rsid w:val="00C7534A"/>
    <w:rsid w:val="00C819B9"/>
    <w:rsid w:val="00C82DF6"/>
    <w:rsid w:val="00C84A86"/>
    <w:rsid w:val="00C8511A"/>
    <w:rsid w:val="00C8711F"/>
    <w:rsid w:val="00C94B03"/>
    <w:rsid w:val="00C951E2"/>
    <w:rsid w:val="00C9590F"/>
    <w:rsid w:val="00C95EEB"/>
    <w:rsid w:val="00C9797B"/>
    <w:rsid w:val="00CA5F53"/>
    <w:rsid w:val="00CA6135"/>
    <w:rsid w:val="00CA7AFA"/>
    <w:rsid w:val="00CA7FCF"/>
    <w:rsid w:val="00CB13F4"/>
    <w:rsid w:val="00CB1B70"/>
    <w:rsid w:val="00CB2151"/>
    <w:rsid w:val="00CB222D"/>
    <w:rsid w:val="00CB24B2"/>
    <w:rsid w:val="00CB4A56"/>
    <w:rsid w:val="00CB7A4B"/>
    <w:rsid w:val="00CC101D"/>
    <w:rsid w:val="00CC5A79"/>
    <w:rsid w:val="00CD4720"/>
    <w:rsid w:val="00CE0EFB"/>
    <w:rsid w:val="00CE343A"/>
    <w:rsid w:val="00CE397C"/>
    <w:rsid w:val="00CF0FE5"/>
    <w:rsid w:val="00CF6EAD"/>
    <w:rsid w:val="00D07C6F"/>
    <w:rsid w:val="00D07D8B"/>
    <w:rsid w:val="00D10C5B"/>
    <w:rsid w:val="00D14132"/>
    <w:rsid w:val="00D15A20"/>
    <w:rsid w:val="00D1659C"/>
    <w:rsid w:val="00D169E4"/>
    <w:rsid w:val="00D2343F"/>
    <w:rsid w:val="00D236E6"/>
    <w:rsid w:val="00D24B43"/>
    <w:rsid w:val="00D27D69"/>
    <w:rsid w:val="00D3057E"/>
    <w:rsid w:val="00D329A6"/>
    <w:rsid w:val="00D362A8"/>
    <w:rsid w:val="00D42993"/>
    <w:rsid w:val="00D4632A"/>
    <w:rsid w:val="00D46ADD"/>
    <w:rsid w:val="00D624CA"/>
    <w:rsid w:val="00D64A8A"/>
    <w:rsid w:val="00D66115"/>
    <w:rsid w:val="00D6633F"/>
    <w:rsid w:val="00D6718A"/>
    <w:rsid w:val="00D7251E"/>
    <w:rsid w:val="00D74FF4"/>
    <w:rsid w:val="00D75846"/>
    <w:rsid w:val="00D76D35"/>
    <w:rsid w:val="00D7730D"/>
    <w:rsid w:val="00D862B7"/>
    <w:rsid w:val="00D87E1F"/>
    <w:rsid w:val="00DA3667"/>
    <w:rsid w:val="00DC12E0"/>
    <w:rsid w:val="00DC27D3"/>
    <w:rsid w:val="00DD0ED6"/>
    <w:rsid w:val="00DD60CF"/>
    <w:rsid w:val="00DE4376"/>
    <w:rsid w:val="00DE552B"/>
    <w:rsid w:val="00DE5CBD"/>
    <w:rsid w:val="00DF0921"/>
    <w:rsid w:val="00DF2A7F"/>
    <w:rsid w:val="00DF6BA3"/>
    <w:rsid w:val="00DF7D7F"/>
    <w:rsid w:val="00E003F3"/>
    <w:rsid w:val="00E0281A"/>
    <w:rsid w:val="00E02AB2"/>
    <w:rsid w:val="00E06FB6"/>
    <w:rsid w:val="00E073F2"/>
    <w:rsid w:val="00E07B16"/>
    <w:rsid w:val="00E10CB1"/>
    <w:rsid w:val="00E12728"/>
    <w:rsid w:val="00E14A0C"/>
    <w:rsid w:val="00E1655C"/>
    <w:rsid w:val="00E2308B"/>
    <w:rsid w:val="00E23E47"/>
    <w:rsid w:val="00E2436D"/>
    <w:rsid w:val="00E26A6C"/>
    <w:rsid w:val="00E26C3C"/>
    <w:rsid w:val="00E26EFD"/>
    <w:rsid w:val="00E316DC"/>
    <w:rsid w:val="00E36159"/>
    <w:rsid w:val="00E47144"/>
    <w:rsid w:val="00E55593"/>
    <w:rsid w:val="00E57793"/>
    <w:rsid w:val="00E603D5"/>
    <w:rsid w:val="00E660A0"/>
    <w:rsid w:val="00E660AE"/>
    <w:rsid w:val="00E7053C"/>
    <w:rsid w:val="00E74840"/>
    <w:rsid w:val="00E74F69"/>
    <w:rsid w:val="00E7698E"/>
    <w:rsid w:val="00E81447"/>
    <w:rsid w:val="00E819F0"/>
    <w:rsid w:val="00E8494E"/>
    <w:rsid w:val="00E925F6"/>
    <w:rsid w:val="00E9627A"/>
    <w:rsid w:val="00E97334"/>
    <w:rsid w:val="00EA26E2"/>
    <w:rsid w:val="00EA4404"/>
    <w:rsid w:val="00EA56CB"/>
    <w:rsid w:val="00EA7826"/>
    <w:rsid w:val="00EA7EF8"/>
    <w:rsid w:val="00EB150E"/>
    <w:rsid w:val="00EB174C"/>
    <w:rsid w:val="00EB2AAD"/>
    <w:rsid w:val="00EB2E7D"/>
    <w:rsid w:val="00EB681E"/>
    <w:rsid w:val="00EB6F2B"/>
    <w:rsid w:val="00EC0909"/>
    <w:rsid w:val="00EC217B"/>
    <w:rsid w:val="00EC3D42"/>
    <w:rsid w:val="00EC7BF7"/>
    <w:rsid w:val="00ED22DD"/>
    <w:rsid w:val="00ED3058"/>
    <w:rsid w:val="00EE02A6"/>
    <w:rsid w:val="00EE2893"/>
    <w:rsid w:val="00EE3D02"/>
    <w:rsid w:val="00EE4573"/>
    <w:rsid w:val="00EF5876"/>
    <w:rsid w:val="00EF5886"/>
    <w:rsid w:val="00EF7588"/>
    <w:rsid w:val="00EF7B7E"/>
    <w:rsid w:val="00F00520"/>
    <w:rsid w:val="00F03F34"/>
    <w:rsid w:val="00F0477B"/>
    <w:rsid w:val="00F25BB6"/>
    <w:rsid w:val="00F26BB6"/>
    <w:rsid w:val="00F32785"/>
    <w:rsid w:val="00F3419A"/>
    <w:rsid w:val="00F4077D"/>
    <w:rsid w:val="00F42426"/>
    <w:rsid w:val="00F43545"/>
    <w:rsid w:val="00F445EB"/>
    <w:rsid w:val="00F4648D"/>
    <w:rsid w:val="00F50CC1"/>
    <w:rsid w:val="00F5172A"/>
    <w:rsid w:val="00F53781"/>
    <w:rsid w:val="00F61372"/>
    <w:rsid w:val="00F71E20"/>
    <w:rsid w:val="00F72FA2"/>
    <w:rsid w:val="00F75A6E"/>
    <w:rsid w:val="00F75BAA"/>
    <w:rsid w:val="00F77DE5"/>
    <w:rsid w:val="00F80315"/>
    <w:rsid w:val="00F8243A"/>
    <w:rsid w:val="00F852B7"/>
    <w:rsid w:val="00F927E8"/>
    <w:rsid w:val="00F92A86"/>
    <w:rsid w:val="00F9470D"/>
    <w:rsid w:val="00F96446"/>
    <w:rsid w:val="00F96E55"/>
    <w:rsid w:val="00FA2025"/>
    <w:rsid w:val="00FA4E35"/>
    <w:rsid w:val="00FA55A8"/>
    <w:rsid w:val="00FB27EF"/>
    <w:rsid w:val="00FB645F"/>
    <w:rsid w:val="00FB67D4"/>
    <w:rsid w:val="00FC0428"/>
    <w:rsid w:val="00FC0ED3"/>
    <w:rsid w:val="00FC348F"/>
    <w:rsid w:val="00FC3E88"/>
    <w:rsid w:val="00FD1558"/>
    <w:rsid w:val="00FD6AC7"/>
    <w:rsid w:val="00FE5BBB"/>
    <w:rsid w:val="00FF0A5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2343F"/>
  </w:style>
  <w:style w:type="paragraph" w:styleId="Nagwek1">
    <w:name w:val="heading 1"/>
    <w:basedOn w:val="Normalny"/>
    <w:next w:val="Normalny"/>
    <w:link w:val="Nagwek1Znak"/>
    <w:uiPriority w:val="99"/>
    <w:qFormat/>
    <w:rsid w:val="00D7730D"/>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D7730D"/>
    <w:pPr>
      <w:keepNext/>
      <w:spacing w:before="240" w:after="60" w:line="240" w:lineRule="auto"/>
      <w:outlineLvl w:val="1"/>
    </w:pPr>
    <w:rPr>
      <w:rFonts w:ascii="Cambria" w:eastAsia="Times New Roman" w:hAnsi="Cambria" w:cs="Times New Roman"/>
      <w:b/>
      <w:bCs/>
      <w:i/>
      <w:iCs/>
      <w:sz w:val="28"/>
      <w:szCs w:val="28"/>
    </w:rPr>
  </w:style>
  <w:style w:type="paragraph" w:styleId="Nagwek5">
    <w:name w:val="heading 5"/>
    <w:basedOn w:val="Normalny"/>
    <w:next w:val="Normalny"/>
    <w:link w:val="Nagwek5Znak"/>
    <w:uiPriority w:val="9"/>
    <w:unhideWhenUsed/>
    <w:qFormat/>
    <w:rsid w:val="005918E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D7730D"/>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D7730D"/>
    <w:rPr>
      <w:rFonts w:ascii="Cambria" w:eastAsia="Times New Roman" w:hAnsi="Cambria" w:cs="Times New Roman"/>
      <w:b/>
      <w:bCs/>
      <w:i/>
      <w:iCs/>
      <w:sz w:val="28"/>
      <w:szCs w:val="28"/>
    </w:rPr>
  </w:style>
  <w:style w:type="paragraph" w:styleId="Tekstpodstawowy">
    <w:name w:val="Body Text"/>
    <w:basedOn w:val="Normalny"/>
    <w:link w:val="TekstpodstawowyZnak"/>
    <w:rsid w:val="00D7730D"/>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rsid w:val="00D7730D"/>
    <w:rPr>
      <w:rFonts w:ascii="Times New Roman" w:eastAsia="Times New Roman" w:hAnsi="Times New Roman" w:cs="Times New Roman"/>
      <w:sz w:val="16"/>
      <w:szCs w:val="20"/>
    </w:rPr>
  </w:style>
  <w:style w:type="paragraph" w:styleId="Tekstpodstawowy3">
    <w:name w:val="Body Text 3"/>
    <w:basedOn w:val="Normalny"/>
    <w:link w:val="Tekstpodstawowy3Znak"/>
    <w:rsid w:val="00D7730D"/>
    <w:pPr>
      <w:spacing w:after="0" w:line="240" w:lineRule="auto"/>
      <w:jc w:val="center"/>
    </w:pPr>
    <w:rPr>
      <w:rFonts w:ascii="Arial Narrow" w:eastAsia="Times New Roman" w:hAnsi="Arial Narrow" w:cs="Times New Roman"/>
      <w:i/>
      <w:iCs/>
      <w:sz w:val="20"/>
      <w:szCs w:val="20"/>
    </w:rPr>
  </w:style>
  <w:style w:type="character" w:customStyle="1" w:styleId="Tekstpodstawowy3Znak">
    <w:name w:val="Tekst podstawowy 3 Znak"/>
    <w:basedOn w:val="Domylnaczcionkaakapitu"/>
    <w:link w:val="Tekstpodstawowy3"/>
    <w:rsid w:val="00D7730D"/>
    <w:rPr>
      <w:rFonts w:ascii="Arial Narrow" w:eastAsia="Times New Roman" w:hAnsi="Arial Narrow" w:cs="Times New Roman"/>
      <w:i/>
      <w:iCs/>
      <w:sz w:val="20"/>
      <w:szCs w:val="20"/>
    </w:rPr>
  </w:style>
  <w:style w:type="paragraph" w:styleId="Akapitzlist">
    <w:name w:val="List Paragraph"/>
    <w:aliases w:val="sw tekst,L1,Numerowanie,List Paragraph,2 heading,A_wyliczenie,K-P_odwolanie,Akapit z listą5,maz_wyliczenie,opis dzialania,CW_Lista,Akapit z listą BS,Bulleted list,Odstavec,Podsis rysunku,Kolorowa lista — akcent 11,normalny tekst,Obiekt"/>
    <w:basedOn w:val="Normalny"/>
    <w:link w:val="AkapitzlistZnak"/>
    <w:uiPriority w:val="34"/>
    <w:qFormat/>
    <w:rsid w:val="00D7730D"/>
    <w:pPr>
      <w:ind w:left="720"/>
    </w:pPr>
    <w:rPr>
      <w:rFonts w:ascii="Calibri" w:eastAsia="Calibri" w:hAnsi="Calibri" w:cs="Times New Roman"/>
      <w:szCs w:val="20"/>
    </w:rPr>
  </w:style>
  <w:style w:type="paragraph" w:styleId="Lista">
    <w:name w:val="List"/>
    <w:basedOn w:val="Tekstpodstawowy"/>
    <w:rsid w:val="00D7730D"/>
    <w:pPr>
      <w:jc w:val="both"/>
    </w:pPr>
    <w:rPr>
      <w:rFonts w:cs="Lucida Sans Unicode"/>
      <w:sz w:val="24"/>
    </w:rPr>
  </w:style>
  <w:style w:type="paragraph" w:styleId="Tytu">
    <w:name w:val="Title"/>
    <w:basedOn w:val="Normalny"/>
    <w:next w:val="Normalny"/>
    <w:link w:val="TytuZnak"/>
    <w:qFormat/>
    <w:rsid w:val="00D7730D"/>
    <w:pPr>
      <w:spacing w:after="0" w:line="240" w:lineRule="auto"/>
      <w:jc w:val="center"/>
    </w:pPr>
    <w:rPr>
      <w:rFonts w:ascii="Times New Roman" w:eastAsia="Times New Roman" w:hAnsi="Times New Roman" w:cs="Times New Roman"/>
      <w:b/>
      <w:sz w:val="28"/>
      <w:szCs w:val="20"/>
    </w:rPr>
  </w:style>
  <w:style w:type="character" w:customStyle="1" w:styleId="TytuZnak">
    <w:name w:val="Tytuł Znak"/>
    <w:basedOn w:val="Domylnaczcionkaakapitu"/>
    <w:link w:val="Tytu"/>
    <w:rsid w:val="00D7730D"/>
    <w:rPr>
      <w:rFonts w:ascii="Times New Roman" w:eastAsia="Times New Roman" w:hAnsi="Times New Roman" w:cs="Times New Roman"/>
      <w:b/>
      <w:sz w:val="28"/>
      <w:szCs w:val="20"/>
    </w:rPr>
  </w:style>
  <w:style w:type="character" w:customStyle="1" w:styleId="Teksttreci2">
    <w:name w:val="Tekst treści (2)_"/>
    <w:link w:val="Teksttreci20"/>
    <w:rsid w:val="00D7730D"/>
    <w:rPr>
      <w:rFonts w:ascii="Arial" w:eastAsia="Arial" w:hAnsi="Arial" w:cs="Arial"/>
      <w:sz w:val="21"/>
      <w:szCs w:val="21"/>
      <w:shd w:val="clear" w:color="auto" w:fill="FFFFFF"/>
    </w:rPr>
  </w:style>
  <w:style w:type="paragraph" w:customStyle="1" w:styleId="Teksttreci20">
    <w:name w:val="Tekst treści (2)"/>
    <w:basedOn w:val="Normalny"/>
    <w:link w:val="Teksttreci2"/>
    <w:rsid w:val="00D7730D"/>
    <w:pPr>
      <w:widowControl w:val="0"/>
      <w:shd w:val="clear" w:color="auto" w:fill="FFFFFF"/>
      <w:spacing w:before="1080" w:after="180" w:line="0" w:lineRule="atLeast"/>
      <w:ind w:hanging="720"/>
    </w:pPr>
    <w:rPr>
      <w:rFonts w:ascii="Arial" w:eastAsia="Arial" w:hAnsi="Arial" w:cs="Arial"/>
      <w:sz w:val="21"/>
      <w:szCs w:val="21"/>
    </w:rPr>
  </w:style>
  <w:style w:type="character" w:customStyle="1" w:styleId="Nagwek6">
    <w:name w:val="Nagłówek #6_"/>
    <w:link w:val="Nagwek60"/>
    <w:rsid w:val="00D7730D"/>
    <w:rPr>
      <w:rFonts w:ascii="Arial" w:eastAsia="Arial" w:hAnsi="Arial" w:cs="Arial"/>
      <w:b/>
      <w:bCs/>
      <w:sz w:val="21"/>
      <w:szCs w:val="21"/>
      <w:shd w:val="clear" w:color="auto" w:fill="FFFFFF"/>
    </w:rPr>
  </w:style>
  <w:style w:type="paragraph" w:customStyle="1" w:styleId="Nagwek60">
    <w:name w:val="Nagłówek #6"/>
    <w:basedOn w:val="Normalny"/>
    <w:link w:val="Nagwek6"/>
    <w:rsid w:val="00D7730D"/>
    <w:pPr>
      <w:widowControl w:val="0"/>
      <w:shd w:val="clear" w:color="auto" w:fill="FFFFFF"/>
      <w:spacing w:after="0" w:line="0" w:lineRule="atLeast"/>
      <w:ind w:hanging="440"/>
      <w:outlineLvl w:val="5"/>
    </w:pPr>
    <w:rPr>
      <w:rFonts w:ascii="Arial" w:eastAsia="Arial" w:hAnsi="Arial" w:cs="Arial"/>
      <w:b/>
      <w:bCs/>
      <w:sz w:val="21"/>
      <w:szCs w:val="21"/>
    </w:rPr>
  </w:style>
  <w:style w:type="character" w:customStyle="1" w:styleId="Nagwek63">
    <w:name w:val="Nagłówek #6 (3)_"/>
    <w:link w:val="Nagwek630"/>
    <w:rsid w:val="00D7730D"/>
    <w:rPr>
      <w:rFonts w:ascii="Consolas" w:eastAsia="Consolas" w:hAnsi="Consolas" w:cs="Consolas"/>
      <w:spacing w:val="10"/>
      <w:shd w:val="clear" w:color="auto" w:fill="FFFFFF"/>
    </w:rPr>
  </w:style>
  <w:style w:type="paragraph" w:customStyle="1" w:styleId="Nagwek630">
    <w:name w:val="Nagłówek #6 (3)"/>
    <w:basedOn w:val="Normalny"/>
    <w:link w:val="Nagwek63"/>
    <w:rsid w:val="00D7730D"/>
    <w:pPr>
      <w:widowControl w:val="0"/>
      <w:shd w:val="clear" w:color="auto" w:fill="FFFFFF"/>
      <w:spacing w:before="360" w:after="0" w:line="378" w:lineRule="exact"/>
      <w:jc w:val="center"/>
      <w:outlineLvl w:val="5"/>
    </w:pPr>
    <w:rPr>
      <w:rFonts w:ascii="Consolas" w:eastAsia="Consolas" w:hAnsi="Consolas" w:cs="Consolas"/>
      <w:spacing w:val="10"/>
    </w:rPr>
  </w:style>
  <w:style w:type="character" w:customStyle="1" w:styleId="Teksttreci4">
    <w:name w:val="Tekst treści (4)_"/>
    <w:link w:val="Teksttreci40"/>
    <w:rsid w:val="00D7730D"/>
    <w:rPr>
      <w:rFonts w:ascii="Arial" w:eastAsia="Arial" w:hAnsi="Arial" w:cs="Arial"/>
      <w:b/>
      <w:bCs/>
      <w:sz w:val="21"/>
      <w:szCs w:val="21"/>
      <w:shd w:val="clear" w:color="auto" w:fill="FFFFFF"/>
    </w:rPr>
  </w:style>
  <w:style w:type="paragraph" w:customStyle="1" w:styleId="Teksttreci40">
    <w:name w:val="Tekst treści (4)"/>
    <w:basedOn w:val="Normalny"/>
    <w:link w:val="Teksttreci4"/>
    <w:rsid w:val="00D7730D"/>
    <w:pPr>
      <w:widowControl w:val="0"/>
      <w:shd w:val="clear" w:color="auto" w:fill="FFFFFF"/>
      <w:spacing w:after="0" w:line="378" w:lineRule="exact"/>
      <w:jc w:val="center"/>
    </w:pPr>
    <w:rPr>
      <w:rFonts w:ascii="Arial" w:eastAsia="Arial" w:hAnsi="Arial" w:cs="Arial"/>
      <w:b/>
      <w:bCs/>
      <w:sz w:val="21"/>
      <w:szCs w:val="21"/>
    </w:rPr>
  </w:style>
  <w:style w:type="character" w:customStyle="1" w:styleId="Teksttreci5">
    <w:name w:val="Tekst treści (5)_"/>
    <w:link w:val="Teksttreci50"/>
    <w:rsid w:val="00D7730D"/>
    <w:rPr>
      <w:rFonts w:ascii="Palatino Linotype" w:eastAsia="Palatino Linotype" w:hAnsi="Palatino Linotype" w:cs="Palatino Linotype"/>
      <w:spacing w:val="30"/>
      <w:shd w:val="clear" w:color="auto" w:fill="FFFFFF"/>
    </w:rPr>
  </w:style>
  <w:style w:type="paragraph" w:customStyle="1" w:styleId="Teksttreci50">
    <w:name w:val="Tekst treści (5)"/>
    <w:basedOn w:val="Normalny"/>
    <w:link w:val="Teksttreci5"/>
    <w:rsid w:val="00D7730D"/>
    <w:pPr>
      <w:widowControl w:val="0"/>
      <w:shd w:val="clear" w:color="auto" w:fill="FFFFFF"/>
      <w:spacing w:after="0" w:line="378" w:lineRule="exact"/>
      <w:jc w:val="center"/>
    </w:pPr>
    <w:rPr>
      <w:rFonts w:ascii="Palatino Linotype" w:eastAsia="Palatino Linotype" w:hAnsi="Palatino Linotype" w:cs="Palatino Linotype"/>
      <w:spacing w:val="30"/>
    </w:rPr>
  </w:style>
  <w:style w:type="paragraph" w:styleId="Podtytu">
    <w:name w:val="Subtitle"/>
    <w:basedOn w:val="Normalny"/>
    <w:next w:val="Normalny"/>
    <w:link w:val="PodtytuZnak"/>
    <w:uiPriority w:val="11"/>
    <w:qFormat/>
    <w:rsid w:val="00D773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D7730D"/>
    <w:rPr>
      <w:rFonts w:asciiTheme="majorHAnsi" w:eastAsiaTheme="majorEastAsia" w:hAnsiTheme="majorHAnsi" w:cstheme="majorBidi"/>
      <w:i/>
      <w:iCs/>
      <w:color w:val="4F81BD" w:themeColor="accent1"/>
      <w:spacing w:val="15"/>
      <w:sz w:val="24"/>
      <w:szCs w:val="24"/>
    </w:rPr>
  </w:style>
  <w:style w:type="paragraph" w:styleId="NormalnyWeb">
    <w:name w:val="Normal (Web)"/>
    <w:basedOn w:val="Normalny"/>
    <w:uiPriority w:val="99"/>
    <w:unhideWhenUsed/>
    <w:rsid w:val="00EB6F2B"/>
    <w:pPr>
      <w:spacing w:before="100" w:after="119" w:line="240" w:lineRule="auto"/>
    </w:pPr>
    <w:rPr>
      <w:rFonts w:ascii="Times New Roman" w:eastAsia="Times New Roman" w:hAnsi="Times New Roman" w:cs="Times New Roman"/>
      <w:sz w:val="24"/>
      <w:szCs w:val="20"/>
    </w:rPr>
  </w:style>
  <w:style w:type="character" w:customStyle="1" w:styleId="FontStyle32">
    <w:name w:val="Font Style32"/>
    <w:basedOn w:val="Domylnaczcionkaakapitu"/>
    <w:rsid w:val="004D7995"/>
    <w:rPr>
      <w:rFonts w:ascii="Tahoma" w:hAnsi="Tahoma" w:cs="Tahoma"/>
      <w:sz w:val="16"/>
      <w:szCs w:val="16"/>
    </w:rPr>
  </w:style>
  <w:style w:type="paragraph" w:styleId="Zwykytekst">
    <w:name w:val="Plain Text"/>
    <w:basedOn w:val="Normalny"/>
    <w:link w:val="ZwykytekstZnak"/>
    <w:uiPriority w:val="99"/>
    <w:rsid w:val="00896976"/>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896976"/>
    <w:rPr>
      <w:rFonts w:ascii="Courier New" w:eastAsia="Times New Roman" w:hAnsi="Courier New" w:cs="Times New Roman"/>
      <w:sz w:val="20"/>
      <w:szCs w:val="20"/>
    </w:rPr>
  </w:style>
  <w:style w:type="paragraph" w:styleId="Tekstprzypisukocowego">
    <w:name w:val="endnote text"/>
    <w:basedOn w:val="Normalny"/>
    <w:link w:val="TekstprzypisukocowegoZnak"/>
    <w:uiPriority w:val="99"/>
    <w:semiHidden/>
    <w:unhideWhenUsed/>
    <w:rsid w:val="009B12C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B12C5"/>
    <w:rPr>
      <w:sz w:val="20"/>
      <w:szCs w:val="20"/>
    </w:rPr>
  </w:style>
  <w:style w:type="character" w:styleId="Odwoanieprzypisukocowego">
    <w:name w:val="endnote reference"/>
    <w:basedOn w:val="Domylnaczcionkaakapitu"/>
    <w:uiPriority w:val="99"/>
    <w:semiHidden/>
    <w:unhideWhenUsed/>
    <w:rsid w:val="009B12C5"/>
    <w:rPr>
      <w:vertAlign w:val="superscript"/>
    </w:rPr>
  </w:style>
  <w:style w:type="paragraph" w:styleId="Tekstprzypisudolnego">
    <w:name w:val="footnote text"/>
    <w:basedOn w:val="Normalny"/>
    <w:link w:val="TekstprzypisudolnegoZnak"/>
    <w:semiHidden/>
    <w:unhideWhenUsed/>
    <w:rsid w:val="005009E0"/>
    <w:pPr>
      <w:spacing w:after="0" w:line="240" w:lineRule="auto"/>
      <w:jc w:val="both"/>
    </w:pPr>
    <w:rPr>
      <w:rFonts w:ascii="Tahoma" w:eastAsia="Times New Roman" w:hAnsi="Tahoma" w:cs="Times New Roman"/>
      <w:sz w:val="20"/>
      <w:szCs w:val="20"/>
    </w:rPr>
  </w:style>
  <w:style w:type="character" w:customStyle="1" w:styleId="TekstprzypisudolnegoZnak">
    <w:name w:val="Tekst przypisu dolnego Znak"/>
    <w:basedOn w:val="Domylnaczcionkaakapitu"/>
    <w:link w:val="Tekstprzypisudolnego"/>
    <w:uiPriority w:val="99"/>
    <w:semiHidden/>
    <w:rsid w:val="005009E0"/>
    <w:rPr>
      <w:rFonts w:ascii="Tahoma" w:eastAsia="Times New Roman" w:hAnsi="Tahoma" w:cs="Times New Roman"/>
      <w:sz w:val="20"/>
      <w:szCs w:val="20"/>
    </w:rPr>
  </w:style>
  <w:style w:type="character" w:styleId="Odwoanieprzypisudolnego">
    <w:name w:val="footnote reference"/>
    <w:uiPriority w:val="99"/>
    <w:semiHidden/>
    <w:unhideWhenUsed/>
    <w:rsid w:val="005009E0"/>
    <w:rPr>
      <w:vertAlign w:val="superscript"/>
    </w:rPr>
  </w:style>
  <w:style w:type="character" w:styleId="Odwoaniedokomentarza">
    <w:name w:val="annotation reference"/>
    <w:basedOn w:val="Domylnaczcionkaakapitu"/>
    <w:uiPriority w:val="99"/>
    <w:semiHidden/>
    <w:unhideWhenUsed/>
    <w:rsid w:val="001E54E4"/>
    <w:rPr>
      <w:sz w:val="16"/>
      <w:szCs w:val="16"/>
    </w:rPr>
  </w:style>
  <w:style w:type="paragraph" w:styleId="Tekstkomentarza">
    <w:name w:val="annotation text"/>
    <w:basedOn w:val="Normalny"/>
    <w:link w:val="TekstkomentarzaZnak"/>
    <w:uiPriority w:val="99"/>
    <w:semiHidden/>
    <w:unhideWhenUsed/>
    <w:rsid w:val="001E54E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54E4"/>
    <w:rPr>
      <w:sz w:val="20"/>
      <w:szCs w:val="20"/>
    </w:rPr>
  </w:style>
  <w:style w:type="paragraph" w:styleId="Tematkomentarza">
    <w:name w:val="annotation subject"/>
    <w:basedOn w:val="Tekstkomentarza"/>
    <w:next w:val="Tekstkomentarza"/>
    <w:link w:val="TematkomentarzaZnak"/>
    <w:uiPriority w:val="99"/>
    <w:semiHidden/>
    <w:unhideWhenUsed/>
    <w:rsid w:val="001E54E4"/>
    <w:rPr>
      <w:b/>
      <w:bCs/>
    </w:rPr>
  </w:style>
  <w:style w:type="character" w:customStyle="1" w:styleId="TematkomentarzaZnak">
    <w:name w:val="Temat komentarza Znak"/>
    <w:basedOn w:val="TekstkomentarzaZnak"/>
    <w:link w:val="Tematkomentarza"/>
    <w:uiPriority w:val="99"/>
    <w:semiHidden/>
    <w:rsid w:val="001E54E4"/>
    <w:rPr>
      <w:b/>
      <w:bCs/>
      <w:sz w:val="20"/>
      <w:szCs w:val="20"/>
    </w:rPr>
  </w:style>
  <w:style w:type="paragraph" w:styleId="Tekstdymka">
    <w:name w:val="Balloon Text"/>
    <w:basedOn w:val="Normalny"/>
    <w:link w:val="TekstdymkaZnak"/>
    <w:uiPriority w:val="99"/>
    <w:semiHidden/>
    <w:unhideWhenUsed/>
    <w:rsid w:val="001E54E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E54E4"/>
    <w:rPr>
      <w:rFonts w:ascii="Tahoma" w:hAnsi="Tahoma" w:cs="Tahoma"/>
      <w:sz w:val="16"/>
      <w:szCs w:val="16"/>
    </w:rPr>
  </w:style>
  <w:style w:type="character" w:customStyle="1" w:styleId="Nagwek5Znak">
    <w:name w:val="Nagłówek 5 Znak"/>
    <w:basedOn w:val="Domylnaczcionkaakapitu"/>
    <w:link w:val="Nagwek5"/>
    <w:uiPriority w:val="9"/>
    <w:rsid w:val="005918EA"/>
    <w:rPr>
      <w:rFonts w:asciiTheme="majorHAnsi" w:eastAsiaTheme="majorEastAsia" w:hAnsiTheme="majorHAnsi" w:cstheme="majorBidi"/>
      <w:color w:val="243F60" w:themeColor="accent1" w:themeShade="7F"/>
    </w:rPr>
  </w:style>
  <w:style w:type="paragraph" w:styleId="Lista2">
    <w:name w:val="List 2"/>
    <w:basedOn w:val="Normalny"/>
    <w:uiPriority w:val="99"/>
    <w:semiHidden/>
    <w:unhideWhenUsed/>
    <w:rsid w:val="005918EA"/>
    <w:pPr>
      <w:ind w:left="566" w:hanging="283"/>
      <w:contextualSpacing/>
    </w:pPr>
  </w:style>
  <w:style w:type="paragraph" w:customStyle="1" w:styleId="Bezodstpw1">
    <w:name w:val="Bez odstępów1"/>
    <w:rsid w:val="005918EA"/>
    <w:pPr>
      <w:suppressAutoHyphens/>
      <w:spacing w:after="0" w:line="240" w:lineRule="auto"/>
    </w:pPr>
    <w:rPr>
      <w:rFonts w:ascii="Times New Roman" w:eastAsia="Times New Roman" w:hAnsi="Times New Roman" w:cs="Times New Roman"/>
      <w:sz w:val="20"/>
      <w:szCs w:val="20"/>
    </w:rPr>
  </w:style>
  <w:style w:type="character" w:customStyle="1" w:styleId="AkapitzlistZnak">
    <w:name w:val="Akapit z listą Znak"/>
    <w:aliases w:val="sw tekst Znak,L1 Znak,Numerowanie Znak,List Paragraph Znak,2 heading Znak,A_wyliczenie Znak,K-P_odwolanie Znak,Akapit z listą5 Znak,maz_wyliczenie Znak,opis dzialania Znak,CW_Lista Znak,Akapit z listą BS Znak,Bulleted list Znak"/>
    <w:link w:val="Akapitzlist"/>
    <w:uiPriority w:val="34"/>
    <w:rsid w:val="00512869"/>
    <w:rPr>
      <w:rFonts w:ascii="Calibri" w:eastAsia="Calibri" w:hAnsi="Calibri" w:cs="Times New Roman"/>
      <w:szCs w:val="20"/>
    </w:rPr>
  </w:style>
  <w:style w:type="character" w:customStyle="1" w:styleId="Teksttreci">
    <w:name w:val="Tekst treści_"/>
    <w:basedOn w:val="Domylnaczcionkaakapitu"/>
    <w:link w:val="Teksttreci0"/>
    <w:rsid w:val="00512869"/>
    <w:rPr>
      <w:rFonts w:ascii="Arial Unicode MS" w:eastAsia="Arial Unicode MS" w:hAnsi="Arial Unicode MS" w:cs="Arial Unicode MS"/>
      <w:sz w:val="19"/>
      <w:szCs w:val="19"/>
      <w:shd w:val="clear" w:color="auto" w:fill="FFFFFF"/>
    </w:rPr>
  </w:style>
  <w:style w:type="paragraph" w:customStyle="1" w:styleId="Teksttreci0">
    <w:name w:val="Tekst treści"/>
    <w:basedOn w:val="Normalny"/>
    <w:link w:val="Teksttreci"/>
    <w:rsid w:val="00512869"/>
    <w:pPr>
      <w:widowControl w:val="0"/>
      <w:shd w:val="clear" w:color="auto" w:fill="FFFFFF"/>
      <w:spacing w:before="240" w:after="0" w:line="230" w:lineRule="exact"/>
      <w:ind w:hanging="500"/>
      <w:jc w:val="both"/>
    </w:pPr>
    <w:rPr>
      <w:rFonts w:ascii="Arial Unicode MS" w:eastAsia="Arial Unicode MS" w:hAnsi="Arial Unicode MS" w:cs="Arial Unicode MS"/>
      <w:sz w:val="19"/>
      <w:szCs w:val="19"/>
    </w:rPr>
  </w:style>
  <w:style w:type="paragraph" w:styleId="Tekstpodstawowywcity">
    <w:name w:val="Body Text Indent"/>
    <w:basedOn w:val="Normalny"/>
    <w:link w:val="TekstpodstawowywcityZnak"/>
    <w:rsid w:val="009E7A9B"/>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rsid w:val="009E7A9B"/>
    <w:rPr>
      <w:rFonts w:ascii="Times New Roman" w:eastAsia="Times New Roman" w:hAnsi="Times New Roman" w:cs="Times New Roman"/>
      <w:sz w:val="24"/>
      <w:szCs w:val="24"/>
    </w:rPr>
  </w:style>
  <w:style w:type="character" w:customStyle="1" w:styleId="alb">
    <w:name w:val="a_lb"/>
    <w:basedOn w:val="Domylnaczcionkaakapitu"/>
    <w:rsid w:val="00FD1558"/>
  </w:style>
  <w:style w:type="paragraph" w:styleId="Nagwek">
    <w:name w:val="header"/>
    <w:basedOn w:val="Normalny"/>
    <w:link w:val="NagwekZnak"/>
    <w:uiPriority w:val="99"/>
    <w:unhideWhenUsed/>
    <w:rsid w:val="00264C7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4C71"/>
  </w:style>
  <w:style w:type="paragraph" w:styleId="Stopka">
    <w:name w:val="footer"/>
    <w:basedOn w:val="Normalny"/>
    <w:link w:val="StopkaZnak"/>
    <w:uiPriority w:val="99"/>
    <w:unhideWhenUsed/>
    <w:rsid w:val="00264C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4C71"/>
  </w:style>
  <w:style w:type="paragraph" w:customStyle="1" w:styleId="Style4">
    <w:name w:val="Style4"/>
    <w:basedOn w:val="Normalny"/>
    <w:rsid w:val="00281E71"/>
    <w:pPr>
      <w:widowControl w:val="0"/>
      <w:suppressAutoHyphens/>
      <w:spacing w:after="0" w:line="278" w:lineRule="exact"/>
      <w:jc w:val="center"/>
    </w:pPr>
    <w:rPr>
      <w:rFonts w:ascii="Calibri" w:eastAsia="Times New Roman" w:hAnsi="Calibri" w:cs="Times New Roman"/>
      <w:sz w:val="24"/>
      <w:szCs w:val="20"/>
    </w:rPr>
  </w:style>
  <w:style w:type="paragraph" w:customStyle="1" w:styleId="Bezodstpw2">
    <w:name w:val="Bez odstępów2"/>
    <w:rsid w:val="00281E71"/>
    <w:pPr>
      <w:suppressAutoHyphens/>
      <w:spacing w:after="0" w:line="240" w:lineRule="auto"/>
    </w:pPr>
    <w:rPr>
      <w:rFonts w:ascii="Times New Roman" w:eastAsia="Times New Roman" w:hAnsi="Times New Roman" w:cs="Times New Roman"/>
      <w:sz w:val="20"/>
      <w:szCs w:val="20"/>
    </w:rPr>
  </w:style>
  <w:style w:type="paragraph" w:styleId="Bezodstpw">
    <w:name w:val="No Spacing"/>
    <w:qFormat/>
    <w:rsid w:val="00281E71"/>
    <w:pPr>
      <w:spacing w:after="0" w:line="240" w:lineRule="auto"/>
    </w:pPr>
    <w:rPr>
      <w:rFonts w:ascii="Times New Roman" w:eastAsia="Times New Roman" w:hAnsi="Times New Roman" w:cs="Times New Roman"/>
      <w:szCs w:val="20"/>
    </w:rPr>
  </w:style>
  <w:style w:type="character" w:customStyle="1" w:styleId="FontStyle33">
    <w:name w:val="Font Style33"/>
    <w:rsid w:val="00F5172A"/>
    <w:rPr>
      <w:rFonts w:ascii="Bookman Old Style" w:hAnsi="Bookman Old Style" w:cs="Bookman Old Style"/>
      <w:sz w:val="18"/>
      <w:szCs w:val="18"/>
    </w:rPr>
  </w:style>
  <w:style w:type="paragraph" w:customStyle="1" w:styleId="Default">
    <w:name w:val="Default"/>
    <w:rsid w:val="00BE5B8D"/>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unhideWhenUsed/>
    <w:rsid w:val="00AD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11"/>
    <w:basedOn w:val="Normalny"/>
    <w:rsid w:val="001A7A07"/>
    <w:pPr>
      <w:widowControl w:val="0"/>
      <w:autoSpaceDE w:val="0"/>
      <w:autoSpaceDN w:val="0"/>
      <w:adjustRightInd w:val="0"/>
      <w:spacing w:after="0" w:line="331" w:lineRule="exact"/>
      <w:ind w:hanging="300"/>
    </w:pPr>
    <w:rPr>
      <w:rFonts w:ascii="Bookman Old Style" w:eastAsia="Times New Roman" w:hAnsi="Bookman Old Style" w:cs="Times New Roman"/>
      <w:sz w:val="24"/>
      <w:szCs w:val="24"/>
    </w:rPr>
  </w:style>
  <w:style w:type="paragraph" w:customStyle="1" w:styleId="Bezodstpw3">
    <w:name w:val="Bez odstępów3"/>
    <w:rsid w:val="008709F4"/>
    <w:pPr>
      <w:suppressAutoHyphens/>
      <w:spacing w:after="0" w:line="240" w:lineRule="auto"/>
    </w:pPr>
    <w:rPr>
      <w:rFonts w:ascii="Times New Roman" w:eastAsia="Times New Roman" w:hAnsi="Times New Roman" w:cs="Times New Roman"/>
      <w:sz w:val="20"/>
      <w:szCs w:val="20"/>
    </w:rPr>
  </w:style>
  <w:style w:type="paragraph" w:customStyle="1" w:styleId="Bezodstpw4">
    <w:name w:val="Bez odstępów4"/>
    <w:rsid w:val="00D24B43"/>
    <w:pPr>
      <w:suppressAutoHyphens/>
      <w:spacing w:after="0" w:line="240" w:lineRule="auto"/>
    </w:pPr>
    <w:rPr>
      <w:rFonts w:ascii="Times New Roman" w:eastAsia="Times New Roman" w:hAnsi="Times New Roman" w:cs="Times New Roman"/>
      <w:sz w:val="20"/>
      <w:szCs w:val="20"/>
    </w:rPr>
  </w:style>
  <w:style w:type="paragraph" w:customStyle="1" w:styleId="WW-Tekstpodstawowy2">
    <w:name w:val="WW-Tekst podstawowy 2"/>
    <w:basedOn w:val="Normalny"/>
    <w:rsid w:val="00B331B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WW-Tretekstu">
    <w:name w:val="WW-Treść tekstu"/>
    <w:basedOn w:val="Normalny"/>
    <w:rsid w:val="00B331B9"/>
    <w:pPr>
      <w:suppressAutoHyphens/>
      <w:overflowPunct w:val="0"/>
      <w:spacing w:after="0" w:line="100" w:lineRule="atLeast"/>
    </w:pPr>
    <w:rPr>
      <w:rFonts w:ascii="Times New Roman" w:eastAsia="Times New Roman" w:hAnsi="Times New Roman" w:cs="Times New Roman"/>
      <w:color w:val="00000A"/>
      <w:sz w:val="24"/>
      <w:szCs w:val="20"/>
      <w:lang w:eastAsia="zh-CN"/>
    </w:rPr>
  </w:style>
  <w:style w:type="paragraph" w:customStyle="1" w:styleId="WW-Tekstpodstawowy21">
    <w:name w:val="WW-Tekst podstawowy 21"/>
    <w:basedOn w:val="Normalny"/>
    <w:rsid w:val="00E073F2"/>
    <w:pPr>
      <w:spacing w:after="0" w:line="240" w:lineRule="auto"/>
      <w:jc w:val="both"/>
    </w:pPr>
    <w:rPr>
      <w:rFonts w:ascii="Arial" w:eastAsia="Times New Roman" w:hAnsi="Arial" w:cs="Arial"/>
      <w:b/>
      <w:szCs w:val="20"/>
      <w:lang w:eastAsia="zh-CN"/>
    </w:rPr>
  </w:style>
  <w:style w:type="character" w:styleId="Hipercze">
    <w:name w:val="Hyperlink"/>
    <w:basedOn w:val="Domylnaczcionkaakapitu"/>
    <w:uiPriority w:val="99"/>
    <w:unhideWhenUsed/>
    <w:rsid w:val="00262DEC"/>
    <w:rPr>
      <w:color w:val="0000FF" w:themeColor="hyperlink"/>
      <w:u w:val="single"/>
    </w:rPr>
  </w:style>
  <w:style w:type="character" w:customStyle="1" w:styleId="UnresolvedMention">
    <w:name w:val="Unresolved Mention"/>
    <w:basedOn w:val="Domylnaczcionkaakapitu"/>
    <w:uiPriority w:val="99"/>
    <w:semiHidden/>
    <w:unhideWhenUsed/>
    <w:rsid w:val="0080776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17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52D95-38F1-4FC3-AC51-D0F9E418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20</Pages>
  <Words>8010</Words>
  <Characters>48062</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55961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ZPUB03</dc:creator>
  <cp:lastModifiedBy>jskoczeñ</cp:lastModifiedBy>
  <cp:revision>34</cp:revision>
  <cp:lastPrinted>2025-08-08T08:00:00Z</cp:lastPrinted>
  <dcterms:created xsi:type="dcterms:W3CDTF">2022-09-08T06:36:00Z</dcterms:created>
  <dcterms:modified xsi:type="dcterms:W3CDTF">2026-04-29T08:16:00Z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5fb6f85-364c-432f-a1e0-22ee4b6e966c_Enabled">
    <vt:lpwstr>true</vt:lpwstr>
  </property>
  <property fmtid="{D5CDD505-2E9C-101B-9397-08002B2CF9AE}" pid="3" name="MSIP_Label_05fb6f85-364c-432f-a1e0-22ee4b6e966c_SetDate">
    <vt:lpwstr>2022-07-21T12:51:52Z</vt:lpwstr>
  </property>
  <property fmtid="{D5CDD505-2E9C-101B-9397-08002B2CF9AE}" pid="4" name="MSIP_Label_05fb6f85-364c-432f-a1e0-22ee4b6e966c_Method">
    <vt:lpwstr>Privileged</vt:lpwstr>
  </property>
  <property fmtid="{D5CDD505-2E9C-101B-9397-08002B2CF9AE}" pid="5" name="MSIP_Label_05fb6f85-364c-432f-a1e0-22ee4b6e966c_Name">
    <vt:lpwstr>05fb6f85-364c-432f-a1e0-22ee4b6e966c</vt:lpwstr>
  </property>
  <property fmtid="{D5CDD505-2E9C-101B-9397-08002B2CF9AE}" pid="6" name="MSIP_Label_05fb6f85-364c-432f-a1e0-22ee4b6e966c_SiteId">
    <vt:lpwstr>c49d9c49-4b11-4ccd-b137-72f88c68a252</vt:lpwstr>
  </property>
  <property fmtid="{D5CDD505-2E9C-101B-9397-08002B2CF9AE}" pid="7" name="MSIP_Label_05fb6f85-364c-432f-a1e0-22ee4b6e966c_ActionId">
    <vt:lpwstr>c2938b1c-0e1b-4d1e-8e51-19ff9fadab2b</vt:lpwstr>
  </property>
  <property fmtid="{D5CDD505-2E9C-101B-9397-08002B2CF9AE}" pid="8" name="MSIP_Label_05fb6f85-364c-432f-a1e0-22ee4b6e966c_ContentBits">
    <vt:lpwstr>0</vt:lpwstr>
  </property>
</Properties>
</file>